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981" w:rsidRPr="004A69F0" w:rsidRDefault="004A69F0" w:rsidP="000A1981">
      <w:pPr>
        <w:pStyle w:val="a3"/>
        <w:ind w:left="0"/>
        <w:jc w:val="center"/>
        <w:rPr>
          <w:sz w:val="28"/>
          <w:szCs w:val="28"/>
        </w:rPr>
      </w:pPr>
      <w:r>
        <w:rPr>
          <w:sz w:val="28"/>
          <w:szCs w:val="28"/>
        </w:rPr>
        <w:t>Област</w:t>
      </w:r>
      <w:r w:rsidR="000A1981" w:rsidRPr="004A69F0">
        <w:rPr>
          <w:sz w:val="28"/>
          <w:szCs w:val="28"/>
        </w:rPr>
        <w:t xml:space="preserve">ное </w:t>
      </w:r>
      <w:r>
        <w:rPr>
          <w:sz w:val="28"/>
          <w:szCs w:val="28"/>
        </w:rPr>
        <w:t xml:space="preserve">бюджетное </w:t>
      </w:r>
      <w:r w:rsidR="000A1981" w:rsidRPr="004A69F0">
        <w:rPr>
          <w:sz w:val="28"/>
          <w:szCs w:val="28"/>
        </w:rPr>
        <w:t>образовательное учреждение дополнительного образования  «Железногорская детская школа искусств»</w:t>
      </w:r>
    </w:p>
    <w:p w:rsidR="000A1981" w:rsidRDefault="004A69F0" w:rsidP="000A1981">
      <w:pPr>
        <w:pStyle w:val="a3"/>
        <w:ind w:left="0"/>
        <w:jc w:val="center"/>
        <w:rPr>
          <w:sz w:val="32"/>
          <w:szCs w:val="32"/>
        </w:rPr>
      </w:pPr>
      <w:r>
        <w:rPr>
          <w:sz w:val="28"/>
          <w:szCs w:val="28"/>
        </w:rPr>
        <w:t>Министерства</w:t>
      </w:r>
      <w:r w:rsidR="000A1981" w:rsidRPr="004A69F0">
        <w:rPr>
          <w:sz w:val="28"/>
          <w:szCs w:val="28"/>
        </w:rPr>
        <w:t xml:space="preserve"> культуры </w:t>
      </w:r>
      <w:r>
        <w:rPr>
          <w:sz w:val="28"/>
          <w:szCs w:val="28"/>
        </w:rPr>
        <w:t>Курской области</w:t>
      </w:r>
    </w:p>
    <w:p w:rsidR="000A1981" w:rsidRDefault="000A1981" w:rsidP="000A1981">
      <w:pPr>
        <w:pStyle w:val="a3"/>
        <w:jc w:val="center"/>
        <w:rPr>
          <w:i/>
          <w:sz w:val="32"/>
          <w:szCs w:val="32"/>
        </w:rPr>
      </w:pPr>
    </w:p>
    <w:p w:rsidR="000A1981" w:rsidRDefault="000A1981" w:rsidP="000A1981">
      <w:pPr>
        <w:pStyle w:val="a3"/>
        <w:rPr>
          <w:i/>
          <w:sz w:val="32"/>
          <w:szCs w:val="32"/>
        </w:rPr>
      </w:pPr>
    </w:p>
    <w:p w:rsidR="000A1981" w:rsidRDefault="000A1981" w:rsidP="000A1981">
      <w:pPr>
        <w:pStyle w:val="a3"/>
        <w:jc w:val="both"/>
        <w:rPr>
          <w:sz w:val="32"/>
          <w:szCs w:val="32"/>
        </w:rPr>
      </w:pPr>
    </w:p>
    <w:p w:rsidR="000A1981" w:rsidRDefault="000A1981" w:rsidP="000A1981">
      <w:pPr>
        <w:pStyle w:val="a3"/>
        <w:jc w:val="both"/>
        <w:rPr>
          <w:sz w:val="32"/>
          <w:szCs w:val="32"/>
        </w:rPr>
      </w:pPr>
    </w:p>
    <w:p w:rsidR="000A1981" w:rsidRDefault="000A1981" w:rsidP="000A1981">
      <w:pPr>
        <w:pStyle w:val="a3"/>
        <w:jc w:val="both"/>
        <w:rPr>
          <w:sz w:val="32"/>
          <w:szCs w:val="32"/>
        </w:rPr>
      </w:pPr>
    </w:p>
    <w:p w:rsidR="000A1981" w:rsidRDefault="000A1981" w:rsidP="000A1981">
      <w:pPr>
        <w:spacing w:line="276" w:lineRule="auto"/>
        <w:jc w:val="center"/>
        <w:rPr>
          <w:sz w:val="40"/>
          <w:szCs w:val="40"/>
        </w:rPr>
      </w:pPr>
      <w:r>
        <w:rPr>
          <w:sz w:val="40"/>
          <w:szCs w:val="40"/>
        </w:rPr>
        <w:t>Рабочая программа</w:t>
      </w:r>
    </w:p>
    <w:p w:rsidR="000A1981" w:rsidRDefault="000A1981" w:rsidP="000A1981">
      <w:pPr>
        <w:spacing w:line="276" w:lineRule="auto"/>
        <w:jc w:val="center"/>
        <w:rPr>
          <w:sz w:val="40"/>
          <w:szCs w:val="40"/>
        </w:rPr>
      </w:pPr>
    </w:p>
    <w:p w:rsidR="000A1981" w:rsidRDefault="000A1981" w:rsidP="000A1981">
      <w:pPr>
        <w:spacing w:line="276" w:lineRule="auto"/>
        <w:jc w:val="center"/>
        <w:rPr>
          <w:b/>
          <w:sz w:val="40"/>
          <w:szCs w:val="40"/>
        </w:rPr>
      </w:pPr>
      <w:r>
        <w:rPr>
          <w:sz w:val="40"/>
          <w:szCs w:val="40"/>
        </w:rPr>
        <w:t xml:space="preserve">УП.02. </w:t>
      </w:r>
      <w:r>
        <w:rPr>
          <w:b/>
          <w:sz w:val="40"/>
          <w:szCs w:val="40"/>
        </w:rPr>
        <w:t xml:space="preserve">«ЖИВОПИСЬ» </w:t>
      </w:r>
    </w:p>
    <w:p w:rsidR="000A1981" w:rsidRDefault="000A1981" w:rsidP="000A1981">
      <w:pPr>
        <w:spacing w:line="276" w:lineRule="auto"/>
        <w:jc w:val="center"/>
        <w:rPr>
          <w:b/>
          <w:sz w:val="40"/>
          <w:szCs w:val="40"/>
        </w:rPr>
      </w:pPr>
    </w:p>
    <w:p w:rsidR="000A1981" w:rsidRDefault="000A1981" w:rsidP="000A1981">
      <w:pPr>
        <w:jc w:val="center"/>
        <w:rPr>
          <w:sz w:val="32"/>
          <w:szCs w:val="32"/>
        </w:rPr>
      </w:pPr>
      <w:r>
        <w:rPr>
          <w:sz w:val="32"/>
          <w:szCs w:val="32"/>
        </w:rPr>
        <w:t>дополнительной предпрофессиональной</w:t>
      </w:r>
    </w:p>
    <w:p w:rsidR="000A1981" w:rsidRDefault="000A1981" w:rsidP="000A1981">
      <w:pPr>
        <w:jc w:val="center"/>
        <w:rPr>
          <w:sz w:val="32"/>
          <w:szCs w:val="32"/>
        </w:rPr>
      </w:pPr>
      <w:r>
        <w:rPr>
          <w:sz w:val="32"/>
          <w:szCs w:val="32"/>
        </w:rPr>
        <w:t>общеобразовательной программы в области</w:t>
      </w:r>
    </w:p>
    <w:p w:rsidR="000A1981" w:rsidRDefault="000A1981" w:rsidP="000A1981">
      <w:pPr>
        <w:jc w:val="center"/>
        <w:rPr>
          <w:sz w:val="32"/>
          <w:szCs w:val="32"/>
        </w:rPr>
      </w:pPr>
      <w:r>
        <w:rPr>
          <w:sz w:val="32"/>
          <w:szCs w:val="32"/>
        </w:rPr>
        <w:t>изобразительного искусства ПО.01 «Живопись»</w:t>
      </w:r>
    </w:p>
    <w:p w:rsidR="000A1981" w:rsidRDefault="000A1981" w:rsidP="000A1981">
      <w:pPr>
        <w:jc w:val="center"/>
        <w:rPr>
          <w:sz w:val="32"/>
          <w:szCs w:val="32"/>
        </w:rPr>
      </w:pPr>
    </w:p>
    <w:p w:rsidR="000A1981" w:rsidRDefault="000A1981" w:rsidP="000A1981">
      <w:pPr>
        <w:jc w:val="center"/>
        <w:rPr>
          <w:b/>
          <w:sz w:val="44"/>
          <w:szCs w:val="44"/>
        </w:rPr>
      </w:pPr>
    </w:p>
    <w:p w:rsidR="000A1981" w:rsidRDefault="000A1981" w:rsidP="000A1981">
      <w:pPr>
        <w:jc w:val="center"/>
        <w:rPr>
          <w:b/>
          <w:sz w:val="44"/>
          <w:szCs w:val="44"/>
        </w:rPr>
      </w:pPr>
    </w:p>
    <w:p w:rsidR="000A1981" w:rsidRDefault="000A1981" w:rsidP="000A1981">
      <w:pPr>
        <w:jc w:val="center"/>
        <w:rPr>
          <w:b/>
          <w:sz w:val="44"/>
          <w:szCs w:val="44"/>
        </w:rPr>
      </w:pPr>
    </w:p>
    <w:p w:rsidR="000A1981" w:rsidRDefault="000A1981" w:rsidP="000A1981">
      <w:pPr>
        <w:jc w:val="both"/>
        <w:rPr>
          <w:sz w:val="28"/>
          <w:szCs w:val="28"/>
        </w:rPr>
      </w:pPr>
    </w:p>
    <w:p w:rsidR="000A1981" w:rsidRDefault="000A1981" w:rsidP="000A1981">
      <w:pPr>
        <w:jc w:val="center"/>
        <w:rPr>
          <w:i/>
          <w:sz w:val="32"/>
          <w:szCs w:val="32"/>
        </w:rPr>
      </w:pPr>
      <w:r>
        <w:rPr>
          <w:i/>
          <w:sz w:val="32"/>
          <w:szCs w:val="32"/>
        </w:rPr>
        <w:t xml:space="preserve"> (5(6)-летний  срок  обучения)</w:t>
      </w:r>
    </w:p>
    <w:p w:rsidR="000A1981" w:rsidRDefault="000A1981" w:rsidP="000A1981">
      <w:pPr>
        <w:rPr>
          <w:b/>
          <w:sz w:val="44"/>
          <w:szCs w:val="44"/>
        </w:rPr>
      </w:pPr>
    </w:p>
    <w:p w:rsidR="000A1981" w:rsidRDefault="000A1981" w:rsidP="000A1981">
      <w:pPr>
        <w:rPr>
          <w:b/>
          <w:sz w:val="44"/>
          <w:szCs w:val="44"/>
        </w:rPr>
      </w:pPr>
    </w:p>
    <w:p w:rsidR="000A1981" w:rsidRDefault="000A1981" w:rsidP="000A1981">
      <w:pPr>
        <w:rPr>
          <w:b/>
          <w:sz w:val="44"/>
          <w:szCs w:val="44"/>
        </w:rPr>
      </w:pPr>
    </w:p>
    <w:p w:rsidR="000A1981" w:rsidRDefault="000A1981" w:rsidP="000A1981">
      <w:pPr>
        <w:rPr>
          <w:b/>
          <w:sz w:val="44"/>
          <w:szCs w:val="44"/>
        </w:rPr>
      </w:pPr>
    </w:p>
    <w:p w:rsidR="000A1981" w:rsidRDefault="000A1981" w:rsidP="000A1981">
      <w:pPr>
        <w:rPr>
          <w:b/>
          <w:sz w:val="44"/>
          <w:szCs w:val="44"/>
        </w:rPr>
      </w:pPr>
    </w:p>
    <w:p w:rsidR="000A1981" w:rsidRDefault="000A1981" w:rsidP="000A1981">
      <w:pPr>
        <w:rPr>
          <w:b/>
          <w:sz w:val="44"/>
          <w:szCs w:val="44"/>
        </w:rPr>
      </w:pPr>
    </w:p>
    <w:p w:rsidR="000A1981" w:rsidRDefault="000A1981" w:rsidP="000A1981">
      <w:pPr>
        <w:rPr>
          <w:b/>
          <w:sz w:val="28"/>
          <w:szCs w:val="28"/>
        </w:rPr>
      </w:pPr>
    </w:p>
    <w:p w:rsidR="000A1981" w:rsidRDefault="000A1981" w:rsidP="000A1981">
      <w:pPr>
        <w:rPr>
          <w:b/>
          <w:sz w:val="28"/>
          <w:szCs w:val="28"/>
        </w:rPr>
      </w:pPr>
    </w:p>
    <w:p w:rsidR="000A1981" w:rsidRDefault="000A1981" w:rsidP="000A1981">
      <w:pPr>
        <w:rPr>
          <w:b/>
          <w:sz w:val="28"/>
          <w:szCs w:val="28"/>
        </w:rPr>
      </w:pPr>
    </w:p>
    <w:p w:rsidR="000A1981" w:rsidRDefault="000A1981" w:rsidP="000A1981">
      <w:pPr>
        <w:rPr>
          <w:b/>
          <w:sz w:val="28"/>
          <w:szCs w:val="28"/>
        </w:rPr>
      </w:pPr>
    </w:p>
    <w:p w:rsidR="007D3C0A" w:rsidRDefault="007D3C0A" w:rsidP="000A1981">
      <w:pPr>
        <w:rPr>
          <w:b/>
          <w:sz w:val="28"/>
          <w:szCs w:val="28"/>
        </w:rPr>
      </w:pPr>
    </w:p>
    <w:p w:rsidR="004A69F0" w:rsidRDefault="004A69F0" w:rsidP="000A1981">
      <w:pPr>
        <w:rPr>
          <w:b/>
          <w:sz w:val="28"/>
          <w:szCs w:val="28"/>
        </w:rPr>
      </w:pPr>
    </w:p>
    <w:p w:rsidR="007D3C0A" w:rsidRPr="00D44A16" w:rsidRDefault="007D3C0A" w:rsidP="000A1981">
      <w:pPr>
        <w:rPr>
          <w:b/>
          <w:sz w:val="28"/>
          <w:szCs w:val="28"/>
        </w:rPr>
      </w:pPr>
    </w:p>
    <w:p w:rsidR="000A1981" w:rsidRPr="00836848" w:rsidRDefault="005D0ECB" w:rsidP="000A1981">
      <w:pPr>
        <w:jc w:val="center"/>
      </w:pPr>
      <w:r>
        <w:t xml:space="preserve">г. </w:t>
      </w:r>
      <w:r w:rsidR="000A1981" w:rsidRPr="00836848">
        <w:t xml:space="preserve">Железногорск </w:t>
      </w:r>
    </w:p>
    <w:p w:rsidR="000A1981" w:rsidRPr="00836848" w:rsidRDefault="005D0ECB" w:rsidP="000A1981">
      <w:pPr>
        <w:jc w:val="center"/>
      </w:pPr>
      <w:r>
        <w:t xml:space="preserve"> 202</w:t>
      </w:r>
      <w:r w:rsidR="00BD0F9B">
        <w:t>5</w:t>
      </w:r>
      <w:r w:rsidR="000A1981" w:rsidRPr="00836848">
        <w:t xml:space="preserve"> г.</w:t>
      </w:r>
    </w:p>
    <w:p w:rsidR="000A1981" w:rsidRPr="004A69F0" w:rsidRDefault="000A1981" w:rsidP="000A1981">
      <w:pPr>
        <w:rPr>
          <w:sz w:val="22"/>
          <w:szCs w:val="22"/>
        </w:rPr>
      </w:pPr>
    </w:p>
    <w:p w:rsidR="005D0ECB" w:rsidRPr="005D0ECB" w:rsidRDefault="005D0ECB" w:rsidP="005D0ECB">
      <w:pPr>
        <w:keepNext/>
        <w:keepLines/>
        <w:outlineLvl w:val="2"/>
        <w:rPr>
          <w:bCs/>
          <w:sz w:val="22"/>
          <w:szCs w:val="22"/>
        </w:rPr>
      </w:pPr>
      <w:r w:rsidRPr="005D0ECB">
        <w:rPr>
          <w:bCs/>
          <w:sz w:val="22"/>
          <w:szCs w:val="22"/>
        </w:rPr>
        <w:t>«ПРИНЯТО»</w:t>
      </w:r>
      <w:r w:rsidRPr="005D0ECB">
        <w:rPr>
          <w:bCs/>
          <w:sz w:val="22"/>
          <w:szCs w:val="22"/>
        </w:rPr>
        <w:tab/>
      </w:r>
      <w:r w:rsidRPr="005D0ECB">
        <w:rPr>
          <w:bCs/>
          <w:sz w:val="22"/>
          <w:szCs w:val="22"/>
        </w:rPr>
        <w:tab/>
      </w:r>
      <w:r w:rsidRPr="005D0ECB">
        <w:rPr>
          <w:bCs/>
          <w:sz w:val="22"/>
          <w:szCs w:val="22"/>
        </w:rPr>
        <w:tab/>
      </w:r>
      <w:r w:rsidRPr="005D0ECB">
        <w:rPr>
          <w:bCs/>
          <w:sz w:val="22"/>
          <w:szCs w:val="22"/>
        </w:rPr>
        <w:tab/>
      </w:r>
      <w:r w:rsidRPr="005D0ECB">
        <w:rPr>
          <w:bCs/>
          <w:sz w:val="22"/>
          <w:szCs w:val="22"/>
        </w:rPr>
        <w:tab/>
      </w:r>
      <w:r w:rsidRPr="005D0ECB">
        <w:rPr>
          <w:bCs/>
          <w:sz w:val="22"/>
          <w:szCs w:val="22"/>
        </w:rPr>
        <w:tab/>
      </w:r>
      <w:r w:rsidRPr="005D0ECB">
        <w:rPr>
          <w:bCs/>
          <w:sz w:val="22"/>
          <w:szCs w:val="22"/>
        </w:rPr>
        <w:tab/>
        <w:t xml:space="preserve">                                    «УТВЕРЖДАЮ»</w:t>
      </w:r>
    </w:p>
    <w:p w:rsidR="005D0ECB" w:rsidRPr="005D0ECB" w:rsidRDefault="005D0ECB" w:rsidP="005D0ECB">
      <w:pPr>
        <w:keepNext/>
        <w:keepLines/>
        <w:outlineLvl w:val="2"/>
        <w:rPr>
          <w:bCs/>
          <w:sz w:val="22"/>
          <w:szCs w:val="22"/>
        </w:rPr>
      </w:pPr>
      <w:r w:rsidRPr="005D0ECB">
        <w:rPr>
          <w:bCs/>
          <w:sz w:val="22"/>
          <w:szCs w:val="22"/>
        </w:rPr>
        <w:t>педагогическим советом</w:t>
      </w:r>
      <w:r w:rsidRPr="005D0ECB">
        <w:rPr>
          <w:bCs/>
          <w:sz w:val="22"/>
          <w:szCs w:val="22"/>
        </w:rPr>
        <w:tab/>
      </w:r>
      <w:r w:rsidRPr="005D0ECB">
        <w:rPr>
          <w:bCs/>
          <w:sz w:val="22"/>
          <w:szCs w:val="22"/>
        </w:rPr>
        <w:tab/>
      </w:r>
      <w:r w:rsidRPr="005D0ECB">
        <w:rPr>
          <w:bCs/>
          <w:sz w:val="22"/>
          <w:szCs w:val="22"/>
        </w:rPr>
        <w:tab/>
        <w:t xml:space="preserve">              директор ОБОУ ДО «Железногорская ДШИ»</w:t>
      </w:r>
    </w:p>
    <w:p w:rsidR="005D0ECB" w:rsidRPr="005D0ECB" w:rsidRDefault="005D0ECB" w:rsidP="005D0ECB">
      <w:pPr>
        <w:keepNext/>
        <w:keepLines/>
        <w:outlineLvl w:val="2"/>
        <w:rPr>
          <w:bCs/>
          <w:sz w:val="22"/>
          <w:szCs w:val="22"/>
        </w:rPr>
      </w:pPr>
      <w:r w:rsidRPr="005D0ECB">
        <w:rPr>
          <w:bCs/>
          <w:sz w:val="22"/>
          <w:szCs w:val="22"/>
        </w:rPr>
        <w:t xml:space="preserve">ОБОУ ДО «Железногорская ДШИ» </w:t>
      </w:r>
      <w:r w:rsidRPr="005D0ECB">
        <w:rPr>
          <w:bCs/>
          <w:sz w:val="22"/>
          <w:szCs w:val="22"/>
        </w:rPr>
        <w:tab/>
      </w:r>
      <w:r w:rsidRPr="005D0ECB">
        <w:rPr>
          <w:bCs/>
          <w:sz w:val="22"/>
          <w:szCs w:val="22"/>
        </w:rPr>
        <w:tab/>
      </w:r>
      <w:r w:rsidRPr="005D0ECB">
        <w:rPr>
          <w:bCs/>
          <w:sz w:val="22"/>
          <w:szCs w:val="22"/>
        </w:rPr>
        <w:tab/>
        <w:t xml:space="preserve">                            ___________Н.В.Староверова</w:t>
      </w:r>
    </w:p>
    <w:p w:rsidR="005D0ECB" w:rsidRPr="005D0ECB" w:rsidRDefault="005D0ECB" w:rsidP="005D0ECB">
      <w:pPr>
        <w:spacing w:after="200" w:line="276" w:lineRule="auto"/>
        <w:rPr>
          <w:rFonts w:eastAsia="Calibri"/>
          <w:b/>
          <w:i/>
          <w:sz w:val="22"/>
          <w:szCs w:val="22"/>
          <w:lang w:eastAsia="en-US"/>
        </w:rPr>
      </w:pPr>
      <w:r w:rsidRPr="005D0ECB">
        <w:rPr>
          <w:rFonts w:eastAsia="Calibri"/>
          <w:b/>
          <w:i/>
          <w:sz w:val="22"/>
          <w:szCs w:val="22"/>
          <w:lang w:eastAsia="en-US"/>
        </w:rPr>
        <w:t xml:space="preserve">Протокол № </w:t>
      </w:r>
      <w:r w:rsidR="00BD0F9B">
        <w:rPr>
          <w:rFonts w:eastAsia="Calibri"/>
          <w:b/>
          <w:i/>
          <w:sz w:val="22"/>
          <w:szCs w:val="22"/>
          <w:lang w:eastAsia="en-US"/>
        </w:rPr>
        <w:t>5</w:t>
      </w:r>
      <w:r w:rsidRPr="005D0ECB">
        <w:rPr>
          <w:rFonts w:eastAsia="Calibri"/>
          <w:b/>
          <w:i/>
          <w:sz w:val="22"/>
          <w:szCs w:val="22"/>
          <w:lang w:eastAsia="en-US"/>
        </w:rPr>
        <w:t xml:space="preserve"> от 1</w:t>
      </w:r>
      <w:r w:rsidR="00BD0F9B">
        <w:rPr>
          <w:rFonts w:eastAsia="Calibri"/>
          <w:b/>
          <w:i/>
          <w:sz w:val="22"/>
          <w:szCs w:val="22"/>
          <w:lang w:eastAsia="en-US"/>
        </w:rPr>
        <w:t>0</w:t>
      </w:r>
      <w:r w:rsidRPr="005D0ECB">
        <w:rPr>
          <w:rFonts w:eastAsia="Calibri"/>
          <w:b/>
          <w:i/>
          <w:sz w:val="22"/>
          <w:szCs w:val="22"/>
          <w:lang w:eastAsia="en-US"/>
        </w:rPr>
        <w:t>.06.202</w:t>
      </w:r>
      <w:r w:rsidR="00BD0F9B">
        <w:rPr>
          <w:rFonts w:eastAsia="Calibri"/>
          <w:b/>
          <w:i/>
          <w:sz w:val="22"/>
          <w:szCs w:val="22"/>
          <w:lang w:eastAsia="en-US"/>
        </w:rPr>
        <w:t>5</w:t>
      </w:r>
      <w:r w:rsidRPr="005D0ECB">
        <w:rPr>
          <w:rFonts w:eastAsia="Calibri"/>
          <w:b/>
          <w:i/>
          <w:sz w:val="22"/>
          <w:szCs w:val="22"/>
          <w:lang w:eastAsia="en-US"/>
        </w:rPr>
        <w:t xml:space="preserve"> г.</w:t>
      </w:r>
      <w:r w:rsidRPr="005D0ECB">
        <w:rPr>
          <w:rFonts w:eastAsia="Calibri"/>
          <w:b/>
          <w:i/>
          <w:sz w:val="22"/>
          <w:szCs w:val="22"/>
          <w:lang w:eastAsia="en-US"/>
        </w:rPr>
        <w:tab/>
      </w:r>
      <w:r w:rsidRPr="005D0ECB">
        <w:rPr>
          <w:rFonts w:eastAsia="Calibri"/>
          <w:b/>
          <w:i/>
          <w:sz w:val="22"/>
          <w:szCs w:val="22"/>
          <w:lang w:eastAsia="en-US"/>
        </w:rPr>
        <w:tab/>
        <w:t xml:space="preserve">                                       Приказ № </w:t>
      </w:r>
      <w:r w:rsidR="00BD0F9B">
        <w:rPr>
          <w:rFonts w:eastAsia="Calibri"/>
          <w:b/>
          <w:i/>
          <w:sz w:val="22"/>
          <w:szCs w:val="22"/>
          <w:lang w:eastAsia="en-US"/>
        </w:rPr>
        <w:t>7</w:t>
      </w:r>
      <w:bookmarkStart w:id="0" w:name="_GoBack"/>
      <w:bookmarkEnd w:id="0"/>
      <w:r w:rsidRPr="005D0ECB">
        <w:rPr>
          <w:rFonts w:eastAsia="Calibri"/>
          <w:b/>
          <w:i/>
          <w:sz w:val="22"/>
          <w:szCs w:val="22"/>
          <w:lang w:eastAsia="en-US"/>
        </w:rPr>
        <w:t>3 от</w:t>
      </w:r>
      <w:r w:rsidRPr="005D0ECB">
        <w:rPr>
          <w:rFonts w:eastAsia="Calibri"/>
          <w:b/>
          <w:i/>
          <w:color w:val="C00000"/>
          <w:sz w:val="22"/>
          <w:szCs w:val="22"/>
          <w:lang w:eastAsia="en-US"/>
        </w:rPr>
        <w:t xml:space="preserve"> </w:t>
      </w:r>
      <w:r w:rsidRPr="005D0ECB">
        <w:rPr>
          <w:rFonts w:eastAsia="Calibri"/>
          <w:b/>
          <w:i/>
          <w:sz w:val="22"/>
          <w:szCs w:val="22"/>
          <w:lang w:eastAsia="en-US"/>
        </w:rPr>
        <w:t>1</w:t>
      </w:r>
      <w:r w:rsidR="00BD0F9B">
        <w:rPr>
          <w:rFonts w:eastAsia="Calibri"/>
          <w:b/>
          <w:i/>
          <w:sz w:val="22"/>
          <w:szCs w:val="22"/>
          <w:lang w:eastAsia="en-US"/>
        </w:rPr>
        <w:t>0</w:t>
      </w:r>
      <w:r w:rsidRPr="005D0ECB">
        <w:rPr>
          <w:rFonts w:eastAsia="Calibri"/>
          <w:b/>
          <w:i/>
          <w:sz w:val="22"/>
          <w:szCs w:val="22"/>
          <w:lang w:eastAsia="en-US"/>
        </w:rPr>
        <w:t>.06.202</w:t>
      </w:r>
      <w:r w:rsidR="00BD0F9B">
        <w:rPr>
          <w:rFonts w:eastAsia="Calibri"/>
          <w:b/>
          <w:i/>
          <w:sz w:val="22"/>
          <w:szCs w:val="22"/>
          <w:lang w:eastAsia="en-US"/>
        </w:rPr>
        <w:t>5</w:t>
      </w:r>
      <w:r w:rsidRPr="005D0ECB">
        <w:rPr>
          <w:rFonts w:eastAsia="Calibri"/>
          <w:b/>
          <w:i/>
          <w:sz w:val="22"/>
          <w:szCs w:val="22"/>
          <w:lang w:eastAsia="en-US"/>
        </w:rPr>
        <w:t xml:space="preserve"> г.</w:t>
      </w:r>
    </w:p>
    <w:p w:rsidR="005D0ECB" w:rsidRPr="005D0ECB" w:rsidRDefault="005D0ECB" w:rsidP="005D0ECB">
      <w:pPr>
        <w:rPr>
          <w:rFonts w:eastAsia="Calibri"/>
          <w:sz w:val="22"/>
          <w:szCs w:val="22"/>
          <w:lang w:eastAsia="en-US"/>
        </w:rPr>
      </w:pPr>
      <w:r w:rsidRPr="005D0ECB">
        <w:rPr>
          <w:rFonts w:eastAsia="Calibri"/>
          <w:sz w:val="22"/>
          <w:szCs w:val="22"/>
          <w:lang w:eastAsia="en-US"/>
        </w:rPr>
        <w:t>«РАССМОТРЕНО»</w:t>
      </w:r>
      <w:r w:rsidRPr="005D0ECB">
        <w:rPr>
          <w:rFonts w:eastAsia="Calibri"/>
          <w:sz w:val="22"/>
          <w:szCs w:val="22"/>
          <w:lang w:eastAsia="en-US"/>
        </w:rPr>
        <w:tab/>
      </w:r>
    </w:p>
    <w:p w:rsidR="005D0ECB" w:rsidRPr="005D0ECB" w:rsidRDefault="005D0ECB" w:rsidP="005D0ECB">
      <w:pPr>
        <w:rPr>
          <w:rFonts w:eastAsia="Calibri"/>
          <w:sz w:val="22"/>
          <w:szCs w:val="22"/>
          <w:lang w:eastAsia="en-US"/>
        </w:rPr>
      </w:pPr>
      <w:r w:rsidRPr="005D0ECB">
        <w:rPr>
          <w:rFonts w:eastAsia="Calibri"/>
          <w:sz w:val="22"/>
          <w:szCs w:val="22"/>
          <w:lang w:eastAsia="en-US"/>
        </w:rPr>
        <w:t>на заседании методического совета</w:t>
      </w:r>
    </w:p>
    <w:p w:rsidR="005D0ECB" w:rsidRPr="005D0ECB" w:rsidRDefault="005D0ECB" w:rsidP="005D0ECB">
      <w:pPr>
        <w:rPr>
          <w:rFonts w:eastAsia="Calibri"/>
          <w:sz w:val="22"/>
          <w:szCs w:val="22"/>
          <w:lang w:eastAsia="en-US"/>
        </w:rPr>
      </w:pPr>
      <w:r w:rsidRPr="005D0ECB">
        <w:rPr>
          <w:rFonts w:eastAsia="Calibri"/>
          <w:sz w:val="22"/>
          <w:szCs w:val="22"/>
          <w:lang w:eastAsia="en-US"/>
        </w:rPr>
        <w:t xml:space="preserve">ОБОУ ДО «Железногорская ДШИ» </w:t>
      </w:r>
      <w:r w:rsidRPr="005D0ECB">
        <w:rPr>
          <w:rFonts w:eastAsia="Calibri"/>
          <w:sz w:val="22"/>
          <w:szCs w:val="22"/>
          <w:lang w:eastAsia="en-US"/>
        </w:rPr>
        <w:tab/>
      </w:r>
    </w:p>
    <w:p w:rsidR="005D0ECB" w:rsidRPr="005D0ECB" w:rsidRDefault="005D0ECB" w:rsidP="005D0ECB">
      <w:pPr>
        <w:rPr>
          <w:rFonts w:eastAsia="Calibri"/>
          <w:b/>
          <w:i/>
          <w:sz w:val="22"/>
          <w:szCs w:val="22"/>
          <w:lang w:eastAsia="en-US"/>
        </w:rPr>
      </w:pPr>
      <w:r w:rsidRPr="005D0ECB">
        <w:rPr>
          <w:rFonts w:eastAsia="Calibri"/>
          <w:b/>
          <w:i/>
          <w:sz w:val="22"/>
          <w:szCs w:val="22"/>
          <w:lang w:eastAsia="en-US"/>
        </w:rPr>
        <w:t>Протокол № 5 от 2</w:t>
      </w:r>
      <w:r w:rsidR="00BD0F9B">
        <w:rPr>
          <w:rFonts w:eastAsia="Calibri"/>
          <w:b/>
          <w:i/>
          <w:sz w:val="22"/>
          <w:szCs w:val="22"/>
          <w:lang w:eastAsia="en-US"/>
        </w:rPr>
        <w:t>8</w:t>
      </w:r>
      <w:r w:rsidRPr="005D0ECB">
        <w:rPr>
          <w:rFonts w:eastAsia="Calibri"/>
          <w:b/>
          <w:i/>
          <w:sz w:val="22"/>
          <w:szCs w:val="22"/>
          <w:lang w:eastAsia="en-US"/>
        </w:rPr>
        <w:t>.05.202</w:t>
      </w:r>
      <w:r w:rsidR="00BD0F9B">
        <w:rPr>
          <w:rFonts w:eastAsia="Calibri"/>
          <w:b/>
          <w:i/>
          <w:sz w:val="22"/>
          <w:szCs w:val="22"/>
          <w:lang w:eastAsia="en-US"/>
        </w:rPr>
        <w:t>5</w:t>
      </w:r>
      <w:r w:rsidRPr="005D0ECB">
        <w:rPr>
          <w:rFonts w:eastAsia="Calibri"/>
          <w:b/>
          <w:i/>
          <w:sz w:val="22"/>
          <w:szCs w:val="22"/>
          <w:lang w:eastAsia="en-US"/>
        </w:rPr>
        <w:t xml:space="preserve"> г.</w:t>
      </w:r>
    </w:p>
    <w:p w:rsidR="000A1981" w:rsidRDefault="000A1981" w:rsidP="000A1981">
      <w:pPr>
        <w:rPr>
          <w:sz w:val="28"/>
          <w:szCs w:val="28"/>
        </w:rPr>
      </w:pPr>
    </w:p>
    <w:p w:rsidR="000A1981" w:rsidRDefault="000A1981" w:rsidP="000A1981">
      <w:pPr>
        <w:rPr>
          <w:sz w:val="28"/>
          <w:szCs w:val="28"/>
        </w:rPr>
      </w:pPr>
    </w:p>
    <w:p w:rsidR="000A1981" w:rsidRDefault="000A1981" w:rsidP="000A1981">
      <w:pPr>
        <w:jc w:val="center"/>
        <w:rPr>
          <w:sz w:val="28"/>
          <w:szCs w:val="28"/>
        </w:rPr>
      </w:pPr>
    </w:p>
    <w:p w:rsidR="000A1981" w:rsidRDefault="000A1981" w:rsidP="000A1981">
      <w:pPr>
        <w:jc w:val="center"/>
        <w:rPr>
          <w:sz w:val="28"/>
          <w:szCs w:val="28"/>
        </w:rPr>
      </w:pPr>
    </w:p>
    <w:p w:rsidR="000A1981" w:rsidRDefault="000A1981" w:rsidP="000A1981">
      <w:pPr>
        <w:rPr>
          <w:sz w:val="28"/>
          <w:szCs w:val="28"/>
        </w:rPr>
      </w:pPr>
    </w:p>
    <w:p w:rsidR="000A1981" w:rsidRPr="00836848" w:rsidRDefault="000A1981" w:rsidP="000A1981">
      <w:pPr>
        <w:jc w:val="center"/>
        <w:rPr>
          <w:sz w:val="28"/>
          <w:szCs w:val="28"/>
        </w:rPr>
      </w:pPr>
    </w:p>
    <w:p w:rsidR="000A1981" w:rsidRPr="00836848" w:rsidRDefault="000A1981" w:rsidP="000A1981">
      <w:pPr>
        <w:jc w:val="both"/>
        <w:rPr>
          <w:sz w:val="28"/>
          <w:szCs w:val="28"/>
        </w:rPr>
      </w:pPr>
      <w:r w:rsidRPr="00836848">
        <w:rPr>
          <w:sz w:val="28"/>
          <w:szCs w:val="28"/>
        </w:rPr>
        <w:t xml:space="preserve">Разработчик: Коган С.В. - преподаватель </w:t>
      </w:r>
      <w:r w:rsidR="004A69F0">
        <w:rPr>
          <w:sz w:val="28"/>
          <w:szCs w:val="28"/>
        </w:rPr>
        <w:t>ОБ</w:t>
      </w:r>
      <w:r w:rsidRPr="00836848">
        <w:rPr>
          <w:sz w:val="28"/>
          <w:szCs w:val="28"/>
        </w:rPr>
        <w:t>ОУ</w:t>
      </w:r>
      <w:r w:rsidR="004A69F0">
        <w:rPr>
          <w:sz w:val="28"/>
          <w:szCs w:val="28"/>
        </w:rPr>
        <w:t xml:space="preserve"> </w:t>
      </w:r>
      <w:r w:rsidRPr="00836848">
        <w:rPr>
          <w:sz w:val="28"/>
          <w:szCs w:val="28"/>
        </w:rPr>
        <w:t xml:space="preserve">ДО «Железногорская </w:t>
      </w:r>
      <w:r w:rsidR="004A69F0">
        <w:rPr>
          <w:sz w:val="28"/>
          <w:szCs w:val="28"/>
        </w:rPr>
        <w:t>ДШИ</w:t>
      </w:r>
      <w:r w:rsidRPr="00836848">
        <w:rPr>
          <w:sz w:val="28"/>
          <w:szCs w:val="28"/>
        </w:rPr>
        <w:t>».</w:t>
      </w:r>
    </w:p>
    <w:p w:rsidR="000A1981" w:rsidRPr="00836848" w:rsidRDefault="000A1981" w:rsidP="000A1981">
      <w:pPr>
        <w:jc w:val="both"/>
        <w:rPr>
          <w:sz w:val="28"/>
          <w:szCs w:val="28"/>
        </w:rPr>
      </w:pPr>
    </w:p>
    <w:p w:rsidR="000A1981" w:rsidRPr="00836848" w:rsidRDefault="000A1981" w:rsidP="000A1981">
      <w:pPr>
        <w:jc w:val="both"/>
        <w:rPr>
          <w:sz w:val="28"/>
          <w:szCs w:val="28"/>
        </w:rPr>
      </w:pPr>
    </w:p>
    <w:p w:rsidR="000A1981" w:rsidRPr="00836848" w:rsidRDefault="000A1981" w:rsidP="000A1981">
      <w:pPr>
        <w:jc w:val="both"/>
        <w:rPr>
          <w:sz w:val="28"/>
          <w:szCs w:val="28"/>
        </w:rPr>
      </w:pPr>
    </w:p>
    <w:p w:rsidR="000A1981" w:rsidRPr="00836848" w:rsidRDefault="000A1981" w:rsidP="000A1981">
      <w:pPr>
        <w:jc w:val="both"/>
        <w:rPr>
          <w:sz w:val="28"/>
          <w:szCs w:val="28"/>
        </w:rPr>
      </w:pPr>
    </w:p>
    <w:p w:rsidR="000A1981" w:rsidRPr="00836848" w:rsidRDefault="000A1981" w:rsidP="000A1981">
      <w:pPr>
        <w:jc w:val="both"/>
        <w:rPr>
          <w:sz w:val="28"/>
          <w:szCs w:val="28"/>
        </w:rPr>
      </w:pPr>
      <w:r w:rsidRPr="00836848">
        <w:rPr>
          <w:sz w:val="28"/>
          <w:szCs w:val="28"/>
        </w:rPr>
        <w:t>Рецензент: преподаватель высшей квалификационной категории ОБОУ СПО «Железногорский художественный техникум», член Союза художников России, «Почётный работник среднего профессионального образования РФ» Ф.И.Проценко.</w:t>
      </w:r>
    </w:p>
    <w:p w:rsidR="000A1981" w:rsidRPr="00836848" w:rsidRDefault="000A1981" w:rsidP="000A1981">
      <w:pPr>
        <w:jc w:val="both"/>
        <w:rPr>
          <w:sz w:val="28"/>
          <w:szCs w:val="28"/>
        </w:rPr>
      </w:pPr>
    </w:p>
    <w:p w:rsidR="000A1981" w:rsidRDefault="000A1981" w:rsidP="000A1981">
      <w:pPr>
        <w:jc w:val="both"/>
        <w:rPr>
          <w:sz w:val="28"/>
          <w:szCs w:val="28"/>
        </w:rPr>
      </w:pPr>
    </w:p>
    <w:p w:rsidR="000A1981" w:rsidRPr="00836848" w:rsidRDefault="000A1981" w:rsidP="000A1981">
      <w:pPr>
        <w:jc w:val="both"/>
        <w:rPr>
          <w:sz w:val="28"/>
          <w:szCs w:val="28"/>
        </w:rPr>
      </w:pPr>
    </w:p>
    <w:p w:rsidR="000A1981" w:rsidRPr="00836848" w:rsidRDefault="000A1981" w:rsidP="000A1981">
      <w:pPr>
        <w:jc w:val="both"/>
        <w:rPr>
          <w:sz w:val="28"/>
          <w:szCs w:val="28"/>
        </w:rPr>
      </w:pPr>
    </w:p>
    <w:p w:rsidR="000A1981" w:rsidRPr="00836848" w:rsidRDefault="000A1981" w:rsidP="000A1981">
      <w:pPr>
        <w:jc w:val="both"/>
        <w:rPr>
          <w:sz w:val="28"/>
          <w:szCs w:val="28"/>
        </w:rPr>
      </w:pPr>
    </w:p>
    <w:p w:rsidR="000A1981" w:rsidRPr="00836848" w:rsidRDefault="000A1981" w:rsidP="000A1981">
      <w:pPr>
        <w:jc w:val="both"/>
        <w:rPr>
          <w:sz w:val="28"/>
          <w:szCs w:val="28"/>
        </w:rPr>
      </w:pPr>
      <w:r w:rsidRPr="00836848">
        <w:rPr>
          <w:sz w:val="28"/>
          <w:szCs w:val="28"/>
        </w:rPr>
        <w:t xml:space="preserve">Данная   рабочая     программа по учебному предмету «Живопись» является основным компонентом  дополнительной предпрофессиональной общеобразовательной программы в области изобразительного искусства  «Живопись» для </w:t>
      </w:r>
      <w:r w:rsidR="004A69F0">
        <w:rPr>
          <w:sz w:val="28"/>
          <w:szCs w:val="28"/>
        </w:rPr>
        <w:t>ОБ</w:t>
      </w:r>
      <w:r w:rsidRPr="00836848">
        <w:rPr>
          <w:sz w:val="28"/>
          <w:szCs w:val="28"/>
        </w:rPr>
        <w:t>ОУ</w:t>
      </w:r>
      <w:r w:rsidR="004A69F0">
        <w:rPr>
          <w:sz w:val="28"/>
          <w:szCs w:val="28"/>
        </w:rPr>
        <w:t xml:space="preserve"> </w:t>
      </w:r>
      <w:r w:rsidRPr="00836848">
        <w:rPr>
          <w:sz w:val="28"/>
          <w:szCs w:val="28"/>
        </w:rPr>
        <w:t>ДО «Ж</w:t>
      </w:r>
      <w:r w:rsidR="004A69F0">
        <w:rPr>
          <w:sz w:val="28"/>
          <w:szCs w:val="28"/>
        </w:rPr>
        <w:t xml:space="preserve">елезногорская </w:t>
      </w:r>
      <w:r w:rsidRPr="00836848">
        <w:rPr>
          <w:sz w:val="28"/>
          <w:szCs w:val="28"/>
        </w:rPr>
        <w:t>ДШИ» и разработана с учётом федеральных государственных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0A1981" w:rsidRPr="00836848" w:rsidRDefault="000A1981" w:rsidP="000A1981">
      <w:pPr>
        <w:jc w:val="both"/>
        <w:rPr>
          <w:sz w:val="28"/>
          <w:szCs w:val="28"/>
        </w:rPr>
      </w:pPr>
    </w:p>
    <w:p w:rsidR="000A1981" w:rsidRPr="00836848" w:rsidRDefault="000A1981" w:rsidP="000A1981"/>
    <w:p w:rsidR="000A1981" w:rsidRPr="00836848" w:rsidRDefault="000A1981" w:rsidP="000A1981"/>
    <w:p w:rsidR="000A1981" w:rsidRPr="00836848" w:rsidRDefault="000A1981" w:rsidP="000A1981"/>
    <w:p w:rsidR="000A1981" w:rsidRPr="00836848" w:rsidRDefault="000A1981" w:rsidP="000A1981"/>
    <w:p w:rsidR="000A1981" w:rsidRPr="00836848" w:rsidRDefault="000A1981" w:rsidP="000A1981"/>
    <w:p w:rsidR="000A1981" w:rsidRDefault="000A1981" w:rsidP="000A1981"/>
    <w:p w:rsidR="005D0ECB" w:rsidRPr="00836848" w:rsidRDefault="005D0ECB" w:rsidP="000A1981"/>
    <w:p w:rsidR="00AE29ED" w:rsidRPr="00AE29ED" w:rsidRDefault="00AE29ED" w:rsidP="00AE29ED">
      <w:pPr>
        <w:spacing w:line="276" w:lineRule="auto"/>
        <w:jc w:val="center"/>
        <w:rPr>
          <w:b/>
          <w:sz w:val="36"/>
          <w:szCs w:val="36"/>
        </w:rPr>
      </w:pPr>
    </w:p>
    <w:p w:rsidR="00EF5138" w:rsidRPr="00AE29ED" w:rsidRDefault="00AE29ED" w:rsidP="00AE29ED">
      <w:pPr>
        <w:spacing w:line="276" w:lineRule="auto"/>
        <w:jc w:val="center"/>
        <w:rPr>
          <w:b/>
          <w:sz w:val="40"/>
          <w:szCs w:val="40"/>
        </w:rPr>
      </w:pPr>
      <w:r>
        <w:rPr>
          <w:b/>
          <w:sz w:val="40"/>
          <w:szCs w:val="40"/>
        </w:rPr>
        <w:lastRenderedPageBreak/>
        <w:t>РАЗДЕЛЫ ПРОГРАММЫ:</w:t>
      </w:r>
    </w:p>
    <w:p w:rsidR="00EF5138" w:rsidRPr="00EF5138" w:rsidRDefault="00EF5138" w:rsidP="00EF5138">
      <w:pPr>
        <w:pStyle w:val="3"/>
        <w:rPr>
          <w:rFonts w:ascii="Times New Roman" w:hAnsi="Times New Roman" w:cs="Times New Roman"/>
          <w:sz w:val="40"/>
          <w:szCs w:val="40"/>
        </w:rPr>
      </w:pPr>
    </w:p>
    <w:p w:rsidR="00EF5138" w:rsidRPr="00EF5138" w:rsidRDefault="00EF5138" w:rsidP="00EF5138">
      <w:pPr>
        <w:rPr>
          <w:sz w:val="32"/>
          <w:szCs w:val="32"/>
        </w:rPr>
      </w:pPr>
    </w:p>
    <w:p w:rsidR="00EF5138" w:rsidRPr="005754BB" w:rsidRDefault="00AE29ED" w:rsidP="00EF5138">
      <w:pPr>
        <w:rPr>
          <w:sz w:val="28"/>
          <w:szCs w:val="28"/>
        </w:rPr>
      </w:pPr>
      <w:r w:rsidRPr="005754BB">
        <w:rPr>
          <w:sz w:val="28"/>
          <w:szCs w:val="28"/>
          <w:lang w:val="en-US"/>
        </w:rPr>
        <w:t>I</w:t>
      </w:r>
      <w:r w:rsidRPr="005754BB">
        <w:rPr>
          <w:sz w:val="28"/>
          <w:szCs w:val="28"/>
        </w:rPr>
        <w:t>. ПОЯСНИТЕЛЬНАЯ</w:t>
      </w:r>
      <w:r w:rsidR="00AA7C45" w:rsidRPr="005754BB">
        <w:rPr>
          <w:sz w:val="28"/>
          <w:szCs w:val="28"/>
        </w:rPr>
        <w:t xml:space="preserve"> ЗАПИСКА</w:t>
      </w:r>
      <w:r w:rsidR="005754BB" w:rsidRPr="005754BB">
        <w:rPr>
          <w:sz w:val="28"/>
          <w:szCs w:val="28"/>
        </w:rPr>
        <w:tab/>
      </w:r>
      <w:r w:rsidR="005754BB" w:rsidRPr="005754BB">
        <w:rPr>
          <w:sz w:val="28"/>
          <w:szCs w:val="28"/>
        </w:rPr>
        <w:tab/>
      </w:r>
      <w:r w:rsidR="005754BB" w:rsidRPr="005754BB">
        <w:rPr>
          <w:sz w:val="28"/>
          <w:szCs w:val="28"/>
        </w:rPr>
        <w:tab/>
      </w:r>
      <w:r w:rsidR="005754BB" w:rsidRPr="005754BB">
        <w:rPr>
          <w:sz w:val="28"/>
          <w:szCs w:val="28"/>
        </w:rPr>
        <w:tab/>
      </w:r>
      <w:r w:rsidR="000A1981">
        <w:rPr>
          <w:sz w:val="28"/>
          <w:szCs w:val="28"/>
        </w:rPr>
        <w:t xml:space="preserve">                                  </w:t>
      </w:r>
      <w:r w:rsidR="004951B0">
        <w:rPr>
          <w:sz w:val="28"/>
          <w:szCs w:val="28"/>
        </w:rPr>
        <w:t xml:space="preserve">2 </w:t>
      </w:r>
      <w:r w:rsidR="00AA7C45" w:rsidRPr="005754BB">
        <w:rPr>
          <w:sz w:val="28"/>
          <w:szCs w:val="28"/>
        </w:rPr>
        <w:t>стр.</w:t>
      </w:r>
    </w:p>
    <w:p w:rsidR="00EF5138" w:rsidRPr="005754BB" w:rsidRDefault="00EF5138" w:rsidP="00EF5138">
      <w:pPr>
        <w:rPr>
          <w:sz w:val="28"/>
          <w:szCs w:val="28"/>
        </w:rPr>
      </w:pPr>
    </w:p>
    <w:p w:rsidR="00EF5138" w:rsidRPr="005754BB" w:rsidRDefault="00EF5138" w:rsidP="00EF5138">
      <w:pPr>
        <w:rPr>
          <w:sz w:val="28"/>
          <w:szCs w:val="28"/>
        </w:rPr>
      </w:pPr>
    </w:p>
    <w:p w:rsidR="00EF5138" w:rsidRPr="005754BB" w:rsidRDefault="00AA7C45" w:rsidP="00EF5138">
      <w:pPr>
        <w:rPr>
          <w:sz w:val="28"/>
          <w:szCs w:val="28"/>
        </w:rPr>
      </w:pPr>
      <w:r w:rsidRPr="005754BB">
        <w:rPr>
          <w:sz w:val="28"/>
          <w:szCs w:val="28"/>
          <w:lang w:val="en-US"/>
        </w:rPr>
        <w:t>II</w:t>
      </w:r>
      <w:r w:rsidRPr="005754BB">
        <w:rPr>
          <w:sz w:val="28"/>
          <w:szCs w:val="28"/>
        </w:rPr>
        <w:t>. УЧЕБНО – ТЕМАТИЧЕСКИЙ ПЛАН</w:t>
      </w:r>
      <w:r w:rsidR="005754BB" w:rsidRPr="005754BB">
        <w:rPr>
          <w:sz w:val="28"/>
          <w:szCs w:val="28"/>
        </w:rPr>
        <w:tab/>
      </w:r>
      <w:r w:rsidR="005754BB" w:rsidRPr="005754BB">
        <w:rPr>
          <w:sz w:val="28"/>
          <w:szCs w:val="28"/>
        </w:rPr>
        <w:tab/>
      </w:r>
      <w:r w:rsidR="005754BB" w:rsidRPr="005754BB">
        <w:rPr>
          <w:sz w:val="28"/>
          <w:szCs w:val="28"/>
        </w:rPr>
        <w:tab/>
      </w:r>
      <w:r w:rsidR="005754BB" w:rsidRPr="005754BB">
        <w:rPr>
          <w:sz w:val="28"/>
          <w:szCs w:val="28"/>
        </w:rPr>
        <w:tab/>
      </w:r>
      <w:r w:rsidR="000A1981">
        <w:rPr>
          <w:sz w:val="28"/>
          <w:szCs w:val="28"/>
        </w:rPr>
        <w:t xml:space="preserve">                        </w:t>
      </w:r>
      <w:r w:rsidR="004951B0">
        <w:rPr>
          <w:sz w:val="28"/>
          <w:szCs w:val="28"/>
        </w:rPr>
        <w:t xml:space="preserve">3 </w:t>
      </w:r>
      <w:r w:rsidRPr="005754BB">
        <w:rPr>
          <w:sz w:val="28"/>
          <w:szCs w:val="28"/>
        </w:rPr>
        <w:t>стр.</w:t>
      </w:r>
    </w:p>
    <w:p w:rsidR="00EF5138" w:rsidRPr="005754BB" w:rsidRDefault="00EF5138" w:rsidP="00EF5138">
      <w:pPr>
        <w:rPr>
          <w:sz w:val="28"/>
          <w:szCs w:val="28"/>
        </w:rPr>
      </w:pPr>
    </w:p>
    <w:p w:rsidR="00EF5138" w:rsidRPr="005754BB" w:rsidRDefault="00EF5138" w:rsidP="00EF5138">
      <w:pPr>
        <w:rPr>
          <w:sz w:val="28"/>
          <w:szCs w:val="28"/>
        </w:rPr>
      </w:pPr>
    </w:p>
    <w:p w:rsidR="00EF5138" w:rsidRPr="005754BB" w:rsidRDefault="00AA7C45" w:rsidP="00EF5138">
      <w:pPr>
        <w:rPr>
          <w:sz w:val="28"/>
          <w:szCs w:val="28"/>
        </w:rPr>
      </w:pPr>
      <w:r w:rsidRPr="005754BB">
        <w:rPr>
          <w:sz w:val="28"/>
          <w:szCs w:val="28"/>
          <w:lang w:val="en-US"/>
        </w:rPr>
        <w:t>III</w:t>
      </w:r>
      <w:r w:rsidR="00E3653B" w:rsidRPr="005754BB">
        <w:rPr>
          <w:sz w:val="28"/>
          <w:szCs w:val="28"/>
        </w:rPr>
        <w:t xml:space="preserve">. СОДЕРЖАНИЕ ПРЕДМЕТА                          </w:t>
      </w:r>
      <w:r w:rsidR="005754BB" w:rsidRPr="005754BB">
        <w:rPr>
          <w:sz w:val="28"/>
          <w:szCs w:val="28"/>
        </w:rPr>
        <w:tab/>
      </w:r>
      <w:r w:rsidR="005754BB" w:rsidRPr="005754BB">
        <w:rPr>
          <w:sz w:val="28"/>
          <w:szCs w:val="28"/>
        </w:rPr>
        <w:tab/>
      </w:r>
      <w:r w:rsidR="005754BB" w:rsidRPr="005754BB">
        <w:rPr>
          <w:sz w:val="28"/>
          <w:szCs w:val="28"/>
        </w:rPr>
        <w:tab/>
      </w:r>
      <w:r w:rsidR="005754BB" w:rsidRPr="005754BB">
        <w:rPr>
          <w:sz w:val="28"/>
          <w:szCs w:val="28"/>
        </w:rPr>
        <w:tab/>
      </w:r>
      <w:r w:rsidR="009E04F9">
        <w:rPr>
          <w:sz w:val="28"/>
          <w:szCs w:val="28"/>
        </w:rPr>
        <w:t>21</w:t>
      </w:r>
      <w:r w:rsidRPr="005754BB">
        <w:rPr>
          <w:sz w:val="28"/>
          <w:szCs w:val="28"/>
        </w:rPr>
        <w:t>стр.</w:t>
      </w:r>
    </w:p>
    <w:p w:rsidR="005754BB" w:rsidRPr="005754BB" w:rsidRDefault="005754BB" w:rsidP="00EF5138">
      <w:pPr>
        <w:rPr>
          <w:sz w:val="28"/>
          <w:szCs w:val="28"/>
        </w:rPr>
      </w:pPr>
    </w:p>
    <w:p w:rsidR="005754BB" w:rsidRPr="005754BB" w:rsidRDefault="005754BB" w:rsidP="00EF5138">
      <w:pPr>
        <w:rPr>
          <w:sz w:val="28"/>
          <w:szCs w:val="28"/>
        </w:rPr>
      </w:pPr>
    </w:p>
    <w:p w:rsidR="005754BB" w:rsidRPr="005754BB" w:rsidRDefault="005754BB" w:rsidP="00EF5138">
      <w:pPr>
        <w:rPr>
          <w:sz w:val="28"/>
          <w:szCs w:val="28"/>
        </w:rPr>
      </w:pPr>
      <w:r>
        <w:rPr>
          <w:sz w:val="28"/>
          <w:szCs w:val="28"/>
          <w:lang w:val="en-US"/>
        </w:rPr>
        <w:t>IV</w:t>
      </w:r>
      <w:r w:rsidR="0068335F" w:rsidRPr="0068335F">
        <w:rPr>
          <w:sz w:val="28"/>
          <w:szCs w:val="28"/>
        </w:rPr>
        <w:t>.</w:t>
      </w:r>
      <w:r w:rsidRPr="005754BB">
        <w:rPr>
          <w:sz w:val="28"/>
          <w:szCs w:val="28"/>
        </w:rPr>
        <w:t>ТРЕБОВАНИЯ К УРОВНЮ ПОДГОТОВКИ ОБУЧАЮЩИХСЯ</w:t>
      </w:r>
      <w:r w:rsidRPr="005754BB">
        <w:rPr>
          <w:sz w:val="28"/>
          <w:szCs w:val="28"/>
        </w:rPr>
        <w:tab/>
      </w:r>
      <w:r w:rsidR="004951B0">
        <w:rPr>
          <w:sz w:val="28"/>
          <w:szCs w:val="28"/>
        </w:rPr>
        <w:t xml:space="preserve">36 </w:t>
      </w:r>
      <w:r>
        <w:rPr>
          <w:sz w:val="28"/>
          <w:szCs w:val="28"/>
        </w:rPr>
        <w:t>стр.</w:t>
      </w:r>
    </w:p>
    <w:p w:rsidR="00EF5138" w:rsidRPr="005754BB" w:rsidRDefault="00EF5138" w:rsidP="00EF5138">
      <w:pPr>
        <w:rPr>
          <w:sz w:val="28"/>
          <w:szCs w:val="28"/>
        </w:rPr>
      </w:pPr>
    </w:p>
    <w:p w:rsidR="00EF5138" w:rsidRPr="005754BB" w:rsidRDefault="00EF5138" w:rsidP="00EF5138">
      <w:pPr>
        <w:rPr>
          <w:sz w:val="28"/>
          <w:szCs w:val="28"/>
        </w:rPr>
      </w:pPr>
    </w:p>
    <w:p w:rsidR="00EF5138" w:rsidRPr="005754BB" w:rsidRDefault="00AA7C45" w:rsidP="00EF5138">
      <w:pPr>
        <w:rPr>
          <w:sz w:val="28"/>
          <w:szCs w:val="28"/>
        </w:rPr>
      </w:pPr>
      <w:r w:rsidRPr="005754BB">
        <w:rPr>
          <w:sz w:val="28"/>
          <w:szCs w:val="28"/>
          <w:lang w:val="en-US"/>
        </w:rPr>
        <w:t>V</w:t>
      </w:r>
      <w:r w:rsidR="009E04F9">
        <w:rPr>
          <w:sz w:val="28"/>
          <w:szCs w:val="28"/>
        </w:rPr>
        <w:t>. ФОРМЫ И МЕТОДЫ</w:t>
      </w:r>
      <w:r w:rsidR="005754BB" w:rsidRPr="005754BB">
        <w:rPr>
          <w:sz w:val="28"/>
          <w:szCs w:val="28"/>
        </w:rPr>
        <w:t xml:space="preserve"> КОНТРОЛЯ. СИСТЕМА ОЦЕНОК</w:t>
      </w:r>
      <w:r w:rsidR="000A1981">
        <w:rPr>
          <w:sz w:val="28"/>
          <w:szCs w:val="28"/>
        </w:rPr>
        <w:t xml:space="preserve">               </w:t>
      </w:r>
      <w:r w:rsidR="009E04F9">
        <w:rPr>
          <w:sz w:val="28"/>
          <w:szCs w:val="28"/>
        </w:rPr>
        <w:t>36</w:t>
      </w:r>
      <w:r w:rsidRPr="005754BB">
        <w:rPr>
          <w:sz w:val="28"/>
          <w:szCs w:val="28"/>
        </w:rPr>
        <w:t>стр.</w:t>
      </w:r>
    </w:p>
    <w:p w:rsidR="00EF5138" w:rsidRPr="005754BB" w:rsidRDefault="00EF5138" w:rsidP="00EF5138">
      <w:pPr>
        <w:rPr>
          <w:sz w:val="28"/>
          <w:szCs w:val="28"/>
        </w:rPr>
      </w:pPr>
    </w:p>
    <w:p w:rsidR="00EF5138" w:rsidRPr="005754BB" w:rsidRDefault="00EF5138" w:rsidP="00EF5138">
      <w:pPr>
        <w:rPr>
          <w:sz w:val="28"/>
          <w:szCs w:val="28"/>
        </w:rPr>
      </w:pPr>
    </w:p>
    <w:p w:rsidR="00EF5138" w:rsidRPr="005754BB" w:rsidRDefault="00AE29ED" w:rsidP="00EF5138">
      <w:pPr>
        <w:rPr>
          <w:sz w:val="28"/>
          <w:szCs w:val="28"/>
        </w:rPr>
      </w:pPr>
      <w:r w:rsidRPr="005754BB">
        <w:rPr>
          <w:sz w:val="28"/>
          <w:szCs w:val="28"/>
          <w:lang w:val="en-US"/>
        </w:rPr>
        <w:t>V</w:t>
      </w:r>
      <w:r w:rsidR="005754BB">
        <w:rPr>
          <w:sz w:val="28"/>
          <w:szCs w:val="28"/>
          <w:lang w:val="en-US"/>
        </w:rPr>
        <w:t>I</w:t>
      </w:r>
      <w:r w:rsidRPr="005754BB">
        <w:rPr>
          <w:sz w:val="28"/>
          <w:szCs w:val="28"/>
        </w:rPr>
        <w:t>. М</w:t>
      </w:r>
      <w:r w:rsidR="005754BB" w:rsidRPr="005754BB">
        <w:rPr>
          <w:sz w:val="28"/>
          <w:szCs w:val="28"/>
        </w:rPr>
        <w:t>ЕТОДИЧЕСК</w:t>
      </w:r>
      <w:r w:rsidRPr="005754BB">
        <w:rPr>
          <w:sz w:val="28"/>
          <w:szCs w:val="28"/>
        </w:rPr>
        <w:t>ОЕ</w:t>
      </w:r>
      <w:r w:rsidR="00AA7C45" w:rsidRPr="005754BB">
        <w:rPr>
          <w:sz w:val="28"/>
          <w:szCs w:val="28"/>
        </w:rPr>
        <w:t xml:space="preserve"> ОБЕСПЕЧЕНИЕ</w:t>
      </w:r>
      <w:r w:rsidR="005754BB" w:rsidRPr="005754BB">
        <w:rPr>
          <w:sz w:val="28"/>
          <w:szCs w:val="28"/>
        </w:rPr>
        <w:t>ПРОГРАМЫ</w:t>
      </w:r>
      <w:r w:rsidR="005754BB">
        <w:rPr>
          <w:sz w:val="28"/>
          <w:szCs w:val="28"/>
        </w:rPr>
        <w:tab/>
      </w:r>
      <w:r w:rsidR="005754BB">
        <w:rPr>
          <w:sz w:val="28"/>
          <w:szCs w:val="28"/>
        </w:rPr>
        <w:tab/>
      </w:r>
      <w:r w:rsidR="009E04F9">
        <w:rPr>
          <w:sz w:val="28"/>
          <w:szCs w:val="28"/>
        </w:rPr>
        <w:tab/>
        <w:t>39</w:t>
      </w:r>
      <w:r w:rsidR="00AA7C45" w:rsidRPr="005754BB">
        <w:rPr>
          <w:sz w:val="28"/>
          <w:szCs w:val="28"/>
        </w:rPr>
        <w:t>стр.</w:t>
      </w:r>
    </w:p>
    <w:p w:rsidR="00EF5138" w:rsidRPr="005754BB" w:rsidRDefault="00EF5138" w:rsidP="00EF5138">
      <w:pPr>
        <w:rPr>
          <w:sz w:val="28"/>
          <w:szCs w:val="28"/>
        </w:rPr>
      </w:pPr>
    </w:p>
    <w:p w:rsidR="00EF5138" w:rsidRPr="005754BB" w:rsidRDefault="00EF5138" w:rsidP="00EF5138">
      <w:pPr>
        <w:rPr>
          <w:sz w:val="28"/>
          <w:szCs w:val="28"/>
        </w:rPr>
      </w:pPr>
    </w:p>
    <w:p w:rsidR="00EF5138" w:rsidRPr="005754BB" w:rsidRDefault="00AA7C45" w:rsidP="00EF5138">
      <w:pPr>
        <w:rPr>
          <w:sz w:val="28"/>
          <w:szCs w:val="28"/>
        </w:rPr>
      </w:pPr>
      <w:r w:rsidRPr="005754BB">
        <w:rPr>
          <w:sz w:val="28"/>
          <w:szCs w:val="28"/>
          <w:lang w:val="en-US"/>
        </w:rPr>
        <w:t>V</w:t>
      </w:r>
      <w:r w:rsidR="005754BB">
        <w:rPr>
          <w:sz w:val="28"/>
          <w:szCs w:val="28"/>
          <w:lang w:val="en-US"/>
        </w:rPr>
        <w:t>I</w:t>
      </w:r>
      <w:r w:rsidRPr="005754BB">
        <w:rPr>
          <w:sz w:val="28"/>
          <w:szCs w:val="28"/>
          <w:lang w:val="en-US"/>
        </w:rPr>
        <w:t>I</w:t>
      </w:r>
      <w:r w:rsidRPr="005754BB">
        <w:rPr>
          <w:sz w:val="28"/>
          <w:szCs w:val="28"/>
        </w:rPr>
        <w:t>. СПИСОК ЛИТЕРАТУРЫ</w:t>
      </w:r>
      <w:r w:rsidR="005754BB">
        <w:rPr>
          <w:sz w:val="28"/>
          <w:szCs w:val="28"/>
        </w:rPr>
        <w:tab/>
      </w:r>
      <w:r w:rsidR="005754BB">
        <w:rPr>
          <w:sz w:val="28"/>
          <w:szCs w:val="28"/>
        </w:rPr>
        <w:tab/>
      </w:r>
      <w:r w:rsidR="005754BB">
        <w:rPr>
          <w:sz w:val="28"/>
          <w:szCs w:val="28"/>
        </w:rPr>
        <w:tab/>
      </w:r>
      <w:r w:rsidR="005754BB">
        <w:rPr>
          <w:sz w:val="28"/>
          <w:szCs w:val="28"/>
        </w:rPr>
        <w:tab/>
      </w:r>
      <w:r w:rsidR="000A1981">
        <w:rPr>
          <w:sz w:val="28"/>
          <w:szCs w:val="28"/>
        </w:rPr>
        <w:t xml:space="preserve">                               </w:t>
      </w:r>
      <w:r w:rsidR="004951B0">
        <w:rPr>
          <w:sz w:val="28"/>
          <w:szCs w:val="28"/>
        </w:rPr>
        <w:t xml:space="preserve">42 </w:t>
      </w:r>
      <w:r w:rsidRPr="005754BB">
        <w:rPr>
          <w:sz w:val="28"/>
          <w:szCs w:val="28"/>
        </w:rPr>
        <w:t>стр.</w:t>
      </w:r>
    </w:p>
    <w:p w:rsidR="00EF5138" w:rsidRPr="00AE29ED" w:rsidRDefault="00EF5138" w:rsidP="00EF5138">
      <w:pPr>
        <w:rPr>
          <w:sz w:val="36"/>
          <w:szCs w:val="36"/>
        </w:rPr>
      </w:pPr>
    </w:p>
    <w:p w:rsidR="00EF5138" w:rsidRPr="00AE29ED" w:rsidRDefault="00EF5138" w:rsidP="00EF5138">
      <w:pPr>
        <w:rPr>
          <w:sz w:val="36"/>
          <w:szCs w:val="36"/>
        </w:rPr>
      </w:pPr>
    </w:p>
    <w:p w:rsidR="00EF5138" w:rsidRDefault="00EF5138" w:rsidP="00EF5138">
      <w:pPr>
        <w:spacing w:line="720" w:lineRule="auto"/>
        <w:jc w:val="center"/>
        <w:rPr>
          <w:b/>
          <w:sz w:val="32"/>
          <w:szCs w:val="32"/>
        </w:rPr>
      </w:pPr>
    </w:p>
    <w:p w:rsidR="00EF5138" w:rsidRDefault="00EF5138" w:rsidP="00EF5138">
      <w:pPr>
        <w:spacing w:line="720" w:lineRule="auto"/>
        <w:jc w:val="center"/>
        <w:rPr>
          <w:b/>
          <w:sz w:val="32"/>
          <w:szCs w:val="32"/>
        </w:rPr>
      </w:pPr>
    </w:p>
    <w:p w:rsidR="00EF5138" w:rsidRDefault="00EF5138" w:rsidP="00EF5138">
      <w:pPr>
        <w:spacing w:line="720" w:lineRule="auto"/>
        <w:jc w:val="center"/>
        <w:rPr>
          <w:b/>
          <w:sz w:val="32"/>
          <w:szCs w:val="32"/>
        </w:rPr>
      </w:pPr>
    </w:p>
    <w:p w:rsidR="000A1981" w:rsidRDefault="000A1981" w:rsidP="00EF5138">
      <w:pPr>
        <w:spacing w:line="720" w:lineRule="auto"/>
        <w:jc w:val="center"/>
        <w:rPr>
          <w:b/>
          <w:sz w:val="32"/>
          <w:szCs w:val="32"/>
        </w:rPr>
      </w:pPr>
    </w:p>
    <w:p w:rsidR="00EF5138" w:rsidRDefault="00EF5138" w:rsidP="00EF5138">
      <w:pPr>
        <w:rPr>
          <w:b/>
          <w:sz w:val="28"/>
          <w:szCs w:val="28"/>
        </w:rPr>
      </w:pPr>
    </w:p>
    <w:p w:rsidR="007C26B6" w:rsidRDefault="007C26B6" w:rsidP="00EF5138">
      <w:pPr>
        <w:rPr>
          <w:b/>
          <w:sz w:val="28"/>
          <w:szCs w:val="28"/>
        </w:rPr>
      </w:pPr>
    </w:p>
    <w:p w:rsidR="00203C5E" w:rsidRPr="009E04F9" w:rsidRDefault="00203C5E" w:rsidP="00203C5E">
      <w:pPr>
        <w:spacing w:line="276" w:lineRule="auto"/>
        <w:rPr>
          <w:b/>
          <w:sz w:val="28"/>
          <w:szCs w:val="28"/>
        </w:rPr>
      </w:pPr>
    </w:p>
    <w:p w:rsidR="00B616C6" w:rsidRPr="008B3D98" w:rsidRDefault="00BF0C84" w:rsidP="000A6E00">
      <w:pPr>
        <w:spacing w:line="276" w:lineRule="auto"/>
        <w:ind w:firstLine="709"/>
        <w:jc w:val="center"/>
        <w:rPr>
          <w:b/>
          <w:sz w:val="36"/>
          <w:szCs w:val="36"/>
        </w:rPr>
      </w:pPr>
      <w:r w:rsidRPr="008B3D98">
        <w:rPr>
          <w:b/>
          <w:sz w:val="36"/>
          <w:szCs w:val="36"/>
          <w:lang w:val="en-US"/>
        </w:rPr>
        <w:lastRenderedPageBreak/>
        <w:t>I</w:t>
      </w:r>
      <w:r w:rsidRPr="008B3D98">
        <w:rPr>
          <w:b/>
          <w:sz w:val="36"/>
          <w:szCs w:val="36"/>
        </w:rPr>
        <w:t>.</w:t>
      </w:r>
      <w:r w:rsidR="00826F5E" w:rsidRPr="008B3D98">
        <w:rPr>
          <w:b/>
          <w:sz w:val="36"/>
          <w:szCs w:val="36"/>
        </w:rPr>
        <w:t>П</w:t>
      </w:r>
      <w:r w:rsidRPr="008B3D98">
        <w:rPr>
          <w:b/>
          <w:sz w:val="36"/>
          <w:szCs w:val="36"/>
        </w:rPr>
        <w:t>ОЯСНИТЕЛЬНАЯ ЗАПИСКА</w:t>
      </w:r>
    </w:p>
    <w:p w:rsidR="00826F5E" w:rsidRPr="00826F5E" w:rsidRDefault="00826F5E" w:rsidP="000A6E00">
      <w:pPr>
        <w:spacing w:line="276" w:lineRule="auto"/>
        <w:ind w:firstLine="709"/>
        <w:jc w:val="center"/>
        <w:rPr>
          <w:b/>
          <w:sz w:val="28"/>
          <w:szCs w:val="28"/>
        </w:rPr>
      </w:pPr>
    </w:p>
    <w:p w:rsidR="00F156C5" w:rsidRDefault="00826F5E" w:rsidP="000A6E00">
      <w:pPr>
        <w:pStyle w:val="Style10"/>
        <w:widowControl/>
        <w:spacing w:line="276" w:lineRule="auto"/>
        <w:ind w:firstLine="709"/>
        <w:rPr>
          <w:bCs/>
          <w:sz w:val="28"/>
          <w:szCs w:val="28"/>
        </w:rPr>
      </w:pPr>
      <w:r w:rsidRPr="00826F5E">
        <w:rPr>
          <w:rStyle w:val="FontStyle34"/>
          <w:sz w:val="28"/>
          <w:szCs w:val="28"/>
        </w:rPr>
        <w:t xml:space="preserve">Данная программа по предмету «Живопись» </w:t>
      </w:r>
      <w:r w:rsidR="00F156C5">
        <w:rPr>
          <w:rStyle w:val="FontStyle34"/>
          <w:sz w:val="28"/>
          <w:szCs w:val="28"/>
        </w:rPr>
        <w:t xml:space="preserve">составлена </w:t>
      </w:r>
      <w:r w:rsidR="00F156C5" w:rsidRPr="00B32931">
        <w:rPr>
          <w:bCs/>
          <w:sz w:val="28"/>
          <w:szCs w:val="28"/>
        </w:rPr>
        <w:t xml:space="preserve">на основе типовой программы  - конспекта </w:t>
      </w:r>
      <w:r w:rsidR="00F156C5">
        <w:rPr>
          <w:sz w:val="28"/>
          <w:szCs w:val="28"/>
        </w:rPr>
        <w:t>«Живопись</w:t>
      </w:r>
      <w:r w:rsidR="00F156C5" w:rsidRPr="00B32931">
        <w:rPr>
          <w:sz w:val="28"/>
          <w:szCs w:val="28"/>
        </w:rPr>
        <w:t>» Москва 2003г</w:t>
      </w:r>
      <w:r w:rsidR="00F156C5" w:rsidRPr="00B32931">
        <w:rPr>
          <w:rFonts w:ascii="Arial Narrow" w:hAnsi="Arial Narrow"/>
          <w:iCs/>
          <w:color w:val="000000"/>
          <w:sz w:val="28"/>
          <w:szCs w:val="28"/>
        </w:rPr>
        <w:t xml:space="preserve">. </w:t>
      </w:r>
      <w:r w:rsidR="00F156C5" w:rsidRPr="00B32931">
        <w:rPr>
          <w:iCs/>
          <w:sz w:val="28"/>
          <w:szCs w:val="28"/>
        </w:rPr>
        <w:t>Составитель:</w:t>
      </w:r>
      <w:r w:rsidR="00F156C5">
        <w:rPr>
          <w:bCs/>
          <w:sz w:val="28"/>
          <w:szCs w:val="28"/>
        </w:rPr>
        <w:t>Т.М.Проненко</w:t>
      </w:r>
      <w:r w:rsidR="00F156C5" w:rsidRPr="00B32931">
        <w:rPr>
          <w:bCs/>
          <w:sz w:val="28"/>
          <w:szCs w:val="28"/>
        </w:rPr>
        <w:t xml:space="preserve">, </w:t>
      </w:r>
    </w:p>
    <w:p w:rsidR="00F156C5" w:rsidRPr="005D1BB2" w:rsidRDefault="00F156C5" w:rsidP="000A6E00">
      <w:pPr>
        <w:pStyle w:val="Style7"/>
        <w:widowControl/>
        <w:tabs>
          <w:tab w:val="left" w:pos="1829"/>
        </w:tabs>
        <w:spacing w:line="276" w:lineRule="auto"/>
        <w:ind w:firstLine="709"/>
        <w:jc w:val="both"/>
        <w:rPr>
          <w:rStyle w:val="FontStyle34"/>
          <w:sz w:val="28"/>
          <w:szCs w:val="28"/>
        </w:rPr>
      </w:pPr>
      <w:r w:rsidRPr="005D1BB2">
        <w:rPr>
          <w:rStyle w:val="FontStyle34"/>
          <w:sz w:val="28"/>
          <w:szCs w:val="28"/>
        </w:rPr>
        <w:t>преподаватель Д</w:t>
      </w:r>
      <w:r>
        <w:rPr>
          <w:rStyle w:val="FontStyle34"/>
          <w:sz w:val="28"/>
          <w:szCs w:val="28"/>
        </w:rPr>
        <w:t xml:space="preserve">етской школы искусств г. Пскова, рецензент </w:t>
      </w:r>
      <w:r w:rsidRPr="005D1BB2">
        <w:rPr>
          <w:rStyle w:val="FontStyle35"/>
          <w:b w:val="0"/>
          <w:sz w:val="28"/>
          <w:szCs w:val="28"/>
        </w:rPr>
        <w:t>Е.Д.</w:t>
      </w:r>
      <w:r w:rsidRPr="005D1BB2">
        <w:rPr>
          <w:rStyle w:val="FontStyle34"/>
          <w:sz w:val="28"/>
          <w:szCs w:val="28"/>
        </w:rPr>
        <w:t>Афанасьева,член Союза художников России, преподаватель Детск</w:t>
      </w:r>
      <w:r w:rsidR="00AE29ED">
        <w:rPr>
          <w:rStyle w:val="FontStyle34"/>
          <w:sz w:val="28"/>
          <w:szCs w:val="28"/>
        </w:rPr>
        <w:t xml:space="preserve">ой художественной школы № 1 им. </w:t>
      </w:r>
      <w:r w:rsidRPr="005D1BB2">
        <w:rPr>
          <w:rStyle w:val="FontStyle34"/>
          <w:sz w:val="28"/>
          <w:szCs w:val="28"/>
        </w:rPr>
        <w:t>В. А. Серова г. Москвы, член Методического совета Методического кабинета по учебным заведениям искусств и культуры Комитета по культуре г. Москвы.</w:t>
      </w:r>
    </w:p>
    <w:p w:rsidR="00826F5E" w:rsidRPr="00826F5E" w:rsidRDefault="00F156C5" w:rsidP="000A6E00">
      <w:pPr>
        <w:pStyle w:val="Style10"/>
        <w:widowControl/>
        <w:spacing w:line="276" w:lineRule="auto"/>
        <w:ind w:firstLine="709"/>
        <w:rPr>
          <w:rStyle w:val="FontStyle34"/>
          <w:sz w:val="28"/>
          <w:szCs w:val="28"/>
        </w:rPr>
      </w:pPr>
      <w:r>
        <w:rPr>
          <w:rStyle w:val="FontStyle34"/>
          <w:sz w:val="28"/>
          <w:szCs w:val="28"/>
        </w:rPr>
        <w:t xml:space="preserve">Программа </w:t>
      </w:r>
      <w:r w:rsidR="00826F5E" w:rsidRPr="00826F5E">
        <w:rPr>
          <w:rStyle w:val="FontStyle34"/>
          <w:sz w:val="28"/>
          <w:szCs w:val="28"/>
        </w:rPr>
        <w:t xml:space="preserve">предлагает содержание </w:t>
      </w:r>
      <w:r w:rsidR="006774E5">
        <w:rPr>
          <w:rStyle w:val="FontStyle34"/>
          <w:sz w:val="28"/>
          <w:szCs w:val="28"/>
        </w:rPr>
        <w:t xml:space="preserve">пятилетнего </w:t>
      </w:r>
      <w:r w:rsidR="00826F5E" w:rsidRPr="00826F5E">
        <w:rPr>
          <w:rStyle w:val="FontStyle34"/>
          <w:sz w:val="28"/>
          <w:szCs w:val="28"/>
        </w:rPr>
        <w:t xml:space="preserve">курса обучения детей, поступающих в детскую художественную школу (изобразительное отделение детской </w:t>
      </w:r>
      <w:r w:rsidR="006774E5">
        <w:rPr>
          <w:rStyle w:val="FontStyle34"/>
          <w:sz w:val="28"/>
          <w:szCs w:val="28"/>
        </w:rPr>
        <w:t>школы искусств) в возрасте 10-12</w:t>
      </w:r>
      <w:r>
        <w:rPr>
          <w:rStyle w:val="FontStyle34"/>
          <w:sz w:val="28"/>
          <w:szCs w:val="28"/>
        </w:rPr>
        <w:t xml:space="preserve"> лет, шестой год – профориентационный.</w:t>
      </w:r>
    </w:p>
    <w:p w:rsidR="00826F5E" w:rsidRPr="00826F5E" w:rsidRDefault="00826F5E" w:rsidP="000A6E00">
      <w:pPr>
        <w:pStyle w:val="Style10"/>
        <w:widowControl/>
        <w:spacing w:line="276" w:lineRule="auto"/>
        <w:ind w:firstLine="709"/>
        <w:rPr>
          <w:rStyle w:val="FontStyle34"/>
          <w:sz w:val="28"/>
          <w:szCs w:val="28"/>
        </w:rPr>
      </w:pPr>
      <w:r w:rsidRPr="00826F5E">
        <w:rPr>
          <w:rStyle w:val="FontStyle34"/>
          <w:sz w:val="28"/>
          <w:szCs w:val="28"/>
        </w:rPr>
        <w:t>Наряду с рисунком и композицией, живопись является одним из ведущих предметов в учебном процессе в детской школе искусств.</w:t>
      </w:r>
    </w:p>
    <w:p w:rsidR="00826F5E" w:rsidRPr="00826F5E" w:rsidRDefault="00826F5E" w:rsidP="000A6E00">
      <w:pPr>
        <w:pStyle w:val="Style10"/>
        <w:widowControl/>
        <w:spacing w:line="276" w:lineRule="auto"/>
        <w:ind w:firstLine="709"/>
        <w:rPr>
          <w:rStyle w:val="FontStyle34"/>
          <w:sz w:val="28"/>
          <w:szCs w:val="28"/>
        </w:rPr>
      </w:pPr>
      <w:r w:rsidRPr="00826F5E">
        <w:rPr>
          <w:rStyle w:val="FontStyle34"/>
          <w:sz w:val="28"/>
          <w:szCs w:val="28"/>
        </w:rPr>
        <w:t>Основным принципом обучения предмету является нераздельность процесса работы над цветом и формой, так как решение колористических задач не может проходить в отрыве от изучения формы.</w:t>
      </w:r>
    </w:p>
    <w:p w:rsidR="00826F5E" w:rsidRDefault="00826F5E" w:rsidP="000A6E00">
      <w:pPr>
        <w:pStyle w:val="Style10"/>
        <w:widowControl/>
        <w:spacing w:line="276" w:lineRule="auto"/>
        <w:ind w:firstLine="709"/>
        <w:rPr>
          <w:rStyle w:val="FontStyle34"/>
          <w:sz w:val="28"/>
          <w:szCs w:val="28"/>
        </w:rPr>
      </w:pPr>
      <w:r w:rsidRPr="00826F5E">
        <w:rPr>
          <w:rStyle w:val="FontStyle34"/>
          <w:sz w:val="28"/>
          <w:szCs w:val="28"/>
        </w:rPr>
        <w:t>В процессе обучения ученик должен научиться видеть и передавать цветовые отношения</w:t>
      </w:r>
      <w:r w:rsidR="00AE29ED">
        <w:rPr>
          <w:rStyle w:val="FontStyle34"/>
          <w:sz w:val="28"/>
          <w:szCs w:val="28"/>
        </w:rPr>
        <w:t>,</w:t>
      </w:r>
      <w:r w:rsidRPr="00826F5E">
        <w:rPr>
          <w:rStyle w:val="FontStyle34"/>
          <w:sz w:val="28"/>
          <w:szCs w:val="28"/>
        </w:rPr>
        <w:t xml:space="preserve"> сначала в их простейшем локальном состоянии на плоских формах, затем — на простых цв</w:t>
      </w:r>
      <w:r w:rsidR="008B3D98">
        <w:rPr>
          <w:rStyle w:val="FontStyle34"/>
          <w:sz w:val="28"/>
          <w:szCs w:val="28"/>
        </w:rPr>
        <w:t>етовых, с учё</w:t>
      </w:r>
      <w:r w:rsidRPr="00826F5E">
        <w:rPr>
          <w:rStyle w:val="FontStyle34"/>
          <w:sz w:val="28"/>
          <w:szCs w:val="28"/>
        </w:rPr>
        <w:t>том теплых и холодных цветов, далее — на более сложных формах и с более сложными цветовыми отношениями и рефлексами, и наконец, — в условиях пространственной воздушной среды (как в закрытом помещении, так и под открытым небом).</w:t>
      </w:r>
    </w:p>
    <w:p w:rsidR="006774E5" w:rsidRDefault="00E3653B" w:rsidP="000A6E00">
      <w:pPr>
        <w:pStyle w:val="Style10"/>
        <w:widowControl/>
        <w:spacing w:line="276" w:lineRule="auto"/>
        <w:ind w:firstLine="709"/>
        <w:rPr>
          <w:color w:val="000000"/>
          <w:spacing w:val="4"/>
          <w:sz w:val="28"/>
          <w:szCs w:val="28"/>
        </w:rPr>
      </w:pPr>
      <w:r>
        <w:rPr>
          <w:color w:val="000000"/>
          <w:spacing w:val="17"/>
          <w:sz w:val="28"/>
          <w:szCs w:val="28"/>
        </w:rPr>
        <w:t>Особенностью программы</w:t>
      </w:r>
      <w:r w:rsidR="00826F5E" w:rsidRPr="00826F5E">
        <w:rPr>
          <w:color w:val="000000"/>
          <w:spacing w:val="17"/>
          <w:sz w:val="28"/>
          <w:szCs w:val="28"/>
        </w:rPr>
        <w:t xml:space="preserve"> по живописи </w:t>
      </w:r>
      <w:r>
        <w:rPr>
          <w:color w:val="000000"/>
          <w:spacing w:val="17"/>
          <w:sz w:val="28"/>
          <w:szCs w:val="28"/>
        </w:rPr>
        <w:t xml:space="preserve">является </w:t>
      </w:r>
      <w:r w:rsidR="0068335F">
        <w:rPr>
          <w:color w:val="000000"/>
          <w:spacing w:val="17"/>
          <w:sz w:val="28"/>
          <w:szCs w:val="28"/>
        </w:rPr>
        <w:t xml:space="preserve">построение её </w:t>
      </w:r>
      <w:r w:rsidR="00826F5E" w:rsidRPr="00826F5E">
        <w:rPr>
          <w:color w:val="000000"/>
          <w:spacing w:val="17"/>
          <w:sz w:val="28"/>
          <w:szCs w:val="28"/>
        </w:rPr>
        <w:t xml:space="preserve">по следующему </w:t>
      </w:r>
      <w:r w:rsidR="00826F5E" w:rsidRPr="00826F5E">
        <w:rPr>
          <w:color w:val="000000"/>
          <w:spacing w:val="5"/>
          <w:sz w:val="28"/>
          <w:szCs w:val="28"/>
        </w:rPr>
        <w:t xml:space="preserve">логическому принципу: от выразительно-характерного образа, передаваемого </w:t>
      </w:r>
      <w:r w:rsidR="00826F5E" w:rsidRPr="00826F5E">
        <w:rPr>
          <w:color w:val="000000"/>
          <w:spacing w:val="18"/>
          <w:sz w:val="28"/>
          <w:szCs w:val="28"/>
        </w:rPr>
        <w:t>средствами, свой</w:t>
      </w:r>
      <w:r>
        <w:rPr>
          <w:color w:val="000000"/>
          <w:spacing w:val="18"/>
          <w:sz w:val="28"/>
          <w:szCs w:val="28"/>
        </w:rPr>
        <w:t>ственными детскому рисунку, путё</w:t>
      </w:r>
      <w:r w:rsidR="00826F5E" w:rsidRPr="00826F5E">
        <w:rPr>
          <w:color w:val="000000"/>
          <w:spacing w:val="18"/>
          <w:sz w:val="28"/>
          <w:szCs w:val="28"/>
        </w:rPr>
        <w:t xml:space="preserve">м постепенного </w:t>
      </w:r>
      <w:r w:rsidR="00826F5E" w:rsidRPr="00826F5E">
        <w:rPr>
          <w:color w:val="000000"/>
          <w:spacing w:val="13"/>
          <w:sz w:val="28"/>
          <w:szCs w:val="28"/>
        </w:rPr>
        <w:t xml:space="preserve">обогащения его наблюдениями в натуре, овладевая изобразительными средствами живописи, учащийся движется к развитому живописному </w:t>
      </w:r>
      <w:r w:rsidR="00826F5E" w:rsidRPr="00826F5E">
        <w:rPr>
          <w:color w:val="000000"/>
          <w:spacing w:val="12"/>
          <w:sz w:val="28"/>
          <w:szCs w:val="28"/>
        </w:rPr>
        <w:t xml:space="preserve">изображению, в котором первоначальный „характер" приобретает </w:t>
      </w:r>
      <w:r w:rsidR="00826F5E" w:rsidRPr="00826F5E">
        <w:rPr>
          <w:color w:val="000000"/>
          <w:spacing w:val="5"/>
          <w:sz w:val="28"/>
          <w:szCs w:val="28"/>
        </w:rPr>
        <w:t xml:space="preserve">достоинство художественного образа, что является результатом сознательного </w:t>
      </w:r>
      <w:r w:rsidR="00826F5E" w:rsidRPr="00826F5E">
        <w:rPr>
          <w:color w:val="000000"/>
          <w:spacing w:val="4"/>
          <w:sz w:val="28"/>
          <w:szCs w:val="28"/>
        </w:rPr>
        <w:t xml:space="preserve">управления разнообразными элементами изображения. </w:t>
      </w:r>
    </w:p>
    <w:p w:rsidR="00AA7C45" w:rsidRPr="00D531DE" w:rsidRDefault="006774E5" w:rsidP="000A6E00">
      <w:pPr>
        <w:pStyle w:val="Style10"/>
        <w:widowControl/>
        <w:spacing w:line="276" w:lineRule="auto"/>
        <w:ind w:firstLine="709"/>
        <w:rPr>
          <w:sz w:val="28"/>
          <w:szCs w:val="28"/>
        </w:rPr>
      </w:pPr>
      <w:r>
        <w:rPr>
          <w:sz w:val="28"/>
          <w:szCs w:val="28"/>
        </w:rPr>
        <w:t xml:space="preserve">Данная программа построена по принципу ступенчатости, учитывающему возрастные, физические и психологические особенности детей, сохраняющему целостность учебного материала, целей и задач, решаемых в процессе обучения, а </w:t>
      </w:r>
    </w:p>
    <w:p w:rsidR="00AA7C45" w:rsidRPr="000A6E00" w:rsidRDefault="006774E5" w:rsidP="000A6E00">
      <w:pPr>
        <w:pStyle w:val="Style10"/>
        <w:widowControl/>
        <w:spacing w:line="276" w:lineRule="auto"/>
        <w:ind w:firstLine="709"/>
        <w:rPr>
          <w:sz w:val="28"/>
          <w:szCs w:val="28"/>
        </w:rPr>
      </w:pPr>
      <w:r>
        <w:rPr>
          <w:sz w:val="28"/>
          <w:szCs w:val="28"/>
        </w:rPr>
        <w:lastRenderedPageBreak/>
        <w:t>также принципы преемственности, последовательности  усложнения материала.</w:t>
      </w:r>
    </w:p>
    <w:p w:rsidR="008B3D98" w:rsidRPr="005754BB" w:rsidRDefault="008B3D98" w:rsidP="000A6E00">
      <w:pPr>
        <w:spacing w:line="276" w:lineRule="auto"/>
        <w:ind w:firstLine="709"/>
        <w:rPr>
          <w:b/>
          <w:i/>
          <w:sz w:val="28"/>
          <w:szCs w:val="28"/>
        </w:rPr>
      </w:pPr>
      <w:r w:rsidRPr="005754BB">
        <w:rPr>
          <w:b/>
          <w:i/>
          <w:sz w:val="28"/>
          <w:szCs w:val="28"/>
        </w:rPr>
        <w:t>Цель программы:</w:t>
      </w:r>
    </w:p>
    <w:p w:rsidR="008B3D98" w:rsidRDefault="00E3653B" w:rsidP="000A6E00">
      <w:pPr>
        <w:spacing w:line="276" w:lineRule="auto"/>
        <w:ind w:firstLine="709"/>
        <w:jc w:val="both"/>
        <w:rPr>
          <w:rFonts w:eastAsia="Calibri" w:cs="Calibri"/>
          <w:sz w:val="28"/>
          <w:szCs w:val="28"/>
          <w:lang w:eastAsia="ar-SA"/>
        </w:rPr>
      </w:pPr>
      <w:r>
        <w:rPr>
          <w:sz w:val="28"/>
          <w:szCs w:val="28"/>
        </w:rPr>
        <w:t>- ф</w:t>
      </w:r>
      <w:r w:rsidR="008B3D98" w:rsidRPr="00CC3E92">
        <w:rPr>
          <w:sz w:val="28"/>
          <w:szCs w:val="28"/>
        </w:rPr>
        <w:t xml:space="preserve">ормирование </w:t>
      </w:r>
      <w:r w:rsidR="008B3D98">
        <w:rPr>
          <w:sz w:val="28"/>
          <w:szCs w:val="28"/>
        </w:rPr>
        <w:t xml:space="preserve">основ </w:t>
      </w:r>
      <w:r w:rsidR="008B3D98" w:rsidRPr="00CC3E92">
        <w:rPr>
          <w:sz w:val="28"/>
          <w:szCs w:val="28"/>
        </w:rPr>
        <w:t xml:space="preserve">духовной </w:t>
      </w:r>
      <w:r w:rsidR="008B3D98">
        <w:rPr>
          <w:sz w:val="28"/>
          <w:szCs w:val="28"/>
        </w:rPr>
        <w:t xml:space="preserve">и художественной </w:t>
      </w:r>
      <w:r w:rsidR="008B3D98" w:rsidRPr="00CC3E92">
        <w:rPr>
          <w:sz w:val="28"/>
          <w:szCs w:val="28"/>
        </w:rPr>
        <w:t>культуры личности</w:t>
      </w:r>
      <w:r w:rsidR="008B3D98" w:rsidRPr="004F773B">
        <w:rPr>
          <w:rFonts w:eastAsia="Calibri" w:cs="Calibri"/>
          <w:sz w:val="28"/>
          <w:szCs w:val="28"/>
          <w:lang w:eastAsia="ar-SA"/>
        </w:rPr>
        <w:t>для осуществления социально-значимой творческой деятельности</w:t>
      </w:r>
      <w:r w:rsidR="008B3D98">
        <w:rPr>
          <w:rFonts w:eastAsia="Calibri" w:cs="Calibri"/>
          <w:sz w:val="28"/>
          <w:szCs w:val="28"/>
          <w:lang w:eastAsia="ar-SA"/>
        </w:rPr>
        <w:t>;</w:t>
      </w:r>
    </w:p>
    <w:p w:rsidR="008B3D98" w:rsidRDefault="00E3653B" w:rsidP="000A6E00">
      <w:pPr>
        <w:spacing w:line="276" w:lineRule="auto"/>
        <w:ind w:firstLine="709"/>
        <w:jc w:val="both"/>
        <w:rPr>
          <w:rFonts w:eastAsia="Calibri" w:cs="Calibri"/>
          <w:sz w:val="28"/>
          <w:szCs w:val="28"/>
          <w:lang w:eastAsia="ar-SA"/>
        </w:rPr>
      </w:pPr>
      <w:r>
        <w:rPr>
          <w:rFonts w:eastAsia="Calibri" w:cs="Calibri"/>
          <w:sz w:val="28"/>
          <w:szCs w:val="28"/>
          <w:lang w:eastAsia="ar-SA"/>
        </w:rPr>
        <w:t xml:space="preserve">- </w:t>
      </w:r>
      <w:r w:rsidR="008B3D98">
        <w:rPr>
          <w:rFonts w:eastAsia="Calibri" w:cs="Calibri"/>
          <w:sz w:val="28"/>
          <w:szCs w:val="28"/>
          <w:lang w:eastAsia="ar-SA"/>
        </w:rPr>
        <w:t xml:space="preserve">содействие </w:t>
      </w:r>
      <w:r w:rsidR="008B3D98" w:rsidRPr="004F773B">
        <w:rPr>
          <w:rFonts w:eastAsia="Calibri" w:cs="Calibri"/>
          <w:sz w:val="28"/>
          <w:szCs w:val="28"/>
          <w:lang w:eastAsia="ar-SA"/>
        </w:rPr>
        <w:t>развитию художественного вкуса, творческих способностей, познавательного интереса учащихся к</w:t>
      </w:r>
      <w:r w:rsidR="008B3D98">
        <w:rPr>
          <w:rFonts w:eastAsia="Calibri" w:cs="Calibri"/>
          <w:sz w:val="28"/>
          <w:szCs w:val="28"/>
          <w:lang w:eastAsia="ar-SA"/>
        </w:rPr>
        <w:t xml:space="preserve"> изобразительному искусству</w:t>
      </w:r>
      <w:r w:rsidR="008B3D98" w:rsidRPr="004F773B">
        <w:rPr>
          <w:rFonts w:eastAsia="Calibri" w:cs="Calibri"/>
          <w:sz w:val="28"/>
          <w:szCs w:val="28"/>
          <w:lang w:eastAsia="ar-SA"/>
        </w:rPr>
        <w:t>, расширению их кругозора, воспитанию личностных качеств, учитывая индивидуальные во</w:t>
      </w:r>
      <w:r w:rsidR="008B3D98">
        <w:rPr>
          <w:rFonts w:eastAsia="Calibri" w:cs="Calibri"/>
          <w:sz w:val="28"/>
          <w:szCs w:val="28"/>
          <w:lang w:eastAsia="ar-SA"/>
        </w:rPr>
        <w:t>зможности детей и</w:t>
      </w:r>
      <w:r w:rsidR="008B3D98" w:rsidRPr="004F773B">
        <w:rPr>
          <w:rFonts w:eastAsia="Calibri" w:cs="Calibri"/>
          <w:sz w:val="28"/>
          <w:szCs w:val="28"/>
          <w:lang w:eastAsia="ar-SA"/>
        </w:rPr>
        <w:t xml:space="preserve"> заложенный в них творческий потенциал; </w:t>
      </w:r>
    </w:p>
    <w:p w:rsidR="008B3D98" w:rsidRDefault="00E3653B" w:rsidP="000A6E00">
      <w:pPr>
        <w:spacing w:line="276" w:lineRule="auto"/>
        <w:ind w:firstLine="709"/>
        <w:jc w:val="both"/>
        <w:rPr>
          <w:sz w:val="28"/>
          <w:szCs w:val="28"/>
        </w:rPr>
      </w:pPr>
      <w:r>
        <w:rPr>
          <w:sz w:val="28"/>
          <w:szCs w:val="28"/>
        </w:rPr>
        <w:t xml:space="preserve">- </w:t>
      </w:r>
      <w:r w:rsidR="008B3D98">
        <w:rPr>
          <w:sz w:val="28"/>
          <w:szCs w:val="28"/>
        </w:rPr>
        <w:t xml:space="preserve">приобщение к общечеловеческим </w:t>
      </w:r>
      <w:r>
        <w:rPr>
          <w:sz w:val="28"/>
          <w:szCs w:val="28"/>
        </w:rPr>
        <w:t xml:space="preserve">духовным </w:t>
      </w:r>
      <w:r w:rsidR="008B3D98">
        <w:rPr>
          <w:sz w:val="28"/>
          <w:szCs w:val="28"/>
        </w:rPr>
        <w:t>ценностям;</w:t>
      </w:r>
    </w:p>
    <w:p w:rsidR="008B3D98" w:rsidRDefault="00E3653B" w:rsidP="000A6E00">
      <w:pPr>
        <w:spacing w:line="276" w:lineRule="auto"/>
        <w:ind w:firstLine="709"/>
        <w:jc w:val="both"/>
        <w:rPr>
          <w:sz w:val="28"/>
          <w:szCs w:val="28"/>
        </w:rPr>
      </w:pPr>
      <w:r>
        <w:rPr>
          <w:sz w:val="28"/>
          <w:szCs w:val="28"/>
        </w:rPr>
        <w:t xml:space="preserve">- </w:t>
      </w:r>
      <w:r w:rsidR="008B3D98">
        <w:rPr>
          <w:sz w:val="28"/>
          <w:szCs w:val="28"/>
        </w:rPr>
        <w:t>овладение национальным культурным наследием.</w:t>
      </w:r>
    </w:p>
    <w:p w:rsidR="008B3D98" w:rsidRPr="008B3D98" w:rsidRDefault="008B3D98" w:rsidP="000A6E00">
      <w:pPr>
        <w:spacing w:line="276" w:lineRule="auto"/>
        <w:ind w:firstLine="709"/>
        <w:rPr>
          <w:b/>
          <w:i/>
          <w:sz w:val="28"/>
          <w:szCs w:val="28"/>
        </w:rPr>
      </w:pPr>
      <w:r w:rsidRPr="008B3D98">
        <w:rPr>
          <w:b/>
          <w:i/>
          <w:sz w:val="28"/>
          <w:szCs w:val="28"/>
        </w:rPr>
        <w:t xml:space="preserve">Задачи: </w:t>
      </w:r>
    </w:p>
    <w:p w:rsidR="008B3D98" w:rsidRPr="00151E89" w:rsidRDefault="008B3D98" w:rsidP="000A6E00">
      <w:pPr>
        <w:spacing w:line="276" w:lineRule="auto"/>
        <w:ind w:firstLine="709"/>
        <w:rPr>
          <w:i/>
          <w:sz w:val="28"/>
          <w:szCs w:val="28"/>
        </w:rPr>
      </w:pPr>
      <w:r w:rsidRPr="00151E89">
        <w:rPr>
          <w:i/>
          <w:sz w:val="28"/>
          <w:szCs w:val="28"/>
        </w:rPr>
        <w:t>Образовательные -</w:t>
      </w:r>
    </w:p>
    <w:p w:rsidR="008B3D98" w:rsidRDefault="00E3653B" w:rsidP="000A6E00">
      <w:pPr>
        <w:suppressAutoHyphens/>
        <w:spacing w:line="276" w:lineRule="auto"/>
        <w:ind w:firstLine="709"/>
        <w:rPr>
          <w:sz w:val="28"/>
          <w:szCs w:val="28"/>
        </w:rPr>
      </w:pPr>
      <w:r>
        <w:rPr>
          <w:rFonts w:eastAsia="Calibri" w:cs="Calibri"/>
          <w:sz w:val="28"/>
          <w:szCs w:val="28"/>
          <w:lang w:eastAsia="ar-SA"/>
        </w:rPr>
        <w:t>- с</w:t>
      </w:r>
      <w:r w:rsidR="008B3D98" w:rsidRPr="004E4D9A">
        <w:rPr>
          <w:rFonts w:eastAsia="Calibri" w:cs="Calibri"/>
          <w:sz w:val="28"/>
          <w:szCs w:val="28"/>
          <w:lang w:eastAsia="ar-SA"/>
        </w:rPr>
        <w:t>одействовать формированию основных изобразительных навыков</w:t>
      </w:r>
      <w:r w:rsidR="008B3D98">
        <w:rPr>
          <w:rFonts w:eastAsia="Calibri" w:cs="Calibri"/>
          <w:sz w:val="28"/>
          <w:szCs w:val="28"/>
          <w:lang w:eastAsia="ar-SA"/>
        </w:rPr>
        <w:t>.</w:t>
      </w:r>
    </w:p>
    <w:p w:rsidR="008B3D98" w:rsidRPr="004E4D9A" w:rsidRDefault="00E3653B" w:rsidP="000A6E00">
      <w:pPr>
        <w:suppressAutoHyphens/>
        <w:spacing w:line="276" w:lineRule="auto"/>
        <w:ind w:firstLine="709"/>
        <w:rPr>
          <w:sz w:val="28"/>
          <w:szCs w:val="28"/>
        </w:rPr>
      </w:pPr>
      <w:r>
        <w:rPr>
          <w:rFonts w:eastAsia="Calibri" w:cs="Calibri"/>
          <w:sz w:val="28"/>
          <w:szCs w:val="28"/>
          <w:lang w:eastAsia="ar-SA"/>
        </w:rPr>
        <w:t>- с</w:t>
      </w:r>
      <w:r w:rsidR="008B3D98" w:rsidRPr="004E4D9A">
        <w:rPr>
          <w:rFonts w:eastAsia="Calibri" w:cs="Calibri"/>
          <w:sz w:val="28"/>
          <w:szCs w:val="28"/>
          <w:lang w:eastAsia="ar-SA"/>
        </w:rPr>
        <w:t xml:space="preserve">оздать условия для накопления учащимися </w:t>
      </w:r>
      <w:r w:rsidR="008B3D98">
        <w:rPr>
          <w:rFonts w:eastAsia="Calibri" w:cs="Calibri"/>
          <w:sz w:val="28"/>
          <w:szCs w:val="28"/>
          <w:lang w:eastAsia="ar-SA"/>
        </w:rPr>
        <w:t xml:space="preserve">изобразительного опыта </w:t>
      </w:r>
      <w:r w:rsidR="008B3D98" w:rsidRPr="004E4D9A">
        <w:rPr>
          <w:rFonts w:eastAsia="Calibri" w:cs="Calibri"/>
          <w:sz w:val="28"/>
          <w:szCs w:val="28"/>
          <w:lang w:eastAsia="ar-SA"/>
        </w:rPr>
        <w:t xml:space="preserve">на основе </w:t>
      </w:r>
      <w:r w:rsidR="00AE29ED">
        <w:rPr>
          <w:rFonts w:eastAsia="Calibri" w:cs="Calibri"/>
          <w:sz w:val="28"/>
          <w:szCs w:val="28"/>
          <w:lang w:eastAsia="ar-SA"/>
        </w:rPr>
        <w:t>учебной работы</w:t>
      </w:r>
      <w:r w:rsidR="008B3D98" w:rsidRPr="004E4D9A">
        <w:rPr>
          <w:rFonts w:eastAsia="Calibri" w:cs="Calibri"/>
          <w:sz w:val="28"/>
          <w:szCs w:val="28"/>
          <w:lang w:eastAsia="ar-SA"/>
        </w:rPr>
        <w:t>;</w:t>
      </w:r>
    </w:p>
    <w:p w:rsidR="008B3D98" w:rsidRPr="00151E89" w:rsidRDefault="008B3D98" w:rsidP="000A6E00">
      <w:pPr>
        <w:spacing w:line="276" w:lineRule="auto"/>
        <w:ind w:firstLine="709"/>
        <w:rPr>
          <w:i/>
          <w:sz w:val="28"/>
          <w:szCs w:val="28"/>
        </w:rPr>
      </w:pPr>
      <w:r w:rsidRPr="00151E89">
        <w:rPr>
          <w:i/>
          <w:sz w:val="28"/>
          <w:szCs w:val="28"/>
        </w:rPr>
        <w:t>Развивающие -</w:t>
      </w:r>
    </w:p>
    <w:p w:rsidR="008B3D98" w:rsidRPr="000D711F" w:rsidRDefault="00E3653B" w:rsidP="000A6E00">
      <w:pPr>
        <w:suppressAutoHyphens/>
        <w:overflowPunct w:val="0"/>
        <w:autoSpaceDE w:val="0"/>
        <w:spacing w:line="276" w:lineRule="auto"/>
        <w:ind w:firstLine="709"/>
        <w:rPr>
          <w:rFonts w:eastAsia="Calibri" w:cs="Calibri"/>
          <w:sz w:val="28"/>
          <w:szCs w:val="28"/>
          <w:lang w:eastAsia="ar-SA"/>
        </w:rPr>
      </w:pPr>
      <w:r>
        <w:rPr>
          <w:rFonts w:eastAsia="Calibri" w:cs="Calibri"/>
          <w:sz w:val="28"/>
          <w:szCs w:val="28"/>
          <w:lang w:eastAsia="ar-SA"/>
        </w:rPr>
        <w:t>- р</w:t>
      </w:r>
      <w:r w:rsidR="008B3D98" w:rsidRPr="000D711F">
        <w:rPr>
          <w:rFonts w:eastAsia="Calibri" w:cs="Calibri"/>
          <w:sz w:val="28"/>
          <w:szCs w:val="28"/>
          <w:lang w:eastAsia="ar-SA"/>
        </w:rPr>
        <w:t xml:space="preserve">азвивать </w:t>
      </w:r>
      <w:r w:rsidR="008B3D98">
        <w:rPr>
          <w:rFonts w:eastAsia="Calibri" w:cs="Calibri"/>
          <w:sz w:val="28"/>
          <w:szCs w:val="28"/>
          <w:lang w:eastAsia="ar-SA"/>
        </w:rPr>
        <w:t xml:space="preserve">художественные </w:t>
      </w:r>
      <w:r w:rsidR="008B3D98" w:rsidRPr="000D711F">
        <w:rPr>
          <w:rFonts w:eastAsia="Calibri" w:cs="Calibri"/>
          <w:sz w:val="28"/>
          <w:szCs w:val="28"/>
          <w:lang w:eastAsia="ar-SA"/>
        </w:rPr>
        <w:t>способности обучающихся, их и</w:t>
      </w:r>
      <w:r w:rsidR="008B3D98">
        <w:rPr>
          <w:rFonts w:eastAsia="Calibri" w:cs="Calibri"/>
          <w:sz w:val="28"/>
          <w:szCs w:val="28"/>
          <w:lang w:eastAsia="ar-SA"/>
        </w:rPr>
        <w:t xml:space="preserve">зобразительные </w:t>
      </w:r>
      <w:r w:rsidR="008B3D98" w:rsidRPr="000D711F">
        <w:rPr>
          <w:rFonts w:eastAsia="Calibri" w:cs="Calibri"/>
          <w:sz w:val="28"/>
          <w:szCs w:val="28"/>
          <w:lang w:eastAsia="ar-SA"/>
        </w:rPr>
        <w:t xml:space="preserve"> навыки: </w:t>
      </w:r>
      <w:r w:rsidR="008B3D98">
        <w:rPr>
          <w:rFonts w:eastAsia="Calibri" w:cs="Calibri"/>
          <w:sz w:val="28"/>
          <w:szCs w:val="28"/>
          <w:lang w:eastAsia="ar-SA"/>
        </w:rPr>
        <w:t xml:space="preserve">владение разными  </w:t>
      </w:r>
      <w:r w:rsidR="008B3D98" w:rsidRPr="00E06076">
        <w:rPr>
          <w:rStyle w:val="FontStyle34"/>
          <w:sz w:val="28"/>
          <w:szCs w:val="28"/>
        </w:rPr>
        <w:t>техническими приемами живописи</w:t>
      </w:r>
      <w:r w:rsidR="008B3D98" w:rsidRPr="00E06076">
        <w:rPr>
          <w:rFonts w:eastAsia="Calibri"/>
          <w:sz w:val="28"/>
          <w:szCs w:val="28"/>
          <w:lang w:eastAsia="ar-SA"/>
        </w:rPr>
        <w:t>.</w:t>
      </w:r>
      <w:r w:rsidR="008B3D98" w:rsidRPr="000D711F">
        <w:rPr>
          <w:rFonts w:eastAsia="Calibri" w:cs="Calibri"/>
          <w:sz w:val="28"/>
          <w:szCs w:val="28"/>
          <w:lang w:eastAsia="ar-SA"/>
        </w:rPr>
        <w:t xml:space="preserve">Стимулировать развитие </w:t>
      </w:r>
      <w:r w:rsidR="008B3D98">
        <w:rPr>
          <w:rFonts w:eastAsia="Calibri" w:cs="Calibri"/>
          <w:sz w:val="28"/>
          <w:szCs w:val="28"/>
          <w:lang w:eastAsia="ar-SA"/>
        </w:rPr>
        <w:t>образного мышления, воображения</w:t>
      </w:r>
      <w:r w:rsidR="008B3D98" w:rsidRPr="000D711F">
        <w:rPr>
          <w:rFonts w:eastAsia="Calibri" w:cs="Calibri"/>
          <w:sz w:val="28"/>
          <w:szCs w:val="28"/>
          <w:lang w:eastAsia="ar-SA"/>
        </w:rPr>
        <w:t>;</w:t>
      </w:r>
    </w:p>
    <w:p w:rsidR="008B3D98" w:rsidRDefault="00E3653B" w:rsidP="000A6E00">
      <w:pPr>
        <w:pStyle w:val="Style13"/>
        <w:widowControl/>
        <w:spacing w:line="276" w:lineRule="auto"/>
        <w:ind w:firstLine="709"/>
        <w:jc w:val="left"/>
        <w:rPr>
          <w:sz w:val="28"/>
          <w:szCs w:val="28"/>
        </w:rPr>
      </w:pPr>
      <w:r>
        <w:rPr>
          <w:rFonts w:eastAsia="Calibri" w:cs="Calibri"/>
          <w:sz w:val="28"/>
          <w:szCs w:val="28"/>
          <w:lang w:eastAsia="ar-SA"/>
        </w:rPr>
        <w:t>- с</w:t>
      </w:r>
      <w:r w:rsidR="008B3D98" w:rsidRPr="000D711F">
        <w:rPr>
          <w:rFonts w:eastAsia="Calibri" w:cs="Calibri"/>
          <w:sz w:val="28"/>
          <w:szCs w:val="28"/>
          <w:lang w:eastAsia="ar-SA"/>
        </w:rPr>
        <w:t>пособствовать развитию осмысленного выразительного</w:t>
      </w:r>
      <w:r w:rsidR="008B3D98">
        <w:rPr>
          <w:rStyle w:val="FontStyle34"/>
          <w:sz w:val="28"/>
          <w:szCs w:val="28"/>
        </w:rPr>
        <w:t>восприятия</w:t>
      </w:r>
      <w:r w:rsidR="008B3D98" w:rsidRPr="00E06076">
        <w:rPr>
          <w:rStyle w:val="FontStyle34"/>
          <w:sz w:val="28"/>
          <w:szCs w:val="28"/>
        </w:rPr>
        <w:t xml:space="preserve"> формата, ритма, тона</w:t>
      </w:r>
      <w:r w:rsidR="008B3D98">
        <w:rPr>
          <w:rStyle w:val="FontStyle34"/>
          <w:sz w:val="28"/>
          <w:szCs w:val="28"/>
        </w:rPr>
        <w:t xml:space="preserve">, </w:t>
      </w:r>
      <w:r w:rsidR="008B3D98" w:rsidRPr="00E06076">
        <w:rPr>
          <w:rStyle w:val="FontStyle34"/>
          <w:sz w:val="28"/>
          <w:szCs w:val="28"/>
        </w:rPr>
        <w:t>декоративности, з</w:t>
      </w:r>
      <w:r w:rsidR="008B3D98">
        <w:rPr>
          <w:rStyle w:val="FontStyle34"/>
          <w:sz w:val="28"/>
          <w:szCs w:val="28"/>
        </w:rPr>
        <w:t>акона соподчинения и контраста</w:t>
      </w:r>
      <w:r w:rsidR="008B3D98" w:rsidRPr="00E06076">
        <w:rPr>
          <w:rStyle w:val="FontStyle34"/>
          <w:sz w:val="28"/>
          <w:szCs w:val="28"/>
        </w:rPr>
        <w:t>, колористической целостности листа.</w:t>
      </w:r>
    </w:p>
    <w:p w:rsidR="008B3D98" w:rsidRPr="00151E89" w:rsidRDefault="008B3D98" w:rsidP="000A6E00">
      <w:pPr>
        <w:spacing w:line="276" w:lineRule="auto"/>
        <w:ind w:firstLine="709"/>
        <w:rPr>
          <w:i/>
          <w:sz w:val="28"/>
          <w:szCs w:val="28"/>
        </w:rPr>
      </w:pPr>
      <w:r w:rsidRPr="00151E89">
        <w:rPr>
          <w:i/>
          <w:sz w:val="28"/>
          <w:szCs w:val="28"/>
        </w:rPr>
        <w:t>Воспитательные -</w:t>
      </w:r>
    </w:p>
    <w:p w:rsidR="008B3D98" w:rsidRPr="000D711F" w:rsidRDefault="00E3653B" w:rsidP="000A6E00">
      <w:pPr>
        <w:suppressAutoHyphens/>
        <w:overflowPunct w:val="0"/>
        <w:autoSpaceDE w:val="0"/>
        <w:spacing w:line="276" w:lineRule="auto"/>
        <w:ind w:firstLine="709"/>
        <w:rPr>
          <w:rFonts w:eastAsia="Calibri" w:cs="Calibri"/>
          <w:sz w:val="28"/>
          <w:szCs w:val="28"/>
          <w:lang w:eastAsia="ar-SA"/>
        </w:rPr>
      </w:pPr>
      <w:r>
        <w:rPr>
          <w:rFonts w:eastAsia="Calibri" w:cs="Calibri"/>
          <w:sz w:val="28"/>
          <w:szCs w:val="28"/>
          <w:lang w:eastAsia="ar-SA"/>
        </w:rPr>
        <w:t>- с</w:t>
      </w:r>
      <w:r w:rsidR="008B3D98" w:rsidRPr="000D711F">
        <w:rPr>
          <w:rFonts w:eastAsia="Calibri" w:cs="Calibri"/>
          <w:sz w:val="28"/>
          <w:szCs w:val="28"/>
          <w:lang w:eastAsia="ar-SA"/>
        </w:rPr>
        <w:t>оздать условия для воспитания</w:t>
      </w:r>
      <w:r w:rsidR="008B3D98">
        <w:rPr>
          <w:rFonts w:eastAsia="Calibri" w:cs="Calibri"/>
          <w:sz w:val="28"/>
          <w:szCs w:val="28"/>
          <w:lang w:eastAsia="ar-SA"/>
        </w:rPr>
        <w:t xml:space="preserve"> ученика</w:t>
      </w:r>
      <w:r w:rsidR="008B3D98" w:rsidRPr="000D711F">
        <w:rPr>
          <w:rFonts w:eastAsia="Calibri" w:cs="Calibri"/>
          <w:sz w:val="28"/>
          <w:szCs w:val="28"/>
          <w:lang w:eastAsia="ar-SA"/>
        </w:rPr>
        <w:t xml:space="preserve">, подготовленного к полноценному эстетическому восприятию </w:t>
      </w:r>
      <w:r w:rsidR="008B3D98">
        <w:rPr>
          <w:rFonts w:eastAsia="Calibri" w:cs="Calibri"/>
          <w:sz w:val="28"/>
          <w:szCs w:val="28"/>
          <w:lang w:eastAsia="ar-SA"/>
        </w:rPr>
        <w:t xml:space="preserve">изобразительного </w:t>
      </w:r>
      <w:r w:rsidR="008B3D98" w:rsidRPr="000D711F">
        <w:rPr>
          <w:rFonts w:eastAsia="Calibri" w:cs="Calibri"/>
          <w:sz w:val="28"/>
          <w:szCs w:val="28"/>
          <w:lang w:eastAsia="ar-SA"/>
        </w:rPr>
        <w:t>искусства;</w:t>
      </w:r>
    </w:p>
    <w:p w:rsidR="008B3D98" w:rsidRPr="000D711F" w:rsidRDefault="00E3653B" w:rsidP="000A6E00">
      <w:pPr>
        <w:suppressAutoHyphens/>
        <w:overflowPunct w:val="0"/>
        <w:autoSpaceDE w:val="0"/>
        <w:spacing w:line="276" w:lineRule="auto"/>
        <w:ind w:firstLine="709"/>
        <w:rPr>
          <w:rFonts w:eastAsia="Calibri" w:cs="Calibri"/>
          <w:sz w:val="28"/>
          <w:szCs w:val="28"/>
          <w:lang w:eastAsia="ar-SA"/>
        </w:rPr>
      </w:pPr>
      <w:r>
        <w:rPr>
          <w:rFonts w:eastAsia="Calibri" w:cs="Calibri"/>
          <w:sz w:val="28"/>
          <w:szCs w:val="28"/>
          <w:lang w:eastAsia="ar-SA"/>
        </w:rPr>
        <w:t>- ф</w:t>
      </w:r>
      <w:r w:rsidR="008B3D98" w:rsidRPr="000D711F">
        <w:rPr>
          <w:rFonts w:eastAsia="Calibri" w:cs="Calibri"/>
          <w:sz w:val="28"/>
          <w:szCs w:val="28"/>
          <w:lang w:eastAsia="ar-SA"/>
        </w:rPr>
        <w:t>ормировать у детей интерес и любовь к</w:t>
      </w:r>
      <w:r w:rsidR="008B3D98">
        <w:rPr>
          <w:rFonts w:eastAsia="Calibri" w:cs="Calibri"/>
          <w:sz w:val="28"/>
          <w:szCs w:val="28"/>
          <w:lang w:eastAsia="ar-SA"/>
        </w:rPr>
        <w:t xml:space="preserve"> живописи,</w:t>
      </w:r>
      <w:r w:rsidR="008B3D98" w:rsidRPr="000D711F">
        <w:rPr>
          <w:rFonts w:eastAsia="Calibri" w:cs="Calibri"/>
          <w:sz w:val="28"/>
          <w:szCs w:val="28"/>
          <w:lang w:eastAsia="ar-SA"/>
        </w:rPr>
        <w:t xml:space="preserve"> понимание </w:t>
      </w:r>
      <w:r w:rsidR="008B3D98">
        <w:rPr>
          <w:rFonts w:eastAsia="Calibri" w:cs="Calibri"/>
          <w:sz w:val="28"/>
          <w:szCs w:val="28"/>
          <w:lang w:eastAsia="ar-SA"/>
        </w:rPr>
        <w:t xml:space="preserve">задач изучения живописного </w:t>
      </w:r>
      <w:r w:rsidR="008B3D98" w:rsidRPr="000D711F">
        <w:rPr>
          <w:rFonts w:eastAsia="Calibri" w:cs="Calibri"/>
          <w:sz w:val="28"/>
          <w:szCs w:val="28"/>
          <w:lang w:eastAsia="ar-SA"/>
        </w:rPr>
        <w:t>творчества;</w:t>
      </w:r>
    </w:p>
    <w:p w:rsidR="00AE29ED" w:rsidRPr="000A6E00" w:rsidRDefault="00E3653B" w:rsidP="000A6E00">
      <w:pPr>
        <w:suppressAutoHyphens/>
        <w:overflowPunct w:val="0"/>
        <w:autoSpaceDE w:val="0"/>
        <w:spacing w:line="276" w:lineRule="auto"/>
        <w:ind w:firstLine="709"/>
        <w:rPr>
          <w:rFonts w:eastAsia="Calibri" w:cs="Calibri"/>
          <w:sz w:val="28"/>
          <w:szCs w:val="28"/>
          <w:lang w:eastAsia="ar-SA"/>
        </w:rPr>
      </w:pPr>
      <w:r>
        <w:rPr>
          <w:rFonts w:eastAsia="Calibri" w:cs="Calibri"/>
          <w:sz w:val="28"/>
          <w:szCs w:val="28"/>
          <w:lang w:eastAsia="ar-SA"/>
        </w:rPr>
        <w:t>- с</w:t>
      </w:r>
      <w:r w:rsidR="008B3D98" w:rsidRPr="000D711F">
        <w:rPr>
          <w:rFonts w:eastAsia="Calibri" w:cs="Calibri"/>
          <w:sz w:val="28"/>
          <w:szCs w:val="28"/>
          <w:lang w:eastAsia="ar-SA"/>
        </w:rPr>
        <w:t>пособствовать расширению кругозора, формировать навыки общения и культуры поведения.</w:t>
      </w:r>
    </w:p>
    <w:p w:rsidR="000A6E00" w:rsidRPr="000A6E00" w:rsidRDefault="000A6E00" w:rsidP="000A6E00">
      <w:pPr>
        <w:suppressAutoHyphens/>
        <w:overflowPunct w:val="0"/>
        <w:autoSpaceDE w:val="0"/>
        <w:spacing w:line="276" w:lineRule="auto"/>
        <w:ind w:firstLine="709"/>
        <w:rPr>
          <w:rFonts w:eastAsia="Calibri" w:cs="Calibri"/>
          <w:sz w:val="28"/>
          <w:szCs w:val="28"/>
          <w:lang w:eastAsia="ar-SA"/>
        </w:rPr>
      </w:pPr>
    </w:p>
    <w:p w:rsidR="007310A9" w:rsidRPr="00E3653B" w:rsidRDefault="007310A9" w:rsidP="000A6E00">
      <w:pPr>
        <w:spacing w:line="276" w:lineRule="auto"/>
        <w:ind w:firstLine="709"/>
        <w:jc w:val="center"/>
        <w:rPr>
          <w:b/>
          <w:sz w:val="36"/>
          <w:szCs w:val="36"/>
        </w:rPr>
      </w:pPr>
      <w:r w:rsidRPr="00E3653B">
        <w:rPr>
          <w:b/>
          <w:sz w:val="36"/>
          <w:szCs w:val="36"/>
          <w:lang w:val="en-US"/>
        </w:rPr>
        <w:t>II</w:t>
      </w:r>
      <w:r w:rsidRPr="00E3653B">
        <w:rPr>
          <w:b/>
          <w:sz w:val="36"/>
          <w:szCs w:val="36"/>
        </w:rPr>
        <w:t xml:space="preserve">. </w:t>
      </w:r>
      <w:r w:rsidR="00C25A51" w:rsidRPr="00E3653B">
        <w:rPr>
          <w:b/>
          <w:sz w:val="36"/>
          <w:szCs w:val="36"/>
        </w:rPr>
        <w:t>УЧЕБНО-ТЕМАТИЧЕСКИЙ ПЛАН</w:t>
      </w:r>
    </w:p>
    <w:p w:rsidR="00DC2644" w:rsidRPr="00DC2644" w:rsidRDefault="00DC2644" w:rsidP="000A6E00">
      <w:pPr>
        <w:spacing w:line="276" w:lineRule="auto"/>
        <w:ind w:firstLine="709"/>
        <w:rPr>
          <w:sz w:val="28"/>
          <w:szCs w:val="28"/>
        </w:rPr>
      </w:pPr>
    </w:p>
    <w:p w:rsidR="007310A9" w:rsidRPr="000A6E00" w:rsidRDefault="007310A9" w:rsidP="000A6E00">
      <w:pPr>
        <w:spacing w:line="276" w:lineRule="auto"/>
        <w:ind w:firstLine="709"/>
        <w:jc w:val="both"/>
        <w:rPr>
          <w:sz w:val="28"/>
          <w:szCs w:val="28"/>
        </w:rPr>
      </w:pPr>
      <w:r w:rsidRPr="007B5AE3">
        <w:rPr>
          <w:sz w:val="28"/>
          <w:szCs w:val="28"/>
        </w:rPr>
        <w:t>Возраст детей, участвующих в реализ</w:t>
      </w:r>
      <w:r>
        <w:rPr>
          <w:sz w:val="28"/>
          <w:szCs w:val="28"/>
        </w:rPr>
        <w:t>ации данного курса дисциплины 10-16</w:t>
      </w:r>
      <w:r w:rsidRPr="007B5AE3">
        <w:rPr>
          <w:sz w:val="28"/>
          <w:szCs w:val="28"/>
        </w:rPr>
        <w:t xml:space="preserve"> лет. Продолжительность образовательного процесса по</w:t>
      </w:r>
      <w:r>
        <w:rPr>
          <w:sz w:val="28"/>
          <w:szCs w:val="28"/>
        </w:rPr>
        <w:t xml:space="preserve"> живописи составляет пять лет и шестой год профориентационный</w:t>
      </w:r>
      <w:r w:rsidRPr="007B5AE3">
        <w:rPr>
          <w:sz w:val="28"/>
          <w:szCs w:val="28"/>
        </w:rPr>
        <w:t xml:space="preserve">. Форма организации занятий </w:t>
      </w:r>
      <w:r w:rsidRPr="007B5AE3">
        <w:rPr>
          <w:sz w:val="28"/>
          <w:szCs w:val="28"/>
        </w:rPr>
        <w:lastRenderedPageBreak/>
        <w:t xml:space="preserve">представляет собой классно-урочную систему в режиме </w:t>
      </w:r>
      <w:r>
        <w:rPr>
          <w:sz w:val="28"/>
          <w:szCs w:val="28"/>
        </w:rPr>
        <w:t xml:space="preserve">3 </w:t>
      </w:r>
      <w:r w:rsidRPr="007B5AE3">
        <w:rPr>
          <w:sz w:val="28"/>
          <w:szCs w:val="28"/>
        </w:rPr>
        <w:t>часа в неделю,  в течение</w:t>
      </w:r>
      <w:r w:rsidR="007C26B6">
        <w:rPr>
          <w:sz w:val="28"/>
          <w:szCs w:val="28"/>
        </w:rPr>
        <w:t>5 (6)</w:t>
      </w:r>
      <w:r w:rsidRPr="007B5AE3">
        <w:rPr>
          <w:sz w:val="28"/>
          <w:szCs w:val="28"/>
        </w:rPr>
        <w:t xml:space="preserve"> лет обучения</w:t>
      </w:r>
      <w:r>
        <w:rPr>
          <w:sz w:val="28"/>
          <w:szCs w:val="28"/>
        </w:rPr>
        <w:t>.</w:t>
      </w:r>
    </w:p>
    <w:tbl>
      <w:tblPr>
        <w:tblpPr w:leftFromText="180" w:rightFromText="180" w:vertAnchor="text" w:horzAnchor="margin" w:tblpY="237"/>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6"/>
        <w:gridCol w:w="3856"/>
        <w:gridCol w:w="4124"/>
        <w:gridCol w:w="1241"/>
      </w:tblGrid>
      <w:tr w:rsidR="00BF0C84" w:rsidTr="000A6E00">
        <w:trPr>
          <w:trHeight w:val="699"/>
        </w:trPr>
        <w:tc>
          <w:tcPr>
            <w:tcW w:w="526" w:type="dxa"/>
            <w:shd w:val="clear" w:color="auto" w:fill="auto"/>
          </w:tcPr>
          <w:p w:rsidR="00BF0C84" w:rsidRDefault="00BF0C84" w:rsidP="00C25A51">
            <w:pPr>
              <w:spacing w:line="276" w:lineRule="auto"/>
            </w:pPr>
            <w:r>
              <w:t>№</w:t>
            </w:r>
          </w:p>
        </w:tc>
        <w:tc>
          <w:tcPr>
            <w:tcW w:w="3856" w:type="dxa"/>
            <w:shd w:val="clear" w:color="auto" w:fill="auto"/>
          </w:tcPr>
          <w:p w:rsidR="000A6E00" w:rsidRDefault="00BF0C84" w:rsidP="00C25A51">
            <w:pPr>
              <w:spacing w:line="276" w:lineRule="auto"/>
              <w:jc w:val="center"/>
              <w:rPr>
                <w:b/>
                <w:i/>
                <w:sz w:val="28"/>
                <w:szCs w:val="28"/>
                <w:lang w:val="en-US"/>
              </w:rPr>
            </w:pPr>
            <w:r w:rsidRPr="004C1077">
              <w:rPr>
                <w:b/>
                <w:i/>
                <w:sz w:val="28"/>
                <w:szCs w:val="28"/>
              </w:rPr>
              <w:t xml:space="preserve">Наименование </w:t>
            </w:r>
          </w:p>
          <w:p w:rsidR="00BF0C84" w:rsidRPr="004C1077" w:rsidRDefault="00BF0C84" w:rsidP="00C25A51">
            <w:pPr>
              <w:spacing w:line="276" w:lineRule="auto"/>
              <w:jc w:val="center"/>
              <w:rPr>
                <w:b/>
                <w:i/>
                <w:sz w:val="28"/>
                <w:szCs w:val="28"/>
              </w:rPr>
            </w:pPr>
            <w:r w:rsidRPr="004C1077">
              <w:rPr>
                <w:b/>
                <w:i/>
                <w:sz w:val="28"/>
                <w:szCs w:val="28"/>
              </w:rPr>
              <w:t>раздела и тем</w:t>
            </w:r>
          </w:p>
        </w:tc>
        <w:tc>
          <w:tcPr>
            <w:tcW w:w="4124" w:type="dxa"/>
          </w:tcPr>
          <w:p w:rsidR="00BF0C84" w:rsidRPr="004C1077" w:rsidRDefault="00BF0C84" w:rsidP="00C25A51">
            <w:pPr>
              <w:spacing w:line="276" w:lineRule="auto"/>
              <w:jc w:val="center"/>
              <w:rPr>
                <w:b/>
                <w:i/>
                <w:sz w:val="28"/>
                <w:szCs w:val="28"/>
              </w:rPr>
            </w:pPr>
            <w:r w:rsidRPr="004C1077">
              <w:rPr>
                <w:b/>
                <w:i/>
                <w:sz w:val="28"/>
                <w:szCs w:val="28"/>
              </w:rPr>
              <w:t>Примечание.</w:t>
            </w:r>
          </w:p>
        </w:tc>
        <w:tc>
          <w:tcPr>
            <w:tcW w:w="1241" w:type="dxa"/>
            <w:shd w:val="clear" w:color="auto" w:fill="auto"/>
          </w:tcPr>
          <w:p w:rsidR="00BF0C84" w:rsidRPr="004C1077" w:rsidRDefault="00BF0C84" w:rsidP="000A6E00">
            <w:pPr>
              <w:spacing w:line="276" w:lineRule="auto"/>
              <w:jc w:val="both"/>
              <w:rPr>
                <w:b/>
                <w:i/>
                <w:sz w:val="22"/>
                <w:szCs w:val="22"/>
              </w:rPr>
            </w:pPr>
            <w:r w:rsidRPr="004C1077">
              <w:rPr>
                <w:b/>
                <w:i/>
                <w:sz w:val="22"/>
                <w:szCs w:val="22"/>
              </w:rPr>
              <w:t>Часы уч</w:t>
            </w:r>
            <w:r w:rsidR="000A6E00">
              <w:rPr>
                <w:b/>
                <w:i/>
                <w:sz w:val="22"/>
                <w:szCs w:val="22"/>
              </w:rPr>
              <w:t>.</w:t>
            </w:r>
            <w:r w:rsidRPr="004C1077">
              <w:rPr>
                <w:b/>
                <w:i/>
                <w:sz w:val="22"/>
                <w:szCs w:val="22"/>
              </w:rPr>
              <w:t xml:space="preserve"> времени</w:t>
            </w:r>
          </w:p>
        </w:tc>
      </w:tr>
      <w:tr w:rsidR="00E3653B" w:rsidTr="000A6E00">
        <w:trPr>
          <w:trHeight w:val="381"/>
        </w:trPr>
        <w:tc>
          <w:tcPr>
            <w:tcW w:w="9747" w:type="dxa"/>
            <w:gridSpan w:val="4"/>
            <w:shd w:val="clear" w:color="auto" w:fill="auto"/>
            <w:vAlign w:val="center"/>
          </w:tcPr>
          <w:p w:rsidR="00E3653B" w:rsidRPr="000A6E00" w:rsidRDefault="00E3653B" w:rsidP="000A6E00">
            <w:pPr>
              <w:spacing w:line="276" w:lineRule="auto"/>
              <w:jc w:val="center"/>
              <w:rPr>
                <w:b/>
                <w:sz w:val="32"/>
                <w:szCs w:val="32"/>
              </w:rPr>
            </w:pPr>
            <w:r w:rsidRPr="00E3653B">
              <w:rPr>
                <w:b/>
                <w:sz w:val="32"/>
                <w:szCs w:val="32"/>
              </w:rPr>
              <w:t>1 класс</w:t>
            </w:r>
          </w:p>
        </w:tc>
      </w:tr>
      <w:tr w:rsidR="000A6E00" w:rsidTr="000A6E00">
        <w:tc>
          <w:tcPr>
            <w:tcW w:w="9747" w:type="dxa"/>
            <w:gridSpan w:val="4"/>
            <w:shd w:val="clear" w:color="auto" w:fill="auto"/>
          </w:tcPr>
          <w:p w:rsidR="000A6E00" w:rsidRDefault="000A6E00" w:rsidP="000A6E00">
            <w:pPr>
              <w:spacing w:line="276" w:lineRule="auto"/>
              <w:jc w:val="center"/>
            </w:pPr>
            <w:r>
              <w:rPr>
                <w:rStyle w:val="FontStyle34"/>
                <w:b/>
                <w:i/>
                <w:sz w:val="28"/>
                <w:szCs w:val="28"/>
                <w:lang w:val="en-US"/>
              </w:rPr>
              <w:t>I</w:t>
            </w:r>
            <w:r>
              <w:rPr>
                <w:rStyle w:val="FontStyle34"/>
                <w:b/>
                <w:i/>
                <w:sz w:val="28"/>
                <w:szCs w:val="28"/>
              </w:rPr>
              <w:t>четверть</w:t>
            </w:r>
          </w:p>
        </w:tc>
      </w:tr>
      <w:tr w:rsidR="00BF0C84" w:rsidRPr="00F61FDF" w:rsidTr="000A6E00">
        <w:tc>
          <w:tcPr>
            <w:tcW w:w="526" w:type="dxa"/>
            <w:shd w:val="clear" w:color="auto" w:fill="auto"/>
          </w:tcPr>
          <w:p w:rsidR="00BF0C84" w:rsidRDefault="00BF0C84" w:rsidP="00C25A51">
            <w:pPr>
              <w:spacing w:line="276" w:lineRule="auto"/>
            </w:pPr>
            <w:r>
              <w:t>1</w:t>
            </w:r>
          </w:p>
        </w:tc>
        <w:tc>
          <w:tcPr>
            <w:tcW w:w="3856" w:type="dxa"/>
            <w:shd w:val="clear" w:color="auto" w:fill="auto"/>
          </w:tcPr>
          <w:p w:rsidR="00BF0C84" w:rsidRDefault="00BF0C84" w:rsidP="00C25A51">
            <w:pPr>
              <w:spacing w:line="276" w:lineRule="auto"/>
              <w:rPr>
                <w:rStyle w:val="FontStyle34"/>
                <w:b/>
                <w:i/>
                <w:sz w:val="28"/>
                <w:szCs w:val="28"/>
              </w:rPr>
            </w:pPr>
            <w:r w:rsidRPr="00466E62">
              <w:rPr>
                <w:rStyle w:val="FontStyle34"/>
                <w:b/>
                <w:i/>
                <w:sz w:val="28"/>
                <w:szCs w:val="28"/>
              </w:rPr>
              <w:t>Что такое п</w:t>
            </w:r>
            <w:r>
              <w:rPr>
                <w:rStyle w:val="FontStyle34"/>
                <w:b/>
                <w:i/>
                <w:sz w:val="28"/>
                <w:szCs w:val="28"/>
              </w:rPr>
              <w:t xml:space="preserve">редмет  </w:t>
            </w:r>
            <w:r w:rsidRPr="00466E62">
              <w:rPr>
                <w:rStyle w:val="FontStyle34"/>
                <w:b/>
                <w:i/>
                <w:sz w:val="28"/>
                <w:szCs w:val="28"/>
              </w:rPr>
              <w:t>«Живопись»?</w:t>
            </w:r>
          </w:p>
          <w:p w:rsidR="00BF0C84" w:rsidRPr="008A72C5" w:rsidRDefault="00BF0C84" w:rsidP="00C25A51">
            <w:pPr>
              <w:spacing w:line="276" w:lineRule="auto"/>
              <w:rPr>
                <w:rStyle w:val="FontStyle34"/>
                <w:i/>
                <w:sz w:val="28"/>
                <w:szCs w:val="28"/>
              </w:rPr>
            </w:pPr>
            <w:r w:rsidRPr="008A72C5">
              <w:rPr>
                <w:rStyle w:val="FontStyle34"/>
                <w:i/>
                <w:sz w:val="28"/>
                <w:szCs w:val="28"/>
              </w:rPr>
              <w:t xml:space="preserve">Знакомство с инструментами и материалами. </w:t>
            </w:r>
          </w:p>
          <w:p w:rsidR="00BF0C84" w:rsidRDefault="00BF0C84" w:rsidP="00C25A51">
            <w:pPr>
              <w:spacing w:line="276" w:lineRule="auto"/>
              <w:rPr>
                <w:rStyle w:val="FontStyle34"/>
                <w:sz w:val="28"/>
                <w:szCs w:val="28"/>
              </w:rPr>
            </w:pPr>
            <w:r w:rsidRPr="008A72C5">
              <w:rPr>
                <w:rStyle w:val="FontStyle34"/>
                <w:i/>
                <w:sz w:val="28"/>
                <w:szCs w:val="28"/>
              </w:rPr>
              <w:t>Спектр. Основные цвета</w:t>
            </w:r>
            <w:r w:rsidRPr="00466E62">
              <w:rPr>
                <w:rStyle w:val="FontStyle34"/>
                <w:sz w:val="28"/>
                <w:szCs w:val="28"/>
              </w:rPr>
              <w:t xml:space="preserve">. </w:t>
            </w:r>
          </w:p>
          <w:p w:rsidR="00BF0C84" w:rsidRPr="000A6E00" w:rsidRDefault="00BF0C84" w:rsidP="00C25A51">
            <w:pPr>
              <w:spacing w:line="276" w:lineRule="auto"/>
              <w:rPr>
                <w:b/>
                <w:i/>
                <w:sz w:val="28"/>
                <w:szCs w:val="28"/>
              </w:rPr>
            </w:pPr>
            <w:r w:rsidRPr="00466E62">
              <w:rPr>
                <w:rStyle w:val="FontStyle34"/>
                <w:sz w:val="28"/>
                <w:szCs w:val="28"/>
              </w:rPr>
              <w:t>Растяжки тоновые и цветовые по вертикали и по горизонтали.</w:t>
            </w:r>
          </w:p>
        </w:tc>
        <w:tc>
          <w:tcPr>
            <w:tcW w:w="4124" w:type="dxa"/>
          </w:tcPr>
          <w:p w:rsidR="00C25A51" w:rsidRDefault="00BF0C84" w:rsidP="00C25A51">
            <w:pPr>
              <w:spacing w:line="276" w:lineRule="auto"/>
              <w:rPr>
                <w:rStyle w:val="FontStyle34"/>
                <w:i/>
                <w:sz w:val="28"/>
                <w:szCs w:val="28"/>
              </w:rPr>
            </w:pPr>
            <w:r w:rsidRPr="008B3D98">
              <w:rPr>
                <w:rStyle w:val="FontStyle34"/>
                <w:b/>
                <w:i/>
                <w:sz w:val="28"/>
                <w:szCs w:val="28"/>
              </w:rPr>
              <w:t>Задача</w:t>
            </w:r>
            <w:r>
              <w:rPr>
                <w:rStyle w:val="FontStyle34"/>
                <w:i/>
                <w:sz w:val="28"/>
                <w:szCs w:val="28"/>
              </w:rPr>
              <w:t xml:space="preserve">: </w:t>
            </w:r>
            <w:r w:rsidRPr="00F85156">
              <w:rPr>
                <w:rStyle w:val="FontStyle34"/>
                <w:i/>
                <w:sz w:val="28"/>
                <w:szCs w:val="28"/>
              </w:rPr>
              <w:t xml:space="preserve">Сообщение теоретических сведений из материаловедения чередуется сообщением сведений из цветоведения. </w:t>
            </w:r>
          </w:p>
          <w:p w:rsidR="00BF0C84" w:rsidRPr="00F85156" w:rsidRDefault="00BF0C84" w:rsidP="00C25A51">
            <w:pPr>
              <w:spacing w:line="276" w:lineRule="auto"/>
              <w:rPr>
                <w:i/>
              </w:rPr>
            </w:pPr>
            <w:r>
              <w:rPr>
                <w:rStyle w:val="FontStyle34"/>
                <w:i/>
                <w:sz w:val="28"/>
                <w:szCs w:val="28"/>
              </w:rPr>
              <w:t xml:space="preserve">Выполнить </w:t>
            </w:r>
            <w:r w:rsidRPr="00F85156">
              <w:rPr>
                <w:rStyle w:val="FontStyle34"/>
                <w:i/>
                <w:sz w:val="28"/>
                <w:szCs w:val="28"/>
              </w:rPr>
              <w:t>упражнения на смешение цветов, заливки и растяжки цвета.</w:t>
            </w:r>
          </w:p>
        </w:tc>
        <w:tc>
          <w:tcPr>
            <w:tcW w:w="1241" w:type="dxa"/>
            <w:shd w:val="clear" w:color="auto" w:fill="auto"/>
          </w:tcPr>
          <w:p w:rsidR="00BF0C84" w:rsidRPr="00F61FDF" w:rsidRDefault="00BF0C84" w:rsidP="00C25A51">
            <w:pPr>
              <w:spacing w:line="276" w:lineRule="auto"/>
              <w:rPr>
                <w:i/>
                <w:sz w:val="28"/>
                <w:szCs w:val="28"/>
              </w:rPr>
            </w:pPr>
          </w:p>
          <w:p w:rsidR="00BF0C84" w:rsidRPr="00F61FDF" w:rsidRDefault="00BF0C84" w:rsidP="00C25A51">
            <w:pPr>
              <w:spacing w:line="276" w:lineRule="auto"/>
              <w:rPr>
                <w:i/>
                <w:sz w:val="28"/>
                <w:szCs w:val="28"/>
              </w:rPr>
            </w:pPr>
          </w:p>
          <w:p w:rsidR="00BF0C84" w:rsidRPr="00F61FDF" w:rsidRDefault="00BF0C84" w:rsidP="00C25A51">
            <w:pPr>
              <w:spacing w:line="276" w:lineRule="auto"/>
              <w:rPr>
                <w:i/>
                <w:sz w:val="28"/>
                <w:szCs w:val="28"/>
              </w:rPr>
            </w:pPr>
          </w:p>
          <w:p w:rsidR="00BF0C84" w:rsidRPr="00F61FDF" w:rsidRDefault="00BF0C84" w:rsidP="00C25A51">
            <w:pPr>
              <w:spacing w:line="276" w:lineRule="auto"/>
              <w:rPr>
                <w:i/>
                <w:sz w:val="28"/>
                <w:szCs w:val="28"/>
              </w:rPr>
            </w:pPr>
          </w:p>
          <w:p w:rsidR="00BF0C84" w:rsidRPr="00F61FDF" w:rsidRDefault="00BF0C84" w:rsidP="00C25A51">
            <w:pPr>
              <w:spacing w:line="276" w:lineRule="auto"/>
              <w:rPr>
                <w:i/>
                <w:sz w:val="28"/>
                <w:szCs w:val="28"/>
              </w:rPr>
            </w:pPr>
            <w:r>
              <w:rPr>
                <w:i/>
                <w:sz w:val="28"/>
                <w:szCs w:val="28"/>
              </w:rPr>
              <w:t>3</w:t>
            </w:r>
            <w:r w:rsidRPr="00F61FDF">
              <w:rPr>
                <w:i/>
                <w:sz w:val="28"/>
                <w:szCs w:val="28"/>
              </w:rPr>
              <w:t xml:space="preserve"> часа    </w:t>
            </w:r>
          </w:p>
        </w:tc>
      </w:tr>
      <w:tr w:rsidR="00BF0C84" w:rsidRPr="00F61FDF" w:rsidTr="000A6E00">
        <w:tc>
          <w:tcPr>
            <w:tcW w:w="526" w:type="dxa"/>
            <w:shd w:val="clear" w:color="auto" w:fill="auto"/>
          </w:tcPr>
          <w:p w:rsidR="00BF0C84" w:rsidRDefault="00BF0C84" w:rsidP="00C25A51">
            <w:pPr>
              <w:spacing w:line="276" w:lineRule="auto"/>
            </w:pPr>
            <w:r>
              <w:t>2</w:t>
            </w:r>
          </w:p>
        </w:tc>
        <w:tc>
          <w:tcPr>
            <w:tcW w:w="3856" w:type="dxa"/>
            <w:shd w:val="clear" w:color="auto" w:fill="auto"/>
          </w:tcPr>
          <w:p w:rsidR="0068335F" w:rsidRDefault="00BF0C84" w:rsidP="00C25A51">
            <w:pPr>
              <w:spacing w:line="276" w:lineRule="auto"/>
              <w:rPr>
                <w:rStyle w:val="FontStyle34"/>
                <w:sz w:val="28"/>
                <w:szCs w:val="28"/>
              </w:rPr>
            </w:pPr>
            <w:r w:rsidRPr="00BE6D98">
              <w:rPr>
                <w:rStyle w:val="FontStyle34"/>
                <w:b/>
                <w:i/>
                <w:sz w:val="28"/>
                <w:szCs w:val="28"/>
              </w:rPr>
              <w:t>Основные характеристики цвета.</w:t>
            </w:r>
          </w:p>
          <w:p w:rsidR="00BF0C84" w:rsidRDefault="00BF0C84" w:rsidP="00C25A51">
            <w:pPr>
              <w:spacing w:line="276" w:lineRule="auto"/>
              <w:rPr>
                <w:rStyle w:val="FontStyle34"/>
                <w:sz w:val="28"/>
                <w:szCs w:val="28"/>
              </w:rPr>
            </w:pPr>
            <w:r w:rsidRPr="005D1BB2">
              <w:rPr>
                <w:rStyle w:val="FontStyle34"/>
                <w:sz w:val="28"/>
                <w:szCs w:val="28"/>
              </w:rPr>
              <w:t xml:space="preserve">Спектр. Сближенные цвета. </w:t>
            </w:r>
          </w:p>
          <w:p w:rsidR="00BF0C84" w:rsidRDefault="00BF0C84" w:rsidP="00C25A51">
            <w:pPr>
              <w:spacing w:line="276" w:lineRule="auto"/>
              <w:rPr>
                <w:rStyle w:val="FontStyle34"/>
                <w:sz w:val="28"/>
                <w:szCs w:val="28"/>
              </w:rPr>
            </w:pPr>
            <w:r w:rsidRPr="005D1BB2">
              <w:rPr>
                <w:rStyle w:val="FontStyle34"/>
                <w:sz w:val="28"/>
                <w:szCs w:val="28"/>
              </w:rPr>
              <w:t xml:space="preserve">Выполняются упражнения в цвете на относительность цвета в тоне, по насыщенности и по теплохолодности. </w:t>
            </w:r>
          </w:p>
          <w:p w:rsidR="00BF0C84" w:rsidRDefault="00BF0C84" w:rsidP="00C25A51">
            <w:pPr>
              <w:spacing w:line="276" w:lineRule="auto"/>
            </w:pPr>
            <w:r w:rsidRPr="005D1BB2">
              <w:rPr>
                <w:rStyle w:val="FontStyle34"/>
                <w:sz w:val="28"/>
                <w:szCs w:val="28"/>
              </w:rPr>
              <w:t>Упражнения на поиск сближенных оттенков цветов.</w:t>
            </w:r>
          </w:p>
        </w:tc>
        <w:tc>
          <w:tcPr>
            <w:tcW w:w="4124" w:type="dxa"/>
          </w:tcPr>
          <w:p w:rsidR="00C25A51" w:rsidRDefault="00BF0C84" w:rsidP="00C25A51">
            <w:pPr>
              <w:spacing w:line="276" w:lineRule="auto"/>
              <w:rPr>
                <w:rStyle w:val="FontStyle34"/>
                <w:i/>
                <w:sz w:val="28"/>
                <w:szCs w:val="28"/>
              </w:rPr>
            </w:pPr>
            <w:r w:rsidRPr="008B3D98">
              <w:rPr>
                <w:rStyle w:val="FontStyle34"/>
                <w:b/>
                <w:i/>
                <w:sz w:val="28"/>
                <w:szCs w:val="28"/>
              </w:rPr>
              <w:t>Задача</w:t>
            </w:r>
            <w:r>
              <w:rPr>
                <w:rStyle w:val="FontStyle34"/>
                <w:i/>
                <w:sz w:val="28"/>
                <w:szCs w:val="28"/>
              </w:rPr>
              <w:t>: выполнени</w:t>
            </w:r>
            <w:r w:rsidR="00C25A51">
              <w:rPr>
                <w:rStyle w:val="FontStyle34"/>
                <w:i/>
                <w:sz w:val="28"/>
                <w:szCs w:val="28"/>
              </w:rPr>
              <w:t>е</w:t>
            </w:r>
            <w:r w:rsidRPr="00F85156">
              <w:rPr>
                <w:rStyle w:val="FontStyle34"/>
                <w:i/>
                <w:sz w:val="28"/>
                <w:szCs w:val="28"/>
              </w:rPr>
              <w:t xml:space="preserve"> упражнения в цвете на относительность цвета в тоне, по насыщенности и по теплохолодности.</w:t>
            </w:r>
          </w:p>
          <w:p w:rsidR="00BF0C84" w:rsidRPr="00F85156" w:rsidRDefault="00BF0C84" w:rsidP="00C25A51">
            <w:pPr>
              <w:spacing w:line="276" w:lineRule="auto"/>
              <w:rPr>
                <w:i/>
              </w:rPr>
            </w:pPr>
            <w:r w:rsidRPr="00F85156">
              <w:rPr>
                <w:rStyle w:val="FontStyle34"/>
                <w:i/>
                <w:sz w:val="28"/>
                <w:szCs w:val="28"/>
              </w:rPr>
              <w:t xml:space="preserve"> Упражнения на поиск сближенных оттенков цветов. Решение — заливки.</w:t>
            </w:r>
          </w:p>
        </w:tc>
        <w:tc>
          <w:tcPr>
            <w:tcW w:w="1241" w:type="dxa"/>
            <w:shd w:val="clear" w:color="auto" w:fill="auto"/>
          </w:tcPr>
          <w:p w:rsidR="00BF0C84" w:rsidRPr="00F61FDF" w:rsidRDefault="00BF0C84" w:rsidP="00C25A51">
            <w:pPr>
              <w:spacing w:line="276" w:lineRule="auto"/>
              <w:rPr>
                <w:i/>
                <w:sz w:val="28"/>
                <w:szCs w:val="28"/>
              </w:rPr>
            </w:pPr>
            <w:r>
              <w:rPr>
                <w:i/>
                <w:sz w:val="28"/>
                <w:szCs w:val="28"/>
              </w:rPr>
              <w:t>3</w:t>
            </w:r>
            <w:r w:rsidRPr="00F61FDF">
              <w:rPr>
                <w:i/>
                <w:sz w:val="28"/>
                <w:szCs w:val="28"/>
              </w:rPr>
              <w:t xml:space="preserve"> часа</w:t>
            </w:r>
          </w:p>
        </w:tc>
      </w:tr>
      <w:tr w:rsidR="00BF0C84" w:rsidRPr="00F61FDF" w:rsidTr="000A6E00">
        <w:tc>
          <w:tcPr>
            <w:tcW w:w="526" w:type="dxa"/>
            <w:shd w:val="clear" w:color="auto" w:fill="auto"/>
          </w:tcPr>
          <w:p w:rsidR="00BF0C84" w:rsidRDefault="00BF0C84" w:rsidP="00C25A51">
            <w:pPr>
              <w:spacing w:line="276" w:lineRule="auto"/>
            </w:pPr>
            <w:r>
              <w:t>3</w:t>
            </w:r>
          </w:p>
        </w:tc>
        <w:tc>
          <w:tcPr>
            <w:tcW w:w="3856" w:type="dxa"/>
            <w:shd w:val="clear" w:color="auto" w:fill="auto"/>
          </w:tcPr>
          <w:p w:rsidR="00BF0C84" w:rsidRDefault="00BF0C84" w:rsidP="00C25A51">
            <w:pPr>
              <w:spacing w:line="276" w:lineRule="auto"/>
              <w:rPr>
                <w:rStyle w:val="FontStyle34"/>
                <w:sz w:val="28"/>
                <w:szCs w:val="28"/>
              </w:rPr>
            </w:pPr>
            <w:r w:rsidRPr="00C42FDA">
              <w:rPr>
                <w:rStyle w:val="FontStyle34"/>
                <w:b/>
                <w:i/>
                <w:sz w:val="28"/>
                <w:szCs w:val="28"/>
              </w:rPr>
              <w:t>Изображение плоских предметов (листья деревьев).</w:t>
            </w:r>
          </w:p>
          <w:p w:rsidR="00BF0C84" w:rsidRDefault="00BF0C84" w:rsidP="00C25A51">
            <w:pPr>
              <w:spacing w:line="276" w:lineRule="auto"/>
              <w:rPr>
                <w:rStyle w:val="FontStyle34"/>
                <w:sz w:val="28"/>
                <w:szCs w:val="28"/>
              </w:rPr>
            </w:pPr>
            <w:r w:rsidRPr="00C42FDA">
              <w:rPr>
                <w:rStyle w:val="FontStyle34"/>
                <w:i/>
                <w:sz w:val="28"/>
                <w:szCs w:val="28"/>
              </w:rPr>
              <w:t>Акварель</w:t>
            </w:r>
            <w:r w:rsidRPr="005D1BB2">
              <w:rPr>
                <w:rStyle w:val="FontStyle34"/>
                <w:sz w:val="28"/>
                <w:szCs w:val="28"/>
              </w:rPr>
              <w:t xml:space="preserve">. </w:t>
            </w:r>
          </w:p>
          <w:p w:rsidR="00BF0C84" w:rsidRPr="000A6E00" w:rsidRDefault="00BF0C84" w:rsidP="00C25A51">
            <w:pPr>
              <w:spacing w:line="276" w:lineRule="auto"/>
              <w:rPr>
                <w:b/>
                <w:i/>
                <w:sz w:val="28"/>
                <w:szCs w:val="28"/>
              </w:rPr>
            </w:pPr>
            <w:r w:rsidRPr="005D1BB2">
              <w:rPr>
                <w:rStyle w:val="FontStyle34"/>
                <w:sz w:val="28"/>
                <w:szCs w:val="28"/>
              </w:rPr>
              <w:t>Упражнения по вливанию цвета в цвет</w:t>
            </w:r>
          </w:p>
        </w:tc>
        <w:tc>
          <w:tcPr>
            <w:tcW w:w="4124" w:type="dxa"/>
          </w:tcPr>
          <w:p w:rsidR="00C25A51" w:rsidRDefault="00BF0C84" w:rsidP="00C25A51">
            <w:pPr>
              <w:spacing w:line="276" w:lineRule="auto"/>
              <w:rPr>
                <w:rStyle w:val="FontStyle34"/>
                <w:i/>
                <w:sz w:val="28"/>
                <w:szCs w:val="28"/>
              </w:rPr>
            </w:pPr>
            <w:r>
              <w:rPr>
                <w:rStyle w:val="FontStyle34"/>
                <w:i/>
                <w:sz w:val="28"/>
                <w:szCs w:val="28"/>
              </w:rPr>
              <w:t xml:space="preserve">Задача: </w:t>
            </w:r>
            <w:r w:rsidRPr="00F85156">
              <w:rPr>
                <w:rStyle w:val="FontStyle34"/>
                <w:i/>
                <w:sz w:val="28"/>
                <w:szCs w:val="28"/>
              </w:rPr>
              <w:t>Отрабатывание приема вливания ц</w:t>
            </w:r>
            <w:r>
              <w:rPr>
                <w:rStyle w:val="FontStyle34"/>
                <w:i/>
                <w:sz w:val="28"/>
                <w:szCs w:val="28"/>
              </w:rPr>
              <w:t xml:space="preserve">вета в цвет. Работа по-сырому. </w:t>
            </w:r>
          </w:p>
          <w:p w:rsidR="00BF0C84" w:rsidRPr="00F85156" w:rsidRDefault="00BF0C84" w:rsidP="00C25A51">
            <w:pPr>
              <w:spacing w:line="276" w:lineRule="auto"/>
              <w:rPr>
                <w:i/>
              </w:rPr>
            </w:pPr>
            <w:r>
              <w:rPr>
                <w:rStyle w:val="FontStyle34"/>
                <w:i/>
                <w:sz w:val="28"/>
                <w:szCs w:val="28"/>
              </w:rPr>
              <w:t xml:space="preserve"> Добиться выполнения </w:t>
            </w:r>
            <w:r w:rsidRPr="00F85156">
              <w:rPr>
                <w:rStyle w:val="FontStyle34"/>
                <w:i/>
                <w:sz w:val="28"/>
                <w:szCs w:val="28"/>
              </w:rPr>
              <w:t xml:space="preserve"> цельной уравновешенной по цвету работы.</w:t>
            </w:r>
          </w:p>
        </w:tc>
        <w:tc>
          <w:tcPr>
            <w:tcW w:w="1241" w:type="dxa"/>
            <w:shd w:val="clear" w:color="auto" w:fill="auto"/>
          </w:tcPr>
          <w:p w:rsidR="00BF0C84" w:rsidRPr="00F61FDF" w:rsidRDefault="00BF0C84" w:rsidP="00C25A51">
            <w:pPr>
              <w:spacing w:line="276" w:lineRule="auto"/>
              <w:rPr>
                <w:i/>
                <w:sz w:val="28"/>
                <w:szCs w:val="28"/>
              </w:rPr>
            </w:pPr>
            <w:r>
              <w:rPr>
                <w:i/>
                <w:sz w:val="28"/>
                <w:szCs w:val="28"/>
              </w:rPr>
              <w:t>3</w:t>
            </w:r>
            <w:r w:rsidRPr="00F61FDF">
              <w:rPr>
                <w:i/>
                <w:sz w:val="28"/>
                <w:szCs w:val="28"/>
              </w:rPr>
              <w:t xml:space="preserve"> часа</w:t>
            </w:r>
          </w:p>
        </w:tc>
      </w:tr>
      <w:tr w:rsidR="00BF0C84" w:rsidRPr="00F61FDF" w:rsidTr="000A6E00">
        <w:tc>
          <w:tcPr>
            <w:tcW w:w="526" w:type="dxa"/>
            <w:shd w:val="clear" w:color="auto" w:fill="auto"/>
          </w:tcPr>
          <w:p w:rsidR="00BF0C84" w:rsidRDefault="00BF0C84" w:rsidP="00C25A51">
            <w:pPr>
              <w:spacing w:line="276" w:lineRule="auto"/>
            </w:pPr>
            <w:r>
              <w:t>4</w:t>
            </w:r>
          </w:p>
        </w:tc>
        <w:tc>
          <w:tcPr>
            <w:tcW w:w="3856" w:type="dxa"/>
            <w:shd w:val="clear" w:color="auto" w:fill="auto"/>
          </w:tcPr>
          <w:p w:rsidR="00BF0C84" w:rsidRDefault="00BF0C84" w:rsidP="00C25A51">
            <w:pPr>
              <w:spacing w:line="276" w:lineRule="auto"/>
              <w:rPr>
                <w:rStyle w:val="FontStyle34"/>
                <w:sz w:val="28"/>
                <w:szCs w:val="28"/>
              </w:rPr>
            </w:pPr>
            <w:r w:rsidRPr="00C42FDA">
              <w:rPr>
                <w:rStyle w:val="FontStyle34"/>
                <w:b/>
                <w:i/>
                <w:sz w:val="28"/>
                <w:szCs w:val="28"/>
              </w:rPr>
              <w:t>Цветовое взаимовливание.</w:t>
            </w:r>
          </w:p>
          <w:p w:rsidR="00BF0C84" w:rsidRPr="00C42FDA" w:rsidRDefault="00BF0C84" w:rsidP="00C25A51">
            <w:pPr>
              <w:spacing w:line="276" w:lineRule="auto"/>
              <w:rPr>
                <w:b/>
                <w:i/>
                <w:sz w:val="28"/>
                <w:szCs w:val="28"/>
                <w:u w:val="single"/>
              </w:rPr>
            </w:pPr>
            <w:r w:rsidRPr="005D1BB2">
              <w:rPr>
                <w:rStyle w:val="FontStyle34"/>
                <w:sz w:val="28"/>
                <w:szCs w:val="28"/>
              </w:rPr>
              <w:t xml:space="preserve">Постановка из 3—4 драпировок. </w:t>
            </w:r>
            <w:r w:rsidRPr="00C42FDA">
              <w:rPr>
                <w:rStyle w:val="FontStyle34"/>
                <w:i/>
                <w:sz w:val="28"/>
                <w:szCs w:val="28"/>
              </w:rPr>
              <w:t>Акварель</w:t>
            </w:r>
          </w:p>
          <w:p w:rsidR="00BF0C84" w:rsidRDefault="00BF0C84" w:rsidP="00C25A51">
            <w:pPr>
              <w:spacing w:line="276" w:lineRule="auto"/>
            </w:pPr>
          </w:p>
        </w:tc>
        <w:tc>
          <w:tcPr>
            <w:tcW w:w="4124" w:type="dxa"/>
          </w:tcPr>
          <w:p w:rsidR="00C25A51" w:rsidRDefault="00BF0C84" w:rsidP="00C25A51">
            <w:pPr>
              <w:spacing w:line="276" w:lineRule="auto"/>
              <w:rPr>
                <w:rStyle w:val="FontStyle34"/>
                <w:i/>
                <w:sz w:val="28"/>
                <w:szCs w:val="28"/>
              </w:rPr>
            </w:pPr>
            <w:r>
              <w:rPr>
                <w:rStyle w:val="FontStyle34"/>
                <w:i/>
                <w:sz w:val="28"/>
                <w:szCs w:val="28"/>
              </w:rPr>
              <w:t xml:space="preserve">Задача: Выяснить изменение </w:t>
            </w:r>
            <w:r w:rsidRPr="00F85156">
              <w:rPr>
                <w:rStyle w:val="FontStyle34"/>
                <w:i/>
                <w:sz w:val="28"/>
                <w:szCs w:val="28"/>
              </w:rPr>
              <w:t xml:space="preserve"> цвета предмета от окружающей среды.</w:t>
            </w:r>
          </w:p>
          <w:p w:rsidR="00BF0C84" w:rsidRPr="00F85156" w:rsidRDefault="00C25A51" w:rsidP="00C25A51">
            <w:pPr>
              <w:spacing w:line="276" w:lineRule="auto"/>
              <w:rPr>
                <w:i/>
              </w:rPr>
            </w:pPr>
            <w:r>
              <w:rPr>
                <w:rStyle w:val="FontStyle34"/>
                <w:i/>
                <w:sz w:val="28"/>
                <w:szCs w:val="28"/>
              </w:rPr>
              <w:t>Изучить</w:t>
            </w:r>
            <w:r w:rsidR="00BF0C84">
              <w:rPr>
                <w:rStyle w:val="FontStyle34"/>
                <w:i/>
                <w:sz w:val="28"/>
                <w:szCs w:val="28"/>
              </w:rPr>
              <w:t xml:space="preserve"> с</w:t>
            </w:r>
            <w:r w:rsidR="00BF0C84" w:rsidRPr="00F85156">
              <w:rPr>
                <w:rStyle w:val="FontStyle34"/>
                <w:i/>
                <w:sz w:val="28"/>
                <w:szCs w:val="28"/>
              </w:rPr>
              <w:t>пособ перенесения цветового влажного мазка с одного локального пятна на другой.</w:t>
            </w:r>
          </w:p>
        </w:tc>
        <w:tc>
          <w:tcPr>
            <w:tcW w:w="1241" w:type="dxa"/>
            <w:shd w:val="clear" w:color="auto" w:fill="auto"/>
          </w:tcPr>
          <w:p w:rsidR="00BF0C84" w:rsidRPr="00F61FDF" w:rsidRDefault="00262502" w:rsidP="00C25A51">
            <w:pPr>
              <w:spacing w:line="276" w:lineRule="auto"/>
              <w:rPr>
                <w:i/>
                <w:sz w:val="28"/>
                <w:szCs w:val="28"/>
              </w:rPr>
            </w:pPr>
            <w:r>
              <w:rPr>
                <w:i/>
                <w:sz w:val="28"/>
                <w:szCs w:val="28"/>
              </w:rPr>
              <w:t xml:space="preserve">3 </w:t>
            </w:r>
            <w:r w:rsidR="00BF0C84" w:rsidRPr="00F61FDF">
              <w:rPr>
                <w:i/>
                <w:sz w:val="28"/>
                <w:szCs w:val="28"/>
              </w:rPr>
              <w:t>часа</w:t>
            </w:r>
          </w:p>
        </w:tc>
      </w:tr>
      <w:tr w:rsidR="00BF0C84" w:rsidRPr="00F61FDF" w:rsidTr="000A6E00">
        <w:tc>
          <w:tcPr>
            <w:tcW w:w="526" w:type="dxa"/>
            <w:shd w:val="clear" w:color="auto" w:fill="auto"/>
          </w:tcPr>
          <w:p w:rsidR="00BF0C84" w:rsidRDefault="00BF0C84" w:rsidP="00C25A51">
            <w:pPr>
              <w:spacing w:line="276" w:lineRule="auto"/>
            </w:pPr>
            <w:r>
              <w:lastRenderedPageBreak/>
              <w:t>5</w:t>
            </w:r>
          </w:p>
        </w:tc>
        <w:tc>
          <w:tcPr>
            <w:tcW w:w="3856" w:type="dxa"/>
            <w:shd w:val="clear" w:color="auto" w:fill="auto"/>
          </w:tcPr>
          <w:p w:rsidR="00BF0C84" w:rsidRPr="00C42FDA" w:rsidRDefault="00BF0C84" w:rsidP="00C25A51">
            <w:pPr>
              <w:spacing w:line="276" w:lineRule="auto"/>
              <w:rPr>
                <w:b/>
                <w:i/>
                <w:sz w:val="28"/>
                <w:szCs w:val="28"/>
              </w:rPr>
            </w:pPr>
            <w:r w:rsidRPr="00C42FDA">
              <w:rPr>
                <w:b/>
                <w:i/>
                <w:sz w:val="28"/>
                <w:szCs w:val="28"/>
              </w:rPr>
              <w:t xml:space="preserve">Цветовое взаимовлияние. </w:t>
            </w:r>
          </w:p>
          <w:p w:rsidR="00BF0C84" w:rsidRDefault="00BF0C84" w:rsidP="00C25A51">
            <w:pPr>
              <w:spacing w:line="276" w:lineRule="auto"/>
              <w:rPr>
                <w:sz w:val="28"/>
                <w:szCs w:val="28"/>
              </w:rPr>
            </w:pPr>
            <w:r w:rsidRPr="00C42FDA">
              <w:rPr>
                <w:sz w:val="28"/>
                <w:szCs w:val="28"/>
              </w:rPr>
              <w:t>Упражнение на взаимовлияние.</w:t>
            </w:r>
          </w:p>
          <w:p w:rsidR="00BF0C84" w:rsidRDefault="00BF0C84" w:rsidP="00C25A51">
            <w:pPr>
              <w:autoSpaceDE w:val="0"/>
              <w:autoSpaceDN w:val="0"/>
              <w:adjustRightInd w:val="0"/>
              <w:spacing w:line="276" w:lineRule="auto"/>
              <w:rPr>
                <w:sz w:val="28"/>
                <w:szCs w:val="28"/>
              </w:rPr>
            </w:pPr>
            <w:r w:rsidRPr="00C42FDA">
              <w:rPr>
                <w:sz w:val="28"/>
                <w:szCs w:val="28"/>
              </w:rPr>
              <w:t>Натюрморт, составленный из предыдущих драпировок и одного сосуда.</w:t>
            </w:r>
          </w:p>
          <w:p w:rsidR="00BF0C84" w:rsidRDefault="00BF0C84" w:rsidP="00C25A51">
            <w:pPr>
              <w:spacing w:line="276" w:lineRule="auto"/>
            </w:pPr>
          </w:p>
        </w:tc>
        <w:tc>
          <w:tcPr>
            <w:tcW w:w="4124" w:type="dxa"/>
          </w:tcPr>
          <w:p w:rsidR="00C25A51" w:rsidRDefault="00C25A51" w:rsidP="00C25A51">
            <w:pPr>
              <w:spacing w:line="276" w:lineRule="auto"/>
              <w:rPr>
                <w:rStyle w:val="FontStyle34"/>
                <w:i/>
                <w:sz w:val="28"/>
                <w:szCs w:val="28"/>
              </w:rPr>
            </w:pPr>
            <w:r w:rsidRPr="00C25A51">
              <w:rPr>
                <w:rStyle w:val="FontStyle34"/>
                <w:i/>
                <w:sz w:val="28"/>
                <w:szCs w:val="28"/>
              </w:rPr>
              <w:t>Задача:</w:t>
            </w:r>
            <w:r>
              <w:rPr>
                <w:rStyle w:val="FontStyle34"/>
                <w:i/>
                <w:sz w:val="28"/>
                <w:szCs w:val="28"/>
              </w:rPr>
              <w:t xml:space="preserve"> Продолжить изучение влияния окружающей среды на цвет предмета</w:t>
            </w:r>
            <w:r w:rsidR="00BF0C84" w:rsidRPr="00A12EDF">
              <w:rPr>
                <w:rStyle w:val="FontStyle34"/>
                <w:i/>
                <w:sz w:val="28"/>
                <w:szCs w:val="28"/>
              </w:rPr>
              <w:t xml:space="preserve">. </w:t>
            </w:r>
          </w:p>
          <w:p w:rsidR="00C25A51" w:rsidRDefault="00BF0C84" w:rsidP="00C25A51">
            <w:pPr>
              <w:spacing w:line="276" w:lineRule="auto"/>
              <w:rPr>
                <w:rStyle w:val="FontStyle34"/>
                <w:i/>
                <w:sz w:val="28"/>
                <w:szCs w:val="28"/>
              </w:rPr>
            </w:pPr>
            <w:r w:rsidRPr="00A12EDF">
              <w:rPr>
                <w:rStyle w:val="FontStyle34"/>
                <w:i/>
                <w:sz w:val="28"/>
                <w:szCs w:val="28"/>
              </w:rPr>
              <w:t>Постепенный переход от пло</w:t>
            </w:r>
            <w:r w:rsidR="00AE29ED">
              <w:rPr>
                <w:rStyle w:val="FontStyle34"/>
                <w:i/>
                <w:sz w:val="28"/>
                <w:szCs w:val="28"/>
              </w:rPr>
              <w:t>ского изображения к объё</w:t>
            </w:r>
            <w:r>
              <w:rPr>
                <w:rStyle w:val="FontStyle34"/>
                <w:i/>
                <w:sz w:val="28"/>
                <w:szCs w:val="28"/>
              </w:rPr>
              <w:t>мному.</w:t>
            </w:r>
          </w:p>
          <w:p w:rsidR="00BF0C84" w:rsidRPr="00A12EDF" w:rsidRDefault="00C25A51" w:rsidP="00C25A51">
            <w:pPr>
              <w:spacing w:line="276" w:lineRule="auto"/>
              <w:rPr>
                <w:i/>
              </w:rPr>
            </w:pPr>
            <w:r>
              <w:rPr>
                <w:rStyle w:val="FontStyle34"/>
                <w:i/>
                <w:sz w:val="28"/>
                <w:szCs w:val="28"/>
              </w:rPr>
              <w:t xml:space="preserve">Обучение </w:t>
            </w:r>
            <w:r w:rsidR="00BF0C84">
              <w:rPr>
                <w:rStyle w:val="FontStyle34"/>
                <w:i/>
                <w:sz w:val="28"/>
                <w:szCs w:val="28"/>
              </w:rPr>
              <w:t xml:space="preserve"> п</w:t>
            </w:r>
            <w:r w:rsidR="00BF0C84" w:rsidRPr="00A12EDF">
              <w:rPr>
                <w:rStyle w:val="FontStyle34"/>
                <w:i/>
                <w:sz w:val="28"/>
                <w:szCs w:val="28"/>
              </w:rPr>
              <w:t>рием</w:t>
            </w:r>
            <w:r w:rsidR="00BF0C84">
              <w:rPr>
                <w:rStyle w:val="FontStyle34"/>
                <w:i/>
                <w:sz w:val="28"/>
                <w:szCs w:val="28"/>
              </w:rPr>
              <w:t xml:space="preserve">у </w:t>
            </w:r>
            <w:r w:rsidR="00BF0C84" w:rsidRPr="00A12EDF">
              <w:rPr>
                <w:rStyle w:val="FontStyle34"/>
                <w:i/>
                <w:sz w:val="28"/>
                <w:szCs w:val="28"/>
              </w:rPr>
              <w:t xml:space="preserve"> влажного мазка.</w:t>
            </w:r>
          </w:p>
        </w:tc>
        <w:tc>
          <w:tcPr>
            <w:tcW w:w="1241" w:type="dxa"/>
            <w:shd w:val="clear" w:color="auto" w:fill="auto"/>
          </w:tcPr>
          <w:p w:rsidR="00BF0C84" w:rsidRPr="00F61FDF" w:rsidRDefault="00BF0C84" w:rsidP="00C25A51">
            <w:pPr>
              <w:spacing w:line="276" w:lineRule="auto"/>
              <w:rPr>
                <w:i/>
                <w:sz w:val="28"/>
                <w:szCs w:val="28"/>
              </w:rPr>
            </w:pPr>
            <w:r>
              <w:rPr>
                <w:i/>
                <w:sz w:val="28"/>
                <w:szCs w:val="28"/>
              </w:rPr>
              <w:t>3</w:t>
            </w:r>
            <w:r w:rsidRPr="00F61FDF">
              <w:rPr>
                <w:i/>
                <w:sz w:val="28"/>
                <w:szCs w:val="28"/>
              </w:rPr>
              <w:t xml:space="preserve"> часа</w:t>
            </w:r>
          </w:p>
        </w:tc>
      </w:tr>
      <w:tr w:rsidR="00BF0C84" w:rsidRPr="00F61FDF" w:rsidTr="000A6E00">
        <w:tc>
          <w:tcPr>
            <w:tcW w:w="526" w:type="dxa"/>
            <w:shd w:val="clear" w:color="auto" w:fill="auto"/>
          </w:tcPr>
          <w:p w:rsidR="00BF0C84" w:rsidRDefault="00E012FB" w:rsidP="00C25A51">
            <w:pPr>
              <w:spacing w:line="276" w:lineRule="auto"/>
            </w:pPr>
            <w:r>
              <w:t>6</w:t>
            </w:r>
          </w:p>
        </w:tc>
        <w:tc>
          <w:tcPr>
            <w:tcW w:w="3856" w:type="dxa"/>
            <w:shd w:val="clear" w:color="auto" w:fill="auto"/>
          </w:tcPr>
          <w:p w:rsidR="00BF0C84" w:rsidRPr="00A542A2" w:rsidRDefault="00BF0C84" w:rsidP="00C25A51">
            <w:pPr>
              <w:pStyle w:val="Style26"/>
              <w:widowControl/>
              <w:spacing w:line="276" w:lineRule="auto"/>
              <w:jc w:val="left"/>
              <w:rPr>
                <w:rStyle w:val="FontStyle34"/>
                <w:b/>
                <w:i/>
                <w:sz w:val="28"/>
                <w:szCs w:val="28"/>
              </w:rPr>
            </w:pPr>
            <w:r w:rsidRPr="00A542A2">
              <w:rPr>
                <w:rStyle w:val="FontStyle34"/>
                <w:b/>
                <w:i/>
                <w:sz w:val="28"/>
                <w:szCs w:val="28"/>
              </w:rPr>
              <w:t>Распределение светотени на шаре. Работа по плакату (цилиндр, конус, пирамида). Акварель.</w:t>
            </w:r>
          </w:p>
        </w:tc>
        <w:tc>
          <w:tcPr>
            <w:tcW w:w="4124" w:type="dxa"/>
          </w:tcPr>
          <w:p w:rsidR="00BF0C84" w:rsidRPr="00A542A2" w:rsidRDefault="00C25A51" w:rsidP="00C25A51">
            <w:pPr>
              <w:pStyle w:val="Style26"/>
              <w:widowControl/>
              <w:spacing w:line="276" w:lineRule="auto"/>
              <w:jc w:val="left"/>
              <w:rPr>
                <w:rStyle w:val="FontStyle34"/>
                <w:i/>
                <w:sz w:val="28"/>
                <w:szCs w:val="28"/>
              </w:rPr>
            </w:pPr>
            <w:r w:rsidRPr="00C25A51">
              <w:rPr>
                <w:rStyle w:val="FontStyle34"/>
                <w:i/>
                <w:sz w:val="28"/>
                <w:szCs w:val="28"/>
              </w:rPr>
              <w:t xml:space="preserve">Задача: </w:t>
            </w:r>
            <w:r w:rsidR="00BF0C84" w:rsidRPr="00A542A2">
              <w:rPr>
                <w:rStyle w:val="FontStyle34"/>
                <w:i/>
                <w:sz w:val="28"/>
                <w:szCs w:val="28"/>
              </w:rPr>
              <w:t>Знакомство с основными элементами цветовой светотени на шар (блик, свет, полутень, тень собственная, рефлекс, тень падающая). Фон выбирается контрастный по отношению к цвету шара.</w:t>
            </w:r>
          </w:p>
        </w:tc>
        <w:tc>
          <w:tcPr>
            <w:tcW w:w="1241" w:type="dxa"/>
            <w:shd w:val="clear" w:color="auto" w:fill="auto"/>
          </w:tcPr>
          <w:p w:rsidR="00BF0C84" w:rsidRPr="00F61FDF" w:rsidRDefault="00BF0C84" w:rsidP="00C25A51">
            <w:pPr>
              <w:spacing w:line="276" w:lineRule="auto"/>
              <w:rPr>
                <w:i/>
                <w:sz w:val="28"/>
                <w:szCs w:val="28"/>
              </w:rPr>
            </w:pPr>
            <w:r>
              <w:rPr>
                <w:i/>
                <w:sz w:val="28"/>
                <w:szCs w:val="28"/>
              </w:rPr>
              <w:t>3часа</w:t>
            </w:r>
          </w:p>
        </w:tc>
      </w:tr>
      <w:tr w:rsidR="00BF0C84" w:rsidRPr="00F61FDF" w:rsidTr="000A6E00">
        <w:tc>
          <w:tcPr>
            <w:tcW w:w="526" w:type="dxa"/>
            <w:shd w:val="clear" w:color="auto" w:fill="auto"/>
          </w:tcPr>
          <w:p w:rsidR="00BF0C84" w:rsidRDefault="00E012FB" w:rsidP="00C25A51">
            <w:pPr>
              <w:spacing w:line="276" w:lineRule="auto"/>
            </w:pPr>
            <w:r>
              <w:t>7</w:t>
            </w:r>
          </w:p>
        </w:tc>
        <w:tc>
          <w:tcPr>
            <w:tcW w:w="3856" w:type="dxa"/>
            <w:shd w:val="clear" w:color="auto" w:fill="auto"/>
          </w:tcPr>
          <w:p w:rsidR="00BF0C84" w:rsidRDefault="00BF0C84" w:rsidP="00C25A51">
            <w:pPr>
              <w:spacing w:line="276" w:lineRule="auto"/>
              <w:rPr>
                <w:rStyle w:val="FontStyle34"/>
                <w:b/>
                <w:i/>
                <w:sz w:val="28"/>
                <w:szCs w:val="28"/>
              </w:rPr>
            </w:pPr>
            <w:r w:rsidRPr="006D08F7">
              <w:rPr>
                <w:rStyle w:val="FontStyle34"/>
                <w:b/>
                <w:i/>
                <w:sz w:val="28"/>
                <w:szCs w:val="28"/>
              </w:rPr>
              <w:t>Постано</w:t>
            </w:r>
            <w:r>
              <w:rPr>
                <w:rStyle w:val="FontStyle34"/>
                <w:b/>
                <w:i/>
                <w:sz w:val="28"/>
                <w:szCs w:val="28"/>
              </w:rPr>
              <w:t>вка из двух предметов на белом</w:t>
            </w:r>
            <w:r w:rsidRPr="006D08F7">
              <w:rPr>
                <w:rStyle w:val="FontStyle34"/>
                <w:b/>
                <w:i/>
                <w:sz w:val="28"/>
                <w:szCs w:val="28"/>
              </w:rPr>
              <w:t xml:space="preserve"> фоне (круглый горшочек и яблоко).</w:t>
            </w:r>
            <w:r>
              <w:rPr>
                <w:rStyle w:val="FontStyle34"/>
                <w:i/>
                <w:sz w:val="28"/>
                <w:szCs w:val="28"/>
              </w:rPr>
              <w:t>О</w:t>
            </w:r>
            <w:r w:rsidR="00AE29ED">
              <w:rPr>
                <w:rStyle w:val="FontStyle34"/>
                <w:i/>
                <w:sz w:val="28"/>
                <w:szCs w:val="28"/>
              </w:rPr>
              <w:t>бъё</w:t>
            </w:r>
            <w:r w:rsidRPr="00FB30F7">
              <w:rPr>
                <w:rStyle w:val="FontStyle34"/>
                <w:i/>
                <w:sz w:val="28"/>
                <w:szCs w:val="28"/>
              </w:rPr>
              <w:t>м круглых предметов</w:t>
            </w:r>
            <w:r>
              <w:rPr>
                <w:rStyle w:val="FontStyle34"/>
                <w:b/>
                <w:i/>
                <w:sz w:val="28"/>
                <w:szCs w:val="28"/>
              </w:rPr>
              <w:t>.</w:t>
            </w:r>
          </w:p>
          <w:p w:rsidR="00BF0C84" w:rsidRPr="005530D1" w:rsidRDefault="00AE29ED" w:rsidP="00C25A51">
            <w:pPr>
              <w:spacing w:line="276" w:lineRule="auto"/>
              <w:rPr>
                <w:rStyle w:val="FontStyle34"/>
                <w:i/>
                <w:sz w:val="28"/>
                <w:szCs w:val="28"/>
              </w:rPr>
            </w:pPr>
            <w:r>
              <w:rPr>
                <w:rStyle w:val="FontStyle34"/>
                <w:i/>
                <w:sz w:val="28"/>
                <w:szCs w:val="28"/>
              </w:rPr>
              <w:t>Тё</w:t>
            </w:r>
            <w:r w:rsidR="00BF0C84" w:rsidRPr="005530D1">
              <w:rPr>
                <w:rStyle w:val="FontStyle34"/>
                <w:i/>
                <w:sz w:val="28"/>
                <w:szCs w:val="28"/>
              </w:rPr>
              <w:t>мные предметы на светлом фоне</w:t>
            </w:r>
            <w:r w:rsidR="00BF0C84">
              <w:rPr>
                <w:rStyle w:val="FontStyle34"/>
                <w:i/>
                <w:sz w:val="28"/>
                <w:szCs w:val="28"/>
              </w:rPr>
              <w:t>.</w:t>
            </w:r>
          </w:p>
          <w:p w:rsidR="00BF0C84" w:rsidRDefault="00BF0C84" w:rsidP="00C25A51">
            <w:pPr>
              <w:spacing w:line="276" w:lineRule="auto"/>
            </w:pPr>
          </w:p>
        </w:tc>
        <w:tc>
          <w:tcPr>
            <w:tcW w:w="4124" w:type="dxa"/>
          </w:tcPr>
          <w:p w:rsidR="00BF0C84" w:rsidRPr="00A12EDF" w:rsidRDefault="00AE29ED" w:rsidP="00AE29ED">
            <w:pPr>
              <w:pStyle w:val="Style26"/>
              <w:widowControl/>
              <w:spacing w:line="276" w:lineRule="auto"/>
              <w:jc w:val="left"/>
              <w:rPr>
                <w:rStyle w:val="FontStyle34"/>
                <w:i/>
                <w:sz w:val="28"/>
                <w:szCs w:val="28"/>
              </w:rPr>
            </w:pPr>
            <w:r>
              <w:rPr>
                <w:rStyle w:val="FontStyle34"/>
                <w:i/>
                <w:sz w:val="28"/>
                <w:szCs w:val="28"/>
              </w:rPr>
              <w:t>Задача</w:t>
            </w:r>
            <w:r w:rsidR="00BF0C84" w:rsidRPr="00A12EDF">
              <w:rPr>
                <w:rStyle w:val="FontStyle34"/>
                <w:i/>
                <w:sz w:val="28"/>
                <w:szCs w:val="28"/>
              </w:rPr>
              <w:t xml:space="preserve">: </w:t>
            </w:r>
            <w:r w:rsidR="00C25A51">
              <w:rPr>
                <w:rStyle w:val="FontStyle34"/>
                <w:i/>
                <w:sz w:val="28"/>
                <w:szCs w:val="28"/>
              </w:rPr>
              <w:t xml:space="preserve">Знакомство </w:t>
            </w:r>
            <w:r w:rsidR="00BF0C84" w:rsidRPr="00A12EDF">
              <w:rPr>
                <w:rStyle w:val="FontStyle34"/>
                <w:i/>
                <w:sz w:val="28"/>
                <w:szCs w:val="28"/>
              </w:rPr>
              <w:t>с основными элементами цветовой светотени на шар (блик, свет, полутень, тень собственная, рефлекс, тень падающая). Попытка с н</w:t>
            </w:r>
            <w:r w:rsidR="00C25A51">
              <w:rPr>
                <w:rStyle w:val="FontStyle34"/>
                <w:i/>
                <w:sz w:val="28"/>
                <w:szCs w:val="28"/>
              </w:rPr>
              <w:t>атуры передать объ</w:t>
            </w:r>
            <w:r>
              <w:rPr>
                <w:rStyle w:val="FontStyle34"/>
                <w:i/>
                <w:sz w:val="28"/>
                <w:szCs w:val="28"/>
              </w:rPr>
              <w:t>ё</w:t>
            </w:r>
            <w:r w:rsidR="00C25A51">
              <w:rPr>
                <w:rStyle w:val="FontStyle34"/>
                <w:i/>
                <w:sz w:val="28"/>
                <w:szCs w:val="28"/>
              </w:rPr>
              <w:t>м предмета. Изучение ц</w:t>
            </w:r>
            <w:r w:rsidR="00BF0C84" w:rsidRPr="00A12EDF">
              <w:rPr>
                <w:rStyle w:val="FontStyle34"/>
                <w:i/>
                <w:sz w:val="28"/>
                <w:szCs w:val="28"/>
              </w:rPr>
              <w:t>ветово</w:t>
            </w:r>
            <w:r w:rsidR="00C25A51">
              <w:rPr>
                <w:rStyle w:val="FontStyle34"/>
                <w:i/>
                <w:sz w:val="28"/>
                <w:szCs w:val="28"/>
              </w:rPr>
              <w:t>го</w:t>
            </w:r>
            <w:r w:rsidR="00BF0C84" w:rsidRPr="00A12EDF">
              <w:rPr>
                <w:rStyle w:val="FontStyle34"/>
                <w:i/>
                <w:sz w:val="28"/>
                <w:szCs w:val="28"/>
              </w:rPr>
              <w:t xml:space="preserve"> рефлекс</w:t>
            </w:r>
            <w:r w:rsidR="00C25A51">
              <w:rPr>
                <w:rStyle w:val="FontStyle34"/>
                <w:i/>
                <w:sz w:val="28"/>
                <w:szCs w:val="28"/>
              </w:rPr>
              <w:t>а</w:t>
            </w:r>
            <w:r w:rsidR="00BF0C84" w:rsidRPr="00A12EDF">
              <w:rPr>
                <w:rStyle w:val="FontStyle34"/>
                <w:i/>
                <w:sz w:val="28"/>
                <w:szCs w:val="28"/>
              </w:rPr>
              <w:t>.</w:t>
            </w:r>
          </w:p>
        </w:tc>
        <w:tc>
          <w:tcPr>
            <w:tcW w:w="1241" w:type="dxa"/>
            <w:shd w:val="clear" w:color="auto" w:fill="auto"/>
          </w:tcPr>
          <w:p w:rsidR="00BF0C84" w:rsidRPr="00F61FDF" w:rsidRDefault="00262502" w:rsidP="00C25A51">
            <w:pPr>
              <w:spacing w:line="276" w:lineRule="auto"/>
              <w:rPr>
                <w:i/>
                <w:sz w:val="28"/>
                <w:szCs w:val="28"/>
              </w:rPr>
            </w:pPr>
            <w:r>
              <w:rPr>
                <w:i/>
                <w:sz w:val="28"/>
                <w:szCs w:val="28"/>
              </w:rPr>
              <w:t>6</w:t>
            </w:r>
            <w:r w:rsidR="00BF0C84">
              <w:rPr>
                <w:i/>
                <w:sz w:val="28"/>
                <w:szCs w:val="28"/>
              </w:rPr>
              <w:t xml:space="preserve"> часов</w:t>
            </w:r>
          </w:p>
        </w:tc>
      </w:tr>
      <w:tr w:rsidR="0068335F" w:rsidRPr="00F61FDF" w:rsidTr="000A6E00">
        <w:tc>
          <w:tcPr>
            <w:tcW w:w="526" w:type="dxa"/>
            <w:shd w:val="clear" w:color="auto" w:fill="auto"/>
          </w:tcPr>
          <w:p w:rsidR="0068335F" w:rsidRDefault="0068335F" w:rsidP="00C25A51">
            <w:pPr>
              <w:spacing w:line="276" w:lineRule="auto"/>
            </w:pPr>
          </w:p>
        </w:tc>
        <w:tc>
          <w:tcPr>
            <w:tcW w:w="3856" w:type="dxa"/>
            <w:shd w:val="clear" w:color="auto" w:fill="auto"/>
          </w:tcPr>
          <w:p w:rsidR="0068335F" w:rsidRPr="006D08F7" w:rsidRDefault="0068335F" w:rsidP="00C25A51">
            <w:pPr>
              <w:spacing w:line="276" w:lineRule="auto"/>
              <w:rPr>
                <w:rStyle w:val="FontStyle34"/>
                <w:b/>
                <w:i/>
                <w:sz w:val="28"/>
                <w:szCs w:val="28"/>
              </w:rPr>
            </w:pPr>
          </w:p>
        </w:tc>
        <w:tc>
          <w:tcPr>
            <w:tcW w:w="4124" w:type="dxa"/>
          </w:tcPr>
          <w:p w:rsidR="0068335F" w:rsidRDefault="00262502" w:rsidP="00AE29ED">
            <w:pPr>
              <w:pStyle w:val="Style26"/>
              <w:widowControl/>
              <w:spacing w:line="276" w:lineRule="auto"/>
              <w:jc w:val="left"/>
              <w:rPr>
                <w:rStyle w:val="FontStyle34"/>
                <w:i/>
                <w:sz w:val="28"/>
                <w:szCs w:val="28"/>
              </w:rPr>
            </w:pPr>
            <w:r>
              <w:rPr>
                <w:rStyle w:val="FontStyle34"/>
                <w:i/>
                <w:sz w:val="28"/>
                <w:szCs w:val="28"/>
              </w:rPr>
              <w:t>Итого:</w:t>
            </w:r>
          </w:p>
        </w:tc>
        <w:tc>
          <w:tcPr>
            <w:tcW w:w="1241" w:type="dxa"/>
            <w:shd w:val="clear" w:color="auto" w:fill="auto"/>
          </w:tcPr>
          <w:p w:rsidR="0068335F" w:rsidRDefault="00262502" w:rsidP="00C25A51">
            <w:pPr>
              <w:spacing w:line="276" w:lineRule="auto"/>
              <w:rPr>
                <w:i/>
                <w:sz w:val="28"/>
                <w:szCs w:val="28"/>
              </w:rPr>
            </w:pPr>
            <w:r>
              <w:rPr>
                <w:i/>
                <w:sz w:val="28"/>
                <w:szCs w:val="28"/>
              </w:rPr>
              <w:t>24 часа</w:t>
            </w:r>
          </w:p>
        </w:tc>
      </w:tr>
      <w:tr w:rsidR="0017626F" w:rsidRPr="00F61FDF" w:rsidTr="00A01002">
        <w:tc>
          <w:tcPr>
            <w:tcW w:w="9747" w:type="dxa"/>
            <w:gridSpan w:val="4"/>
            <w:shd w:val="clear" w:color="auto" w:fill="auto"/>
          </w:tcPr>
          <w:p w:rsidR="0017626F" w:rsidRPr="00F61FDF" w:rsidRDefault="0017626F" w:rsidP="0017626F">
            <w:pPr>
              <w:spacing w:line="276" w:lineRule="auto"/>
              <w:jc w:val="center"/>
              <w:rPr>
                <w:i/>
                <w:sz w:val="28"/>
                <w:szCs w:val="28"/>
              </w:rPr>
            </w:pPr>
            <w:r>
              <w:rPr>
                <w:rStyle w:val="FontStyle34"/>
                <w:b/>
                <w:i/>
                <w:sz w:val="28"/>
                <w:szCs w:val="28"/>
                <w:lang w:val="en-US"/>
              </w:rPr>
              <w:t xml:space="preserve">II </w:t>
            </w:r>
            <w:r>
              <w:rPr>
                <w:rStyle w:val="FontStyle34"/>
                <w:b/>
                <w:i/>
                <w:sz w:val="28"/>
                <w:szCs w:val="28"/>
              </w:rPr>
              <w:t>четверть</w:t>
            </w:r>
          </w:p>
        </w:tc>
      </w:tr>
      <w:tr w:rsidR="00BF0C84" w:rsidRPr="00F61FDF" w:rsidTr="000A6E00">
        <w:tc>
          <w:tcPr>
            <w:tcW w:w="526" w:type="dxa"/>
            <w:shd w:val="clear" w:color="auto" w:fill="auto"/>
          </w:tcPr>
          <w:p w:rsidR="00BF0C84" w:rsidRDefault="00E012FB" w:rsidP="00C25A51">
            <w:pPr>
              <w:spacing w:line="276" w:lineRule="auto"/>
            </w:pPr>
            <w:r>
              <w:t>1</w:t>
            </w:r>
          </w:p>
        </w:tc>
        <w:tc>
          <w:tcPr>
            <w:tcW w:w="3856" w:type="dxa"/>
            <w:shd w:val="clear" w:color="auto" w:fill="auto"/>
          </w:tcPr>
          <w:p w:rsidR="00BF0C84" w:rsidRPr="00C061AF" w:rsidRDefault="00BF0C84" w:rsidP="00C25A51">
            <w:pPr>
              <w:spacing w:line="276" w:lineRule="auto"/>
              <w:rPr>
                <w:rStyle w:val="FontStyle34"/>
                <w:b/>
                <w:i/>
                <w:sz w:val="28"/>
                <w:szCs w:val="28"/>
              </w:rPr>
            </w:pPr>
            <w:r w:rsidRPr="00C061AF">
              <w:rPr>
                <w:rStyle w:val="FontStyle34"/>
                <w:b/>
                <w:i/>
                <w:sz w:val="28"/>
                <w:szCs w:val="28"/>
              </w:rPr>
              <w:t>Наброски цветом по 30 минут на каждый разных простейших натюрмортов</w:t>
            </w:r>
          </w:p>
        </w:tc>
        <w:tc>
          <w:tcPr>
            <w:tcW w:w="4124" w:type="dxa"/>
          </w:tcPr>
          <w:p w:rsidR="00BF0C84" w:rsidRPr="005D1BB2" w:rsidRDefault="00BF0C84" w:rsidP="00C25A51">
            <w:pPr>
              <w:spacing w:line="276" w:lineRule="auto"/>
              <w:rPr>
                <w:rStyle w:val="FontStyle34"/>
                <w:sz w:val="28"/>
                <w:szCs w:val="28"/>
              </w:rPr>
            </w:pPr>
            <w:r>
              <w:rPr>
                <w:rStyle w:val="FontStyle34"/>
                <w:i/>
                <w:sz w:val="28"/>
                <w:szCs w:val="28"/>
              </w:rPr>
              <w:t xml:space="preserve">Задача: </w:t>
            </w:r>
            <w:r w:rsidRPr="00A12EDF">
              <w:rPr>
                <w:rStyle w:val="FontStyle34"/>
                <w:i/>
                <w:sz w:val="28"/>
                <w:szCs w:val="28"/>
              </w:rPr>
              <w:t>Передача общего цветового тона. Работа с палитрой. Поиск цветовых оттенков.</w:t>
            </w:r>
            <w:r w:rsidRPr="00F85156">
              <w:rPr>
                <w:rStyle w:val="FontStyle34"/>
                <w:i/>
                <w:sz w:val="28"/>
                <w:szCs w:val="28"/>
              </w:rPr>
              <w:t>Цельность.</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lang w:val="en-US"/>
              </w:rPr>
              <w:t xml:space="preserve">2 </w:t>
            </w:r>
            <w:r w:rsidRPr="00F61FDF">
              <w:rPr>
                <w:i/>
                <w:sz w:val="28"/>
                <w:szCs w:val="28"/>
              </w:rPr>
              <w:t>часа</w:t>
            </w:r>
          </w:p>
        </w:tc>
      </w:tr>
      <w:tr w:rsidR="00BF0C84" w:rsidRPr="00F61FDF" w:rsidTr="000A6E00">
        <w:tc>
          <w:tcPr>
            <w:tcW w:w="526" w:type="dxa"/>
            <w:shd w:val="clear" w:color="auto" w:fill="auto"/>
          </w:tcPr>
          <w:p w:rsidR="00BF0C84" w:rsidRDefault="00E012FB" w:rsidP="00C25A51">
            <w:pPr>
              <w:spacing w:line="276" w:lineRule="auto"/>
            </w:pPr>
            <w:r>
              <w:t>2</w:t>
            </w:r>
          </w:p>
        </w:tc>
        <w:tc>
          <w:tcPr>
            <w:tcW w:w="3856" w:type="dxa"/>
            <w:shd w:val="clear" w:color="auto" w:fill="auto"/>
          </w:tcPr>
          <w:p w:rsidR="00BF0C84" w:rsidRPr="005530D1" w:rsidRDefault="00BF0C84" w:rsidP="00C25A51">
            <w:pPr>
              <w:spacing w:line="276" w:lineRule="auto"/>
              <w:rPr>
                <w:rStyle w:val="FontStyle34"/>
                <w:i/>
                <w:sz w:val="28"/>
                <w:szCs w:val="28"/>
              </w:rPr>
            </w:pPr>
            <w:r w:rsidRPr="00FB30F7">
              <w:rPr>
                <w:rStyle w:val="FontStyle34"/>
                <w:b/>
                <w:i/>
                <w:sz w:val="28"/>
                <w:szCs w:val="28"/>
              </w:rPr>
              <w:t xml:space="preserve">Натюрморт из двух-трех предметов при боковом освещении, на нейтральном фоне </w:t>
            </w:r>
            <w:r w:rsidR="00AE29ED">
              <w:rPr>
                <w:rStyle w:val="FontStyle34"/>
                <w:i/>
                <w:sz w:val="28"/>
                <w:szCs w:val="28"/>
              </w:rPr>
              <w:t>(светлые предметы на тё</w:t>
            </w:r>
            <w:r w:rsidRPr="005530D1">
              <w:rPr>
                <w:rStyle w:val="FontStyle34"/>
                <w:i/>
                <w:sz w:val="28"/>
                <w:szCs w:val="28"/>
              </w:rPr>
              <w:t>мном фоне).</w:t>
            </w:r>
          </w:p>
          <w:p w:rsidR="00BF0C84" w:rsidRDefault="00BF0C84" w:rsidP="00C25A51">
            <w:pPr>
              <w:spacing w:line="276" w:lineRule="auto"/>
            </w:pPr>
          </w:p>
        </w:tc>
        <w:tc>
          <w:tcPr>
            <w:tcW w:w="4124" w:type="dxa"/>
          </w:tcPr>
          <w:p w:rsidR="00BF0C84" w:rsidRDefault="00714B52" w:rsidP="00C25A51">
            <w:pPr>
              <w:spacing w:line="276" w:lineRule="auto"/>
              <w:rPr>
                <w:sz w:val="28"/>
                <w:szCs w:val="28"/>
              </w:rPr>
            </w:pPr>
            <w:r>
              <w:rPr>
                <w:rStyle w:val="FontStyle34"/>
                <w:sz w:val="28"/>
                <w:szCs w:val="28"/>
              </w:rPr>
              <w:t>Повторение темы «Объё</w:t>
            </w:r>
            <w:r w:rsidR="00BF0C84" w:rsidRPr="005D1BB2">
              <w:rPr>
                <w:rStyle w:val="FontStyle34"/>
                <w:sz w:val="28"/>
                <w:szCs w:val="28"/>
              </w:rPr>
              <w:t>м шара». Упор на техничность исполнения работы</w:t>
            </w:r>
            <w:r w:rsidR="00BF0C84">
              <w:rPr>
                <w:rStyle w:val="FontStyle34"/>
                <w:sz w:val="28"/>
                <w:szCs w:val="28"/>
              </w:rPr>
              <w:t>.</w:t>
            </w:r>
          </w:p>
          <w:p w:rsidR="00BF0C84" w:rsidRDefault="00BF0C84" w:rsidP="00C25A51">
            <w:pPr>
              <w:spacing w:line="276" w:lineRule="auto"/>
            </w:pPr>
            <w:r w:rsidRPr="00A12EDF">
              <w:rPr>
                <w:i/>
                <w:sz w:val="28"/>
                <w:szCs w:val="28"/>
              </w:rPr>
              <w:t xml:space="preserve">Задача: </w:t>
            </w:r>
            <w:r w:rsidRPr="00A12EDF">
              <w:rPr>
                <w:rStyle w:val="FontStyle34"/>
                <w:i/>
                <w:sz w:val="28"/>
                <w:szCs w:val="28"/>
              </w:rPr>
              <w:t>Передача цветовых отношений. Работа с палитрой.</w:t>
            </w:r>
            <w:r w:rsidRPr="005D1BB2">
              <w:rPr>
                <w:rStyle w:val="FontStyle34"/>
                <w:sz w:val="28"/>
                <w:szCs w:val="28"/>
              </w:rPr>
              <w:t xml:space="preserve"> Повторение на практике темы «Основные характеристики цвета».</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lang w:val="en-US"/>
              </w:rPr>
              <w:t xml:space="preserve">6 </w:t>
            </w:r>
            <w:r w:rsidRPr="00F61FDF">
              <w:rPr>
                <w:i/>
                <w:sz w:val="28"/>
                <w:szCs w:val="28"/>
              </w:rPr>
              <w:t>часов</w:t>
            </w:r>
          </w:p>
        </w:tc>
      </w:tr>
      <w:tr w:rsidR="00BF0C84" w:rsidRPr="00F61FDF" w:rsidTr="000A6E00">
        <w:tc>
          <w:tcPr>
            <w:tcW w:w="526" w:type="dxa"/>
            <w:shd w:val="clear" w:color="auto" w:fill="auto"/>
          </w:tcPr>
          <w:p w:rsidR="00BF0C84" w:rsidRDefault="00E012FB" w:rsidP="00C25A51">
            <w:pPr>
              <w:spacing w:line="276" w:lineRule="auto"/>
            </w:pPr>
            <w:r>
              <w:lastRenderedPageBreak/>
              <w:t>3</w:t>
            </w:r>
          </w:p>
        </w:tc>
        <w:tc>
          <w:tcPr>
            <w:tcW w:w="3856" w:type="dxa"/>
            <w:shd w:val="clear" w:color="auto" w:fill="auto"/>
          </w:tcPr>
          <w:p w:rsidR="00BF0C84" w:rsidRPr="006551BC" w:rsidRDefault="00BF0C84" w:rsidP="00C25A51">
            <w:pPr>
              <w:autoSpaceDE w:val="0"/>
              <w:autoSpaceDN w:val="0"/>
              <w:adjustRightInd w:val="0"/>
              <w:spacing w:line="276" w:lineRule="auto"/>
              <w:rPr>
                <w:b/>
                <w:i/>
                <w:sz w:val="28"/>
                <w:szCs w:val="28"/>
              </w:rPr>
            </w:pPr>
            <w:r w:rsidRPr="006551BC">
              <w:rPr>
                <w:b/>
                <w:i/>
                <w:sz w:val="28"/>
                <w:szCs w:val="28"/>
              </w:rPr>
              <w:t>Натюрморт из трех предметов.</w:t>
            </w:r>
          </w:p>
          <w:p w:rsidR="00BF0C84" w:rsidRPr="005530D1" w:rsidRDefault="00BF0C84" w:rsidP="00C25A51">
            <w:pPr>
              <w:spacing w:line="276" w:lineRule="auto"/>
              <w:rPr>
                <w:i/>
                <w:sz w:val="28"/>
                <w:szCs w:val="28"/>
              </w:rPr>
            </w:pPr>
            <w:r w:rsidRPr="005530D1">
              <w:rPr>
                <w:i/>
                <w:sz w:val="28"/>
                <w:szCs w:val="28"/>
              </w:rPr>
              <w:t>Ограничена цветовая палитра</w:t>
            </w:r>
            <w:r w:rsidR="00AE29ED">
              <w:rPr>
                <w:i/>
                <w:sz w:val="28"/>
                <w:szCs w:val="28"/>
              </w:rPr>
              <w:t>. Выполнить тремя красками (зелёной, красной, чё</w:t>
            </w:r>
            <w:r w:rsidRPr="005530D1">
              <w:rPr>
                <w:i/>
                <w:sz w:val="28"/>
                <w:szCs w:val="28"/>
              </w:rPr>
              <w:t>рной).</w:t>
            </w:r>
          </w:p>
          <w:p w:rsidR="00BF0C84" w:rsidRDefault="00BF0C84" w:rsidP="00C25A51">
            <w:pPr>
              <w:spacing w:line="276" w:lineRule="auto"/>
            </w:pPr>
          </w:p>
        </w:tc>
        <w:tc>
          <w:tcPr>
            <w:tcW w:w="4124" w:type="dxa"/>
          </w:tcPr>
          <w:p w:rsidR="00BF0C84" w:rsidRPr="00F85156" w:rsidRDefault="00BF0C84" w:rsidP="00C25A51">
            <w:pPr>
              <w:spacing w:line="276" w:lineRule="auto"/>
              <w:rPr>
                <w:rStyle w:val="FontStyle34"/>
                <w:i/>
                <w:sz w:val="28"/>
                <w:szCs w:val="28"/>
              </w:rPr>
            </w:pPr>
            <w:r w:rsidRPr="00A12EDF">
              <w:rPr>
                <w:rStyle w:val="FontStyle34"/>
                <w:i/>
                <w:sz w:val="28"/>
                <w:szCs w:val="28"/>
              </w:rPr>
              <w:t>Задачи:</w:t>
            </w:r>
            <w:r w:rsidR="00C25A51">
              <w:rPr>
                <w:rStyle w:val="FontStyle34"/>
                <w:i/>
                <w:sz w:val="28"/>
                <w:szCs w:val="28"/>
              </w:rPr>
              <w:t xml:space="preserve">Закрепить на практике </w:t>
            </w:r>
            <w:r w:rsidRPr="00F85156">
              <w:rPr>
                <w:rStyle w:val="FontStyle34"/>
                <w:i/>
                <w:sz w:val="28"/>
                <w:szCs w:val="28"/>
              </w:rPr>
              <w:t>понятие о цветовом рефлексе. Научить</w:t>
            </w:r>
            <w:r w:rsidR="00C25A51">
              <w:rPr>
                <w:rStyle w:val="FontStyle34"/>
                <w:i/>
                <w:sz w:val="28"/>
                <w:szCs w:val="28"/>
              </w:rPr>
              <w:t xml:space="preserve">ся </w:t>
            </w:r>
            <w:r w:rsidRPr="00F85156">
              <w:rPr>
                <w:rStyle w:val="FontStyle34"/>
                <w:i/>
                <w:sz w:val="28"/>
                <w:szCs w:val="28"/>
              </w:rPr>
              <w:t xml:space="preserve"> передавать изменение предмета от окружающей среды. </w:t>
            </w:r>
            <w:r w:rsidR="00AE29ED">
              <w:rPr>
                <w:rStyle w:val="FontStyle34"/>
                <w:i/>
                <w:sz w:val="28"/>
                <w:szCs w:val="28"/>
              </w:rPr>
              <w:t>Понять особенности тё</w:t>
            </w:r>
            <w:r w:rsidR="002628D1">
              <w:rPr>
                <w:rStyle w:val="FontStyle34"/>
                <w:i/>
                <w:sz w:val="28"/>
                <w:szCs w:val="28"/>
              </w:rPr>
              <w:t xml:space="preserve">плого освещения </w:t>
            </w:r>
            <w:r w:rsidRPr="00F85156">
              <w:rPr>
                <w:rStyle w:val="FontStyle34"/>
                <w:i/>
                <w:sz w:val="28"/>
                <w:szCs w:val="28"/>
              </w:rPr>
              <w:t xml:space="preserve">(холодные тени). </w:t>
            </w:r>
          </w:p>
          <w:p w:rsidR="002628D1" w:rsidRDefault="002628D1" w:rsidP="002628D1">
            <w:pPr>
              <w:spacing w:line="276" w:lineRule="auto"/>
              <w:rPr>
                <w:rStyle w:val="FontStyle34"/>
                <w:i/>
                <w:sz w:val="28"/>
                <w:szCs w:val="28"/>
              </w:rPr>
            </w:pPr>
            <w:r>
              <w:rPr>
                <w:rStyle w:val="FontStyle34"/>
                <w:i/>
                <w:sz w:val="28"/>
                <w:szCs w:val="28"/>
              </w:rPr>
              <w:t>Научится передавать пространство путем теплохолдности</w:t>
            </w:r>
            <w:r w:rsidR="00BF0C84" w:rsidRPr="00A12EDF">
              <w:rPr>
                <w:rStyle w:val="FontStyle34"/>
                <w:i/>
                <w:sz w:val="28"/>
                <w:szCs w:val="28"/>
              </w:rPr>
              <w:t xml:space="preserve">. </w:t>
            </w:r>
          </w:p>
          <w:p w:rsidR="00BF0C84" w:rsidRPr="00A12EDF" w:rsidRDefault="00BF0C84" w:rsidP="002628D1">
            <w:pPr>
              <w:spacing w:line="276" w:lineRule="auto"/>
              <w:rPr>
                <w:i/>
              </w:rPr>
            </w:pPr>
            <w:r w:rsidRPr="00A12EDF">
              <w:rPr>
                <w:rStyle w:val="FontStyle34"/>
                <w:i/>
                <w:sz w:val="28"/>
                <w:szCs w:val="28"/>
              </w:rPr>
              <w:t>Поиск тончайших цветовых оттенков цветов.</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8 часов</w:t>
            </w:r>
          </w:p>
        </w:tc>
      </w:tr>
      <w:tr w:rsidR="00BF0C84" w:rsidRPr="00F61FDF" w:rsidTr="000A6E00">
        <w:tc>
          <w:tcPr>
            <w:tcW w:w="526" w:type="dxa"/>
            <w:shd w:val="clear" w:color="auto" w:fill="auto"/>
          </w:tcPr>
          <w:p w:rsidR="00BF0C84" w:rsidRDefault="00E012FB" w:rsidP="00C25A51">
            <w:pPr>
              <w:spacing w:line="276" w:lineRule="auto"/>
            </w:pPr>
            <w:r>
              <w:t>4</w:t>
            </w:r>
          </w:p>
        </w:tc>
        <w:tc>
          <w:tcPr>
            <w:tcW w:w="3856" w:type="dxa"/>
            <w:shd w:val="clear" w:color="auto" w:fill="auto"/>
          </w:tcPr>
          <w:p w:rsidR="00BF0C84" w:rsidRPr="0017626F" w:rsidRDefault="00BF0C84" w:rsidP="0017626F">
            <w:pPr>
              <w:spacing w:line="276" w:lineRule="auto"/>
              <w:rPr>
                <w:sz w:val="28"/>
                <w:szCs w:val="28"/>
              </w:rPr>
            </w:pPr>
            <w:r w:rsidRPr="006551BC">
              <w:rPr>
                <w:rStyle w:val="FontStyle34"/>
                <w:b/>
                <w:i/>
                <w:sz w:val="28"/>
                <w:szCs w:val="28"/>
              </w:rPr>
              <w:t>Натюрморт из двух-трех предметов</w:t>
            </w:r>
            <w:r w:rsidRPr="005D1BB2">
              <w:rPr>
                <w:rStyle w:val="FontStyle34"/>
                <w:sz w:val="28"/>
                <w:szCs w:val="28"/>
              </w:rPr>
              <w:t>. Ограничена палитра, выполнить т</w:t>
            </w:r>
            <w:r w:rsidR="00AE29ED">
              <w:rPr>
                <w:rStyle w:val="FontStyle34"/>
                <w:sz w:val="28"/>
                <w:szCs w:val="28"/>
              </w:rPr>
              <w:t>ремя красками (желтой, синей, чё</w:t>
            </w:r>
            <w:r w:rsidRPr="005D1BB2">
              <w:rPr>
                <w:rStyle w:val="FontStyle34"/>
                <w:sz w:val="28"/>
                <w:szCs w:val="28"/>
              </w:rPr>
              <w:t>рной).</w:t>
            </w:r>
          </w:p>
        </w:tc>
        <w:tc>
          <w:tcPr>
            <w:tcW w:w="4124" w:type="dxa"/>
          </w:tcPr>
          <w:p w:rsidR="00262502" w:rsidRPr="0017626F" w:rsidRDefault="00BF0C84" w:rsidP="002628D1">
            <w:pPr>
              <w:spacing w:line="276" w:lineRule="auto"/>
              <w:rPr>
                <w:i/>
                <w:sz w:val="28"/>
                <w:szCs w:val="28"/>
              </w:rPr>
            </w:pPr>
            <w:r w:rsidRPr="00A12EDF">
              <w:rPr>
                <w:rStyle w:val="FontStyle34"/>
                <w:i/>
                <w:sz w:val="28"/>
                <w:szCs w:val="28"/>
              </w:rPr>
              <w:t xml:space="preserve">Задачи: </w:t>
            </w:r>
            <w:r w:rsidR="002628D1">
              <w:rPr>
                <w:rStyle w:val="FontStyle34"/>
                <w:i/>
                <w:sz w:val="28"/>
                <w:szCs w:val="28"/>
              </w:rPr>
              <w:t xml:space="preserve">Изучение и использование </w:t>
            </w:r>
            <w:r w:rsidRPr="00F85156">
              <w:rPr>
                <w:rStyle w:val="FontStyle34"/>
                <w:i/>
                <w:sz w:val="28"/>
                <w:szCs w:val="28"/>
              </w:rPr>
              <w:t>технических возможностей акварели. Фактура, мазок, направления, размер и форма мазка.</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8 часов</w:t>
            </w:r>
          </w:p>
        </w:tc>
      </w:tr>
      <w:tr w:rsidR="00262502" w:rsidRPr="00F61FDF" w:rsidTr="000A6E00">
        <w:tc>
          <w:tcPr>
            <w:tcW w:w="526" w:type="dxa"/>
            <w:shd w:val="clear" w:color="auto" w:fill="auto"/>
          </w:tcPr>
          <w:p w:rsidR="00262502" w:rsidRDefault="00262502" w:rsidP="00C25A51">
            <w:pPr>
              <w:spacing w:line="276" w:lineRule="auto"/>
            </w:pPr>
          </w:p>
        </w:tc>
        <w:tc>
          <w:tcPr>
            <w:tcW w:w="3856" w:type="dxa"/>
            <w:shd w:val="clear" w:color="auto" w:fill="auto"/>
          </w:tcPr>
          <w:p w:rsidR="00262502" w:rsidRPr="006551BC" w:rsidRDefault="00262502" w:rsidP="00C25A51">
            <w:pPr>
              <w:spacing w:line="276" w:lineRule="auto"/>
              <w:rPr>
                <w:rStyle w:val="FontStyle34"/>
                <w:b/>
                <w:i/>
                <w:sz w:val="28"/>
                <w:szCs w:val="28"/>
              </w:rPr>
            </w:pPr>
          </w:p>
        </w:tc>
        <w:tc>
          <w:tcPr>
            <w:tcW w:w="4124" w:type="dxa"/>
          </w:tcPr>
          <w:p w:rsidR="00262502" w:rsidRPr="00A12EDF" w:rsidRDefault="00262502" w:rsidP="002628D1">
            <w:pPr>
              <w:spacing w:line="276" w:lineRule="auto"/>
              <w:rPr>
                <w:rStyle w:val="FontStyle34"/>
                <w:i/>
                <w:sz w:val="28"/>
                <w:szCs w:val="28"/>
              </w:rPr>
            </w:pPr>
            <w:r>
              <w:rPr>
                <w:rStyle w:val="FontStyle34"/>
                <w:i/>
                <w:sz w:val="28"/>
                <w:szCs w:val="28"/>
              </w:rPr>
              <w:t>Итого:</w:t>
            </w:r>
          </w:p>
        </w:tc>
        <w:tc>
          <w:tcPr>
            <w:tcW w:w="1241" w:type="dxa"/>
            <w:shd w:val="clear" w:color="auto" w:fill="auto"/>
          </w:tcPr>
          <w:p w:rsidR="00262502" w:rsidRPr="00F61FDF" w:rsidRDefault="00262502" w:rsidP="00C25A51">
            <w:pPr>
              <w:spacing w:line="276" w:lineRule="auto"/>
              <w:rPr>
                <w:i/>
                <w:sz w:val="28"/>
                <w:szCs w:val="28"/>
              </w:rPr>
            </w:pPr>
            <w:r>
              <w:rPr>
                <w:i/>
                <w:sz w:val="28"/>
                <w:szCs w:val="28"/>
              </w:rPr>
              <w:t>24 часа</w:t>
            </w:r>
          </w:p>
        </w:tc>
      </w:tr>
      <w:tr w:rsidR="0017626F" w:rsidRPr="00F61FDF" w:rsidTr="00A01002">
        <w:tc>
          <w:tcPr>
            <w:tcW w:w="9747" w:type="dxa"/>
            <w:gridSpan w:val="4"/>
            <w:shd w:val="clear" w:color="auto" w:fill="auto"/>
          </w:tcPr>
          <w:p w:rsidR="0017626F" w:rsidRPr="00F61FDF" w:rsidRDefault="0017626F" w:rsidP="0017626F">
            <w:pPr>
              <w:spacing w:line="276" w:lineRule="auto"/>
              <w:jc w:val="center"/>
              <w:rPr>
                <w:i/>
                <w:sz w:val="28"/>
                <w:szCs w:val="28"/>
              </w:rPr>
            </w:pPr>
            <w:r>
              <w:rPr>
                <w:rStyle w:val="FontStyle34"/>
                <w:b/>
                <w:i/>
                <w:sz w:val="28"/>
                <w:szCs w:val="28"/>
                <w:lang w:val="en-US"/>
              </w:rPr>
              <w:t>III</w:t>
            </w:r>
            <w:r>
              <w:rPr>
                <w:rStyle w:val="FontStyle34"/>
                <w:b/>
                <w:i/>
                <w:sz w:val="28"/>
                <w:szCs w:val="28"/>
              </w:rPr>
              <w:t xml:space="preserve"> четверть</w:t>
            </w:r>
          </w:p>
        </w:tc>
      </w:tr>
      <w:tr w:rsidR="00BF0C84" w:rsidRPr="00F61FDF" w:rsidTr="000A6E00">
        <w:tc>
          <w:tcPr>
            <w:tcW w:w="526" w:type="dxa"/>
            <w:shd w:val="clear" w:color="auto" w:fill="auto"/>
          </w:tcPr>
          <w:p w:rsidR="00BF0C84" w:rsidRDefault="00E012FB" w:rsidP="00C25A51">
            <w:pPr>
              <w:spacing w:line="276" w:lineRule="auto"/>
            </w:pPr>
            <w:r>
              <w:t>1</w:t>
            </w:r>
          </w:p>
        </w:tc>
        <w:tc>
          <w:tcPr>
            <w:tcW w:w="3856" w:type="dxa"/>
            <w:shd w:val="clear" w:color="auto" w:fill="auto"/>
          </w:tcPr>
          <w:p w:rsidR="00BF0C84" w:rsidRPr="005530D1" w:rsidRDefault="00BF0C84" w:rsidP="00C25A51">
            <w:pPr>
              <w:autoSpaceDE w:val="0"/>
              <w:autoSpaceDN w:val="0"/>
              <w:adjustRightInd w:val="0"/>
              <w:spacing w:line="276" w:lineRule="auto"/>
              <w:rPr>
                <w:rStyle w:val="FontStyle34"/>
                <w:i/>
                <w:sz w:val="28"/>
                <w:szCs w:val="28"/>
              </w:rPr>
            </w:pPr>
            <w:r w:rsidRPr="00242AC1">
              <w:rPr>
                <w:rStyle w:val="FontStyle34"/>
                <w:b/>
                <w:i/>
                <w:sz w:val="28"/>
                <w:szCs w:val="28"/>
              </w:rPr>
              <w:t xml:space="preserve">Несложный контрастный натюрморт. </w:t>
            </w:r>
            <w:r w:rsidRPr="005530D1">
              <w:rPr>
                <w:rStyle w:val="FontStyle34"/>
                <w:i/>
                <w:sz w:val="28"/>
                <w:szCs w:val="28"/>
              </w:rPr>
              <w:t>Выполнить в мозаичной манере.</w:t>
            </w:r>
          </w:p>
          <w:p w:rsidR="00BF0C84" w:rsidRDefault="00BF0C84" w:rsidP="00C25A51">
            <w:pPr>
              <w:autoSpaceDE w:val="0"/>
              <w:autoSpaceDN w:val="0"/>
              <w:adjustRightInd w:val="0"/>
              <w:spacing w:line="276" w:lineRule="auto"/>
              <w:rPr>
                <w:rStyle w:val="FontStyle34"/>
                <w:b/>
                <w:i/>
                <w:sz w:val="28"/>
                <w:szCs w:val="28"/>
              </w:rPr>
            </w:pPr>
          </w:p>
          <w:p w:rsidR="00BF0C84" w:rsidRDefault="00BF0C84" w:rsidP="00C25A51">
            <w:pPr>
              <w:spacing w:line="276" w:lineRule="auto"/>
            </w:pPr>
          </w:p>
        </w:tc>
        <w:tc>
          <w:tcPr>
            <w:tcW w:w="4124" w:type="dxa"/>
          </w:tcPr>
          <w:p w:rsidR="00BF0C84" w:rsidRPr="00A12EDF" w:rsidRDefault="00BF0C84" w:rsidP="00C25A51">
            <w:pPr>
              <w:spacing w:line="276" w:lineRule="auto"/>
              <w:rPr>
                <w:i/>
              </w:rPr>
            </w:pPr>
            <w:r w:rsidRPr="00A12EDF">
              <w:rPr>
                <w:rStyle w:val="FontStyle34"/>
                <w:i/>
                <w:sz w:val="28"/>
                <w:szCs w:val="28"/>
              </w:rPr>
              <w:t>Задачи:</w:t>
            </w:r>
            <w:r w:rsidRPr="00F85156">
              <w:rPr>
                <w:rStyle w:val="FontStyle34"/>
                <w:i/>
                <w:sz w:val="28"/>
                <w:szCs w:val="28"/>
              </w:rPr>
              <w:t>Научится разбивать все формы на плоскости их покрывающие. Проанализировать изменение цвета плоскостей в зависимости от поворота, удаленности от источника света и цвета окружающей среды.</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9 часов</w:t>
            </w:r>
          </w:p>
        </w:tc>
      </w:tr>
      <w:tr w:rsidR="00BF0C84" w:rsidRPr="00F61FDF" w:rsidTr="000A6E00">
        <w:tc>
          <w:tcPr>
            <w:tcW w:w="526" w:type="dxa"/>
            <w:shd w:val="clear" w:color="auto" w:fill="auto"/>
          </w:tcPr>
          <w:p w:rsidR="00BF0C84" w:rsidRDefault="00E012FB" w:rsidP="00C25A51">
            <w:pPr>
              <w:spacing w:line="276" w:lineRule="auto"/>
            </w:pPr>
            <w:r>
              <w:t>2</w:t>
            </w:r>
          </w:p>
        </w:tc>
        <w:tc>
          <w:tcPr>
            <w:tcW w:w="3856" w:type="dxa"/>
            <w:shd w:val="clear" w:color="auto" w:fill="auto"/>
          </w:tcPr>
          <w:p w:rsidR="00BF0C84" w:rsidRPr="00A76858" w:rsidRDefault="00BF0C84" w:rsidP="00C25A51">
            <w:pPr>
              <w:autoSpaceDE w:val="0"/>
              <w:autoSpaceDN w:val="0"/>
              <w:adjustRightInd w:val="0"/>
              <w:spacing w:line="276" w:lineRule="auto"/>
              <w:rPr>
                <w:rStyle w:val="FontStyle34"/>
                <w:i/>
                <w:sz w:val="28"/>
                <w:szCs w:val="28"/>
              </w:rPr>
            </w:pPr>
            <w:r w:rsidRPr="00242AC1">
              <w:rPr>
                <w:rStyle w:val="FontStyle34"/>
                <w:b/>
                <w:i/>
                <w:sz w:val="28"/>
                <w:szCs w:val="28"/>
              </w:rPr>
              <w:t>Натюрморт из двух гладко окрашенных предметов на пестром фоне (</w:t>
            </w:r>
            <w:r w:rsidRPr="00A76858">
              <w:rPr>
                <w:rStyle w:val="FontStyle34"/>
                <w:i/>
                <w:sz w:val="28"/>
                <w:szCs w:val="28"/>
              </w:rPr>
              <w:t>ваза и яблоко).</w:t>
            </w:r>
          </w:p>
          <w:p w:rsidR="00BF0C84" w:rsidRDefault="00BF0C84" w:rsidP="00C25A51">
            <w:pPr>
              <w:spacing w:line="276" w:lineRule="auto"/>
            </w:pPr>
          </w:p>
        </w:tc>
        <w:tc>
          <w:tcPr>
            <w:tcW w:w="4124" w:type="dxa"/>
          </w:tcPr>
          <w:p w:rsidR="00BF0C84" w:rsidRPr="00A12EDF" w:rsidRDefault="002628D1" w:rsidP="00C25A51">
            <w:pPr>
              <w:spacing w:line="276" w:lineRule="auto"/>
              <w:rPr>
                <w:i/>
              </w:rPr>
            </w:pPr>
            <w:r>
              <w:rPr>
                <w:rStyle w:val="FontStyle34"/>
                <w:i/>
                <w:sz w:val="28"/>
                <w:szCs w:val="28"/>
              </w:rPr>
              <w:t>Задачи</w:t>
            </w:r>
            <w:r w:rsidR="00BF0C84" w:rsidRPr="00F85156">
              <w:rPr>
                <w:rStyle w:val="FontStyle34"/>
                <w:i/>
                <w:sz w:val="28"/>
                <w:szCs w:val="28"/>
              </w:rPr>
              <w:t>: Научится расфокусирован</w:t>
            </w:r>
            <w:r w:rsidR="003B73A8">
              <w:rPr>
                <w:rStyle w:val="FontStyle34"/>
                <w:i/>
                <w:sz w:val="28"/>
                <w:szCs w:val="28"/>
              </w:rPr>
              <w:t>о смотреть на натуру. Увидеть пё</w:t>
            </w:r>
            <w:r w:rsidR="00BF0C84" w:rsidRPr="00F85156">
              <w:rPr>
                <w:rStyle w:val="FontStyle34"/>
                <w:i/>
                <w:sz w:val="28"/>
                <w:szCs w:val="28"/>
              </w:rPr>
              <w:t>стрый фон через предметы. Уметь обобщать несущественное ради выделения главного.</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9 часов</w:t>
            </w:r>
          </w:p>
        </w:tc>
      </w:tr>
      <w:tr w:rsidR="00BF0C84" w:rsidRPr="00F61FDF" w:rsidTr="000A6E00">
        <w:tc>
          <w:tcPr>
            <w:tcW w:w="526" w:type="dxa"/>
            <w:shd w:val="clear" w:color="auto" w:fill="auto"/>
          </w:tcPr>
          <w:p w:rsidR="00BF0C84" w:rsidRDefault="00E012FB" w:rsidP="00C25A51">
            <w:pPr>
              <w:spacing w:line="276" w:lineRule="auto"/>
            </w:pPr>
            <w:r>
              <w:t>3</w:t>
            </w:r>
          </w:p>
        </w:tc>
        <w:tc>
          <w:tcPr>
            <w:tcW w:w="3856" w:type="dxa"/>
            <w:shd w:val="clear" w:color="auto" w:fill="auto"/>
          </w:tcPr>
          <w:p w:rsidR="00BF0C84" w:rsidRPr="00242AC1" w:rsidRDefault="00BF0C84" w:rsidP="00C25A51">
            <w:pPr>
              <w:pStyle w:val="Style19"/>
              <w:widowControl/>
              <w:spacing w:line="276" w:lineRule="auto"/>
              <w:rPr>
                <w:rStyle w:val="FontStyle34"/>
                <w:b/>
                <w:i/>
                <w:sz w:val="28"/>
                <w:szCs w:val="28"/>
              </w:rPr>
            </w:pPr>
            <w:r>
              <w:rPr>
                <w:rStyle w:val="FontStyle34"/>
                <w:b/>
                <w:i/>
                <w:sz w:val="28"/>
                <w:szCs w:val="28"/>
              </w:rPr>
              <w:t>Наброски цветом фигуры человека</w:t>
            </w:r>
            <w:r w:rsidRPr="00242AC1">
              <w:rPr>
                <w:rStyle w:val="FontStyle34"/>
                <w:b/>
                <w:i/>
                <w:sz w:val="28"/>
                <w:szCs w:val="28"/>
              </w:rPr>
              <w:t>.</w:t>
            </w:r>
          </w:p>
          <w:p w:rsidR="00BF0C84" w:rsidRPr="00A76858" w:rsidRDefault="00BF0C84" w:rsidP="00C25A51">
            <w:pPr>
              <w:pStyle w:val="Style19"/>
              <w:widowControl/>
              <w:spacing w:line="276" w:lineRule="auto"/>
              <w:rPr>
                <w:rStyle w:val="FontStyle34"/>
                <w:i/>
                <w:sz w:val="28"/>
                <w:szCs w:val="28"/>
              </w:rPr>
            </w:pPr>
            <w:r w:rsidRPr="00A76858">
              <w:rPr>
                <w:rStyle w:val="FontStyle34"/>
                <w:i/>
                <w:sz w:val="28"/>
                <w:szCs w:val="28"/>
              </w:rPr>
              <w:t>Композиция «Музыканты», «Художники».</w:t>
            </w:r>
          </w:p>
          <w:p w:rsidR="00BF0C84" w:rsidRDefault="00BF0C84" w:rsidP="00C25A51">
            <w:pPr>
              <w:autoSpaceDE w:val="0"/>
              <w:autoSpaceDN w:val="0"/>
              <w:adjustRightInd w:val="0"/>
              <w:spacing w:line="276" w:lineRule="auto"/>
            </w:pPr>
          </w:p>
        </w:tc>
        <w:tc>
          <w:tcPr>
            <w:tcW w:w="4124" w:type="dxa"/>
          </w:tcPr>
          <w:p w:rsidR="00BF0C84" w:rsidRDefault="00BF0C84" w:rsidP="00C25A51">
            <w:pPr>
              <w:spacing w:line="276" w:lineRule="auto"/>
              <w:rPr>
                <w:rStyle w:val="FontStyle34"/>
                <w:sz w:val="28"/>
                <w:szCs w:val="28"/>
              </w:rPr>
            </w:pPr>
            <w:r w:rsidRPr="005D1BB2">
              <w:rPr>
                <w:rStyle w:val="FontStyle34"/>
                <w:sz w:val="28"/>
                <w:szCs w:val="28"/>
              </w:rPr>
              <w:lastRenderedPageBreak/>
              <w:t xml:space="preserve">Предварительно первые наброски выполняются карандашом и более длительное время. Затем время сокращается </w:t>
            </w:r>
            <w:r w:rsidRPr="005D1BB2">
              <w:rPr>
                <w:rStyle w:val="FontStyle34"/>
                <w:sz w:val="28"/>
                <w:szCs w:val="28"/>
              </w:rPr>
              <w:lastRenderedPageBreak/>
              <w:t>до 5—7 минут. Последние наброски делаются цветом без предварительного рисунка.</w:t>
            </w:r>
          </w:p>
          <w:p w:rsidR="00262502" w:rsidRPr="0017626F" w:rsidRDefault="00BF0C84" w:rsidP="00C25A51">
            <w:pPr>
              <w:spacing w:line="276" w:lineRule="auto"/>
              <w:rPr>
                <w:i/>
                <w:sz w:val="28"/>
                <w:szCs w:val="28"/>
              </w:rPr>
            </w:pPr>
            <w:r w:rsidRPr="00F85156">
              <w:rPr>
                <w:rStyle w:val="FontStyle34"/>
                <w:i/>
                <w:sz w:val="28"/>
                <w:szCs w:val="28"/>
              </w:rPr>
              <w:t xml:space="preserve">Задача: научится делать </w:t>
            </w:r>
            <w:r>
              <w:rPr>
                <w:rStyle w:val="FontStyle34"/>
                <w:i/>
                <w:sz w:val="28"/>
                <w:szCs w:val="28"/>
              </w:rPr>
              <w:t xml:space="preserve">быстрые </w:t>
            </w:r>
            <w:r w:rsidRPr="00F85156">
              <w:rPr>
                <w:rStyle w:val="FontStyle34"/>
                <w:i/>
                <w:sz w:val="28"/>
                <w:szCs w:val="28"/>
              </w:rPr>
              <w:t xml:space="preserve">наброски цветом </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lastRenderedPageBreak/>
              <w:t>9 часов</w:t>
            </w:r>
          </w:p>
        </w:tc>
      </w:tr>
      <w:tr w:rsidR="00262502" w:rsidRPr="00F61FDF" w:rsidTr="000A6E00">
        <w:tc>
          <w:tcPr>
            <w:tcW w:w="526" w:type="dxa"/>
            <w:shd w:val="clear" w:color="auto" w:fill="auto"/>
          </w:tcPr>
          <w:p w:rsidR="00262502" w:rsidRDefault="00262502" w:rsidP="00C25A51">
            <w:pPr>
              <w:spacing w:line="276" w:lineRule="auto"/>
            </w:pPr>
          </w:p>
        </w:tc>
        <w:tc>
          <w:tcPr>
            <w:tcW w:w="3856" w:type="dxa"/>
            <w:shd w:val="clear" w:color="auto" w:fill="auto"/>
          </w:tcPr>
          <w:p w:rsidR="00262502" w:rsidRDefault="00262502" w:rsidP="00C25A51">
            <w:pPr>
              <w:pStyle w:val="Style19"/>
              <w:widowControl/>
              <w:spacing w:line="276" w:lineRule="auto"/>
              <w:rPr>
                <w:rStyle w:val="FontStyle34"/>
                <w:b/>
                <w:i/>
                <w:sz w:val="28"/>
                <w:szCs w:val="28"/>
              </w:rPr>
            </w:pPr>
          </w:p>
        </w:tc>
        <w:tc>
          <w:tcPr>
            <w:tcW w:w="4124" w:type="dxa"/>
          </w:tcPr>
          <w:p w:rsidR="00262502" w:rsidRPr="005D1BB2" w:rsidRDefault="00262502" w:rsidP="00C25A51">
            <w:pPr>
              <w:spacing w:line="276" w:lineRule="auto"/>
              <w:rPr>
                <w:rStyle w:val="FontStyle34"/>
                <w:sz w:val="28"/>
                <w:szCs w:val="28"/>
              </w:rPr>
            </w:pPr>
            <w:r w:rsidRPr="00262502">
              <w:rPr>
                <w:rStyle w:val="FontStyle34"/>
                <w:i/>
                <w:sz w:val="28"/>
                <w:szCs w:val="28"/>
              </w:rPr>
              <w:t>Итого</w:t>
            </w:r>
            <w:r>
              <w:rPr>
                <w:rStyle w:val="FontStyle34"/>
                <w:sz w:val="28"/>
                <w:szCs w:val="28"/>
              </w:rPr>
              <w:t>:</w:t>
            </w:r>
          </w:p>
        </w:tc>
        <w:tc>
          <w:tcPr>
            <w:tcW w:w="1241" w:type="dxa"/>
            <w:shd w:val="clear" w:color="auto" w:fill="auto"/>
          </w:tcPr>
          <w:p w:rsidR="00262502" w:rsidRPr="00F61FDF" w:rsidRDefault="00262502" w:rsidP="00C25A51">
            <w:pPr>
              <w:spacing w:line="276" w:lineRule="auto"/>
              <w:rPr>
                <w:i/>
                <w:sz w:val="28"/>
                <w:szCs w:val="28"/>
              </w:rPr>
            </w:pPr>
            <w:r>
              <w:rPr>
                <w:i/>
                <w:sz w:val="28"/>
                <w:szCs w:val="28"/>
              </w:rPr>
              <w:t>27 часов</w:t>
            </w:r>
          </w:p>
        </w:tc>
      </w:tr>
      <w:tr w:rsidR="0017626F" w:rsidRPr="00F61FDF" w:rsidTr="00A01002">
        <w:tc>
          <w:tcPr>
            <w:tcW w:w="9747" w:type="dxa"/>
            <w:gridSpan w:val="4"/>
            <w:shd w:val="clear" w:color="auto" w:fill="auto"/>
          </w:tcPr>
          <w:p w:rsidR="0017626F" w:rsidRPr="00F61FDF" w:rsidRDefault="0017626F" w:rsidP="0017626F">
            <w:pPr>
              <w:spacing w:line="276" w:lineRule="auto"/>
              <w:jc w:val="center"/>
              <w:rPr>
                <w:i/>
                <w:sz w:val="28"/>
                <w:szCs w:val="28"/>
              </w:rPr>
            </w:pPr>
            <w:r w:rsidRPr="00A76858">
              <w:rPr>
                <w:b/>
                <w:i/>
                <w:sz w:val="28"/>
                <w:szCs w:val="28"/>
                <w:lang w:val="en-US"/>
              </w:rPr>
              <w:t xml:space="preserve">IV </w:t>
            </w:r>
            <w:r w:rsidRPr="00A76858">
              <w:rPr>
                <w:b/>
                <w:i/>
                <w:sz w:val="28"/>
                <w:szCs w:val="28"/>
              </w:rPr>
              <w:t>четверть</w:t>
            </w:r>
          </w:p>
        </w:tc>
      </w:tr>
      <w:tr w:rsidR="00BF0C84" w:rsidRPr="00F61FDF" w:rsidTr="000A6E00">
        <w:tc>
          <w:tcPr>
            <w:tcW w:w="526" w:type="dxa"/>
            <w:shd w:val="clear" w:color="auto" w:fill="auto"/>
          </w:tcPr>
          <w:p w:rsidR="00BF0C84" w:rsidRDefault="00E012FB" w:rsidP="00C25A51">
            <w:pPr>
              <w:spacing w:line="276" w:lineRule="auto"/>
            </w:pPr>
            <w:r>
              <w:t>1</w:t>
            </w:r>
          </w:p>
        </w:tc>
        <w:tc>
          <w:tcPr>
            <w:tcW w:w="3856" w:type="dxa"/>
            <w:shd w:val="clear" w:color="auto" w:fill="auto"/>
          </w:tcPr>
          <w:p w:rsidR="00BF0C84" w:rsidRPr="00F14625" w:rsidRDefault="00BF0C84" w:rsidP="00C25A51">
            <w:pPr>
              <w:autoSpaceDE w:val="0"/>
              <w:autoSpaceDN w:val="0"/>
              <w:adjustRightInd w:val="0"/>
              <w:spacing w:line="276" w:lineRule="auto"/>
              <w:rPr>
                <w:b/>
                <w:i/>
                <w:sz w:val="28"/>
                <w:szCs w:val="28"/>
              </w:rPr>
            </w:pPr>
            <w:r w:rsidRPr="00F14625">
              <w:rPr>
                <w:b/>
                <w:i/>
                <w:sz w:val="28"/>
                <w:szCs w:val="28"/>
              </w:rPr>
              <w:t>Постановка из трех-четырех предметов нейтральной окраски</w:t>
            </w:r>
          </w:p>
          <w:p w:rsidR="00BF0C84" w:rsidRDefault="003B73A8" w:rsidP="00C25A51">
            <w:pPr>
              <w:spacing w:line="276" w:lineRule="auto"/>
            </w:pPr>
            <w:r>
              <w:rPr>
                <w:b/>
                <w:i/>
                <w:sz w:val="28"/>
                <w:szCs w:val="28"/>
              </w:rPr>
              <w:t>на нейтральном фоне при тё</w:t>
            </w:r>
            <w:r w:rsidR="00BF0C84" w:rsidRPr="00F14625">
              <w:rPr>
                <w:b/>
                <w:i/>
                <w:sz w:val="28"/>
                <w:szCs w:val="28"/>
              </w:rPr>
              <w:t>плом (боковом) освещении.</w:t>
            </w:r>
          </w:p>
        </w:tc>
        <w:tc>
          <w:tcPr>
            <w:tcW w:w="4124" w:type="dxa"/>
          </w:tcPr>
          <w:p w:rsidR="00BF0C84" w:rsidRPr="00F85156" w:rsidRDefault="00BF0C84" w:rsidP="00C25A51">
            <w:pPr>
              <w:autoSpaceDE w:val="0"/>
              <w:autoSpaceDN w:val="0"/>
              <w:adjustRightInd w:val="0"/>
              <w:spacing w:line="276" w:lineRule="auto"/>
              <w:rPr>
                <w:i/>
                <w:sz w:val="28"/>
                <w:szCs w:val="28"/>
              </w:rPr>
            </w:pPr>
            <w:r>
              <w:rPr>
                <w:i/>
                <w:sz w:val="28"/>
                <w:szCs w:val="28"/>
              </w:rPr>
              <w:t>Задача</w:t>
            </w:r>
            <w:r w:rsidR="003337AE">
              <w:rPr>
                <w:i/>
                <w:sz w:val="28"/>
                <w:szCs w:val="28"/>
              </w:rPr>
              <w:t>: з</w:t>
            </w:r>
            <w:r>
              <w:rPr>
                <w:i/>
                <w:sz w:val="28"/>
                <w:szCs w:val="28"/>
              </w:rPr>
              <w:t>акрепить понимание ц</w:t>
            </w:r>
            <w:r w:rsidRPr="00F85156">
              <w:rPr>
                <w:i/>
                <w:sz w:val="28"/>
                <w:szCs w:val="28"/>
              </w:rPr>
              <w:t>ветов</w:t>
            </w:r>
            <w:r>
              <w:rPr>
                <w:i/>
                <w:sz w:val="28"/>
                <w:szCs w:val="28"/>
              </w:rPr>
              <w:t>ой гармонии и теплохолодности</w:t>
            </w:r>
            <w:r w:rsidRPr="00F85156">
              <w:rPr>
                <w:i/>
                <w:sz w:val="28"/>
                <w:szCs w:val="28"/>
              </w:rPr>
              <w:t>.</w:t>
            </w:r>
          </w:p>
          <w:p w:rsidR="00BF0C84" w:rsidRDefault="00BF0C84" w:rsidP="00C25A51">
            <w:pPr>
              <w:spacing w:line="276" w:lineRule="auto"/>
            </w:pPr>
            <w:r w:rsidRPr="00F85156">
              <w:rPr>
                <w:i/>
                <w:sz w:val="28"/>
                <w:szCs w:val="28"/>
              </w:rPr>
              <w:t>Пространство.</w:t>
            </w:r>
          </w:p>
        </w:tc>
        <w:tc>
          <w:tcPr>
            <w:tcW w:w="1241" w:type="dxa"/>
            <w:shd w:val="clear" w:color="auto" w:fill="auto"/>
          </w:tcPr>
          <w:p w:rsidR="00BF0C84" w:rsidRPr="00F61FDF" w:rsidRDefault="00262502" w:rsidP="00C25A51">
            <w:pPr>
              <w:spacing w:line="276" w:lineRule="auto"/>
              <w:rPr>
                <w:i/>
                <w:sz w:val="28"/>
                <w:szCs w:val="28"/>
              </w:rPr>
            </w:pPr>
            <w:r>
              <w:rPr>
                <w:i/>
                <w:sz w:val="28"/>
                <w:szCs w:val="28"/>
              </w:rPr>
              <w:t>12</w:t>
            </w:r>
            <w:r w:rsidR="00BF0C84" w:rsidRPr="00F61FDF">
              <w:rPr>
                <w:i/>
                <w:sz w:val="28"/>
                <w:szCs w:val="28"/>
              </w:rPr>
              <w:t xml:space="preserve"> часов</w:t>
            </w:r>
          </w:p>
        </w:tc>
      </w:tr>
      <w:tr w:rsidR="00BF0C84" w:rsidRPr="00F61FDF" w:rsidTr="000A6E00">
        <w:tc>
          <w:tcPr>
            <w:tcW w:w="526" w:type="dxa"/>
            <w:shd w:val="clear" w:color="auto" w:fill="auto"/>
          </w:tcPr>
          <w:p w:rsidR="00BF0C84" w:rsidRDefault="00E012FB" w:rsidP="00C25A51">
            <w:pPr>
              <w:spacing w:line="276" w:lineRule="auto"/>
            </w:pPr>
            <w:r>
              <w:t>2</w:t>
            </w:r>
          </w:p>
        </w:tc>
        <w:tc>
          <w:tcPr>
            <w:tcW w:w="3856" w:type="dxa"/>
            <w:shd w:val="clear" w:color="auto" w:fill="auto"/>
          </w:tcPr>
          <w:p w:rsidR="00BF0C84" w:rsidRDefault="00BF0C84" w:rsidP="00C25A51">
            <w:pPr>
              <w:spacing w:line="276" w:lineRule="auto"/>
            </w:pPr>
            <w:r w:rsidRPr="00F14625">
              <w:rPr>
                <w:rStyle w:val="FontStyle34"/>
                <w:b/>
                <w:i/>
                <w:sz w:val="28"/>
                <w:szCs w:val="28"/>
              </w:rPr>
              <w:t xml:space="preserve">Постановки из трех-четырех предметов более сложной формы на контрастном фоне. </w:t>
            </w:r>
          </w:p>
        </w:tc>
        <w:tc>
          <w:tcPr>
            <w:tcW w:w="4124" w:type="dxa"/>
          </w:tcPr>
          <w:p w:rsidR="00BF0C84" w:rsidRDefault="00BF0C84" w:rsidP="00C25A51">
            <w:pPr>
              <w:spacing w:line="276" w:lineRule="auto"/>
              <w:rPr>
                <w:rStyle w:val="FontStyle34"/>
                <w:sz w:val="28"/>
                <w:szCs w:val="28"/>
              </w:rPr>
            </w:pPr>
            <w:r>
              <w:rPr>
                <w:rStyle w:val="FontStyle34"/>
                <w:i/>
                <w:sz w:val="28"/>
                <w:szCs w:val="28"/>
              </w:rPr>
              <w:t xml:space="preserve">Цель: </w:t>
            </w:r>
            <w:r w:rsidRPr="00F85156">
              <w:rPr>
                <w:rStyle w:val="FontStyle34"/>
                <w:i/>
                <w:sz w:val="28"/>
                <w:szCs w:val="28"/>
              </w:rPr>
              <w:t>Проверка приобретенных знаний, умений и навыков</w:t>
            </w:r>
          </w:p>
          <w:p w:rsidR="00BF0C84" w:rsidRPr="00F85156" w:rsidRDefault="00BF0C84" w:rsidP="00C25A51">
            <w:pPr>
              <w:spacing w:line="276" w:lineRule="auto"/>
            </w:pP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12 часов</w:t>
            </w:r>
          </w:p>
        </w:tc>
      </w:tr>
      <w:tr w:rsidR="00262502" w:rsidRPr="00F61FDF" w:rsidTr="000A6E00">
        <w:tc>
          <w:tcPr>
            <w:tcW w:w="526" w:type="dxa"/>
            <w:shd w:val="clear" w:color="auto" w:fill="auto"/>
          </w:tcPr>
          <w:p w:rsidR="00262502" w:rsidRDefault="00262502" w:rsidP="00C25A51">
            <w:pPr>
              <w:spacing w:line="276" w:lineRule="auto"/>
            </w:pPr>
          </w:p>
        </w:tc>
        <w:tc>
          <w:tcPr>
            <w:tcW w:w="3856" w:type="dxa"/>
            <w:shd w:val="clear" w:color="auto" w:fill="auto"/>
          </w:tcPr>
          <w:p w:rsidR="00262502" w:rsidRPr="00F14625" w:rsidRDefault="00262502" w:rsidP="00C25A51">
            <w:pPr>
              <w:spacing w:line="276" w:lineRule="auto"/>
              <w:rPr>
                <w:rStyle w:val="FontStyle34"/>
                <w:b/>
                <w:i/>
                <w:sz w:val="28"/>
                <w:szCs w:val="28"/>
              </w:rPr>
            </w:pPr>
          </w:p>
        </w:tc>
        <w:tc>
          <w:tcPr>
            <w:tcW w:w="4124" w:type="dxa"/>
          </w:tcPr>
          <w:p w:rsidR="00262502" w:rsidRDefault="00262502" w:rsidP="00C25A51">
            <w:pPr>
              <w:spacing w:line="276" w:lineRule="auto"/>
              <w:rPr>
                <w:rStyle w:val="FontStyle34"/>
                <w:i/>
                <w:sz w:val="28"/>
                <w:szCs w:val="28"/>
              </w:rPr>
            </w:pPr>
            <w:r>
              <w:rPr>
                <w:rStyle w:val="FontStyle34"/>
                <w:i/>
                <w:sz w:val="28"/>
                <w:szCs w:val="28"/>
              </w:rPr>
              <w:t>Итого:</w:t>
            </w:r>
          </w:p>
        </w:tc>
        <w:tc>
          <w:tcPr>
            <w:tcW w:w="1241" w:type="dxa"/>
            <w:shd w:val="clear" w:color="auto" w:fill="auto"/>
          </w:tcPr>
          <w:p w:rsidR="00262502" w:rsidRPr="00F61FDF" w:rsidRDefault="00262502" w:rsidP="00C25A51">
            <w:pPr>
              <w:spacing w:line="276" w:lineRule="auto"/>
              <w:rPr>
                <w:i/>
                <w:sz w:val="28"/>
                <w:szCs w:val="28"/>
              </w:rPr>
            </w:pPr>
            <w:r>
              <w:rPr>
                <w:i/>
                <w:sz w:val="28"/>
                <w:szCs w:val="28"/>
              </w:rPr>
              <w:t>24 часа.</w:t>
            </w:r>
          </w:p>
        </w:tc>
      </w:tr>
      <w:tr w:rsidR="00BF0C84" w:rsidRPr="00F61FDF" w:rsidTr="000A6E00">
        <w:tc>
          <w:tcPr>
            <w:tcW w:w="526" w:type="dxa"/>
            <w:shd w:val="clear" w:color="auto" w:fill="auto"/>
          </w:tcPr>
          <w:p w:rsidR="00BF0C84" w:rsidRDefault="00BF0C84" w:rsidP="00C25A51">
            <w:pPr>
              <w:spacing w:line="276" w:lineRule="auto"/>
            </w:pPr>
          </w:p>
        </w:tc>
        <w:tc>
          <w:tcPr>
            <w:tcW w:w="3856" w:type="dxa"/>
            <w:shd w:val="clear" w:color="auto" w:fill="auto"/>
          </w:tcPr>
          <w:p w:rsidR="00BF0C84" w:rsidRPr="00262502" w:rsidRDefault="00BF0C84" w:rsidP="00C25A51">
            <w:pPr>
              <w:spacing w:line="276" w:lineRule="auto"/>
              <w:rPr>
                <w:i/>
              </w:rPr>
            </w:pPr>
          </w:p>
        </w:tc>
        <w:tc>
          <w:tcPr>
            <w:tcW w:w="4124" w:type="dxa"/>
          </w:tcPr>
          <w:p w:rsidR="00BF0C84" w:rsidRPr="00262502" w:rsidRDefault="00262502" w:rsidP="00C25A51">
            <w:pPr>
              <w:spacing w:line="276" w:lineRule="auto"/>
              <w:rPr>
                <w:sz w:val="28"/>
                <w:szCs w:val="28"/>
              </w:rPr>
            </w:pPr>
            <w:r w:rsidRPr="00262502">
              <w:rPr>
                <w:i/>
                <w:sz w:val="28"/>
                <w:szCs w:val="28"/>
              </w:rPr>
              <w:t>Итого за год</w:t>
            </w:r>
          </w:p>
        </w:tc>
        <w:tc>
          <w:tcPr>
            <w:tcW w:w="1241" w:type="dxa"/>
            <w:shd w:val="clear" w:color="auto" w:fill="auto"/>
          </w:tcPr>
          <w:p w:rsidR="00BF0C84" w:rsidRPr="00F61FDF" w:rsidRDefault="00262502" w:rsidP="00C25A51">
            <w:pPr>
              <w:spacing w:line="276" w:lineRule="auto"/>
              <w:rPr>
                <w:i/>
                <w:sz w:val="28"/>
                <w:szCs w:val="28"/>
              </w:rPr>
            </w:pPr>
            <w:r>
              <w:rPr>
                <w:i/>
                <w:sz w:val="28"/>
                <w:szCs w:val="28"/>
              </w:rPr>
              <w:t>99</w:t>
            </w:r>
            <w:r w:rsidR="00BF0C84" w:rsidRPr="00F61FDF">
              <w:rPr>
                <w:i/>
                <w:sz w:val="28"/>
                <w:szCs w:val="28"/>
              </w:rPr>
              <w:t xml:space="preserve"> часов</w:t>
            </w:r>
          </w:p>
        </w:tc>
      </w:tr>
      <w:tr w:rsidR="00E3653B" w:rsidRPr="00F61FDF" w:rsidTr="000A6E00">
        <w:tc>
          <w:tcPr>
            <w:tcW w:w="9747" w:type="dxa"/>
            <w:gridSpan w:val="4"/>
            <w:shd w:val="clear" w:color="auto" w:fill="auto"/>
          </w:tcPr>
          <w:p w:rsidR="00E3653B" w:rsidRPr="00E3653B" w:rsidRDefault="00E3653B" w:rsidP="00E3653B">
            <w:pPr>
              <w:spacing w:line="276" w:lineRule="auto"/>
              <w:jc w:val="center"/>
              <w:rPr>
                <w:i/>
                <w:sz w:val="32"/>
                <w:szCs w:val="32"/>
              </w:rPr>
            </w:pPr>
            <w:r w:rsidRPr="00E3653B">
              <w:rPr>
                <w:b/>
                <w:sz w:val="32"/>
                <w:szCs w:val="32"/>
              </w:rPr>
              <w:t>2 класс</w:t>
            </w:r>
          </w:p>
        </w:tc>
      </w:tr>
      <w:tr w:rsidR="0017626F" w:rsidRPr="00F61FDF" w:rsidTr="00A01002">
        <w:tc>
          <w:tcPr>
            <w:tcW w:w="9747" w:type="dxa"/>
            <w:gridSpan w:val="4"/>
            <w:shd w:val="clear" w:color="auto" w:fill="auto"/>
          </w:tcPr>
          <w:p w:rsidR="0017626F" w:rsidRPr="00F61FDF" w:rsidRDefault="0017626F" w:rsidP="0017626F">
            <w:pPr>
              <w:spacing w:line="276" w:lineRule="auto"/>
              <w:jc w:val="center"/>
              <w:rPr>
                <w:i/>
                <w:sz w:val="28"/>
                <w:szCs w:val="28"/>
              </w:rPr>
            </w:pPr>
            <w:r>
              <w:rPr>
                <w:b/>
                <w:i/>
                <w:sz w:val="28"/>
                <w:szCs w:val="28"/>
                <w:lang w:val="en-US"/>
              </w:rPr>
              <w:t>I</w:t>
            </w:r>
            <w:r w:rsidRPr="00497E3A">
              <w:rPr>
                <w:b/>
                <w:i/>
                <w:sz w:val="28"/>
                <w:szCs w:val="28"/>
              </w:rPr>
              <w:t xml:space="preserve"> четверть</w:t>
            </w:r>
          </w:p>
        </w:tc>
      </w:tr>
      <w:tr w:rsidR="00BF0C84" w:rsidRPr="00F61FDF" w:rsidTr="000A6E00">
        <w:tc>
          <w:tcPr>
            <w:tcW w:w="526" w:type="dxa"/>
            <w:shd w:val="clear" w:color="auto" w:fill="auto"/>
          </w:tcPr>
          <w:p w:rsidR="00BF0C84" w:rsidRDefault="00BF0C84" w:rsidP="00C25A51">
            <w:pPr>
              <w:spacing w:line="276" w:lineRule="auto"/>
            </w:pPr>
            <w:r>
              <w:t>1</w:t>
            </w:r>
          </w:p>
        </w:tc>
        <w:tc>
          <w:tcPr>
            <w:tcW w:w="3856" w:type="dxa"/>
            <w:shd w:val="clear" w:color="auto" w:fill="auto"/>
          </w:tcPr>
          <w:p w:rsidR="00BF0C84" w:rsidRDefault="00BF0C84" w:rsidP="00C25A51">
            <w:pPr>
              <w:spacing w:line="276" w:lineRule="auto"/>
            </w:pPr>
            <w:r w:rsidRPr="00497E3A">
              <w:rPr>
                <w:rStyle w:val="FontStyle34"/>
                <w:b/>
                <w:i/>
                <w:sz w:val="28"/>
                <w:szCs w:val="28"/>
              </w:rPr>
              <w:t xml:space="preserve">Постановка из трех предметов с ясно выраженным цветом (фрукты, овощи, посуда) на нейтральном фоне. </w:t>
            </w:r>
            <w:r w:rsidRPr="005D1BB2">
              <w:rPr>
                <w:rStyle w:val="FontStyle34"/>
                <w:sz w:val="28"/>
                <w:szCs w:val="28"/>
              </w:rPr>
              <w:t>Используются не пёстрые драпировки. Боковая  подсветка.</w:t>
            </w:r>
          </w:p>
        </w:tc>
        <w:tc>
          <w:tcPr>
            <w:tcW w:w="4124" w:type="dxa"/>
          </w:tcPr>
          <w:p w:rsidR="00BF0C84" w:rsidRPr="00F85156" w:rsidRDefault="00BF0C84" w:rsidP="00C25A51">
            <w:pPr>
              <w:autoSpaceDE w:val="0"/>
              <w:autoSpaceDN w:val="0"/>
              <w:adjustRightInd w:val="0"/>
              <w:spacing w:line="276" w:lineRule="auto"/>
              <w:rPr>
                <w:i/>
                <w:sz w:val="28"/>
                <w:szCs w:val="28"/>
              </w:rPr>
            </w:pPr>
            <w:r>
              <w:rPr>
                <w:i/>
                <w:iCs/>
                <w:sz w:val="28"/>
                <w:szCs w:val="28"/>
              </w:rPr>
              <w:t>Задача</w:t>
            </w:r>
            <w:r w:rsidRPr="004C1077">
              <w:rPr>
                <w:i/>
                <w:iCs/>
                <w:sz w:val="28"/>
                <w:szCs w:val="28"/>
              </w:rPr>
              <w:t xml:space="preserve">: </w:t>
            </w:r>
            <w:r>
              <w:rPr>
                <w:i/>
                <w:iCs/>
                <w:sz w:val="28"/>
                <w:szCs w:val="28"/>
              </w:rPr>
              <w:t>Научить</w:t>
            </w:r>
            <w:r w:rsidR="002628D1">
              <w:rPr>
                <w:i/>
                <w:iCs/>
                <w:sz w:val="28"/>
                <w:szCs w:val="28"/>
              </w:rPr>
              <w:t>ся</w:t>
            </w:r>
            <w:r>
              <w:rPr>
                <w:i/>
                <w:iCs/>
                <w:sz w:val="28"/>
                <w:szCs w:val="28"/>
              </w:rPr>
              <w:t xml:space="preserve"> передавать </w:t>
            </w:r>
            <w:r w:rsidRPr="00F85156">
              <w:rPr>
                <w:i/>
                <w:sz w:val="28"/>
                <w:szCs w:val="28"/>
              </w:rPr>
              <w:t>цветов</w:t>
            </w:r>
            <w:r>
              <w:rPr>
                <w:i/>
                <w:sz w:val="28"/>
                <w:szCs w:val="28"/>
              </w:rPr>
              <w:t>ую характеристику</w:t>
            </w:r>
            <w:r w:rsidRPr="00F85156">
              <w:rPr>
                <w:i/>
                <w:sz w:val="28"/>
                <w:szCs w:val="28"/>
              </w:rPr>
              <w:t xml:space="preserve"> предметов и их связь с окружающей средой.</w:t>
            </w:r>
          </w:p>
          <w:p w:rsidR="00A01002" w:rsidRDefault="00BF0C84" w:rsidP="00C25A51">
            <w:pPr>
              <w:spacing w:line="276" w:lineRule="auto"/>
              <w:rPr>
                <w:sz w:val="28"/>
                <w:szCs w:val="28"/>
              </w:rPr>
            </w:pPr>
            <w:r>
              <w:rPr>
                <w:sz w:val="28"/>
                <w:szCs w:val="28"/>
              </w:rPr>
              <w:t>1.</w:t>
            </w:r>
            <w:r w:rsidR="00A01002">
              <w:rPr>
                <w:sz w:val="28"/>
                <w:szCs w:val="28"/>
              </w:rPr>
              <w:t>Компановка в листе.</w:t>
            </w:r>
          </w:p>
          <w:p w:rsidR="00A01002" w:rsidRDefault="00A01002" w:rsidP="00C25A51">
            <w:pPr>
              <w:spacing w:line="276" w:lineRule="auto"/>
              <w:rPr>
                <w:sz w:val="28"/>
                <w:szCs w:val="28"/>
              </w:rPr>
            </w:pPr>
            <w:r>
              <w:rPr>
                <w:sz w:val="28"/>
                <w:szCs w:val="28"/>
              </w:rPr>
              <w:t xml:space="preserve">2.Линейно-конструктивный рисунок. </w:t>
            </w:r>
          </w:p>
          <w:p w:rsidR="003B73A8" w:rsidRDefault="00A01002" w:rsidP="00C25A51">
            <w:pPr>
              <w:spacing w:line="276" w:lineRule="auto"/>
              <w:rPr>
                <w:sz w:val="28"/>
                <w:szCs w:val="28"/>
              </w:rPr>
            </w:pPr>
            <w:r>
              <w:rPr>
                <w:sz w:val="28"/>
                <w:szCs w:val="28"/>
              </w:rPr>
              <w:t>3.</w:t>
            </w:r>
            <w:r w:rsidR="00BF0C84" w:rsidRPr="004C1077">
              <w:rPr>
                <w:sz w:val="28"/>
                <w:szCs w:val="28"/>
              </w:rPr>
              <w:t>Поиск больших цветовых отношений.</w:t>
            </w:r>
          </w:p>
          <w:p w:rsidR="00BF0C84" w:rsidRDefault="00A01002" w:rsidP="00C25A51">
            <w:pPr>
              <w:spacing w:line="276" w:lineRule="auto"/>
              <w:rPr>
                <w:rStyle w:val="FontStyle34"/>
                <w:sz w:val="28"/>
                <w:szCs w:val="28"/>
              </w:rPr>
            </w:pPr>
            <w:r>
              <w:rPr>
                <w:sz w:val="28"/>
                <w:szCs w:val="28"/>
              </w:rPr>
              <w:t>4</w:t>
            </w:r>
            <w:r w:rsidR="00BF0C84">
              <w:rPr>
                <w:sz w:val="28"/>
                <w:szCs w:val="28"/>
              </w:rPr>
              <w:t>.</w:t>
            </w:r>
            <w:r w:rsidR="00BF0C84" w:rsidRPr="004C1077">
              <w:rPr>
                <w:sz w:val="28"/>
                <w:szCs w:val="28"/>
              </w:rPr>
              <w:t>Продолжение</w:t>
            </w:r>
            <w:r w:rsidR="00BF0C84" w:rsidRPr="005D1BB2">
              <w:rPr>
                <w:rStyle w:val="FontStyle34"/>
                <w:sz w:val="28"/>
                <w:szCs w:val="28"/>
              </w:rPr>
              <w:t xml:space="preserve">работы в цвете. </w:t>
            </w:r>
          </w:p>
          <w:p w:rsidR="00BF0C84" w:rsidRDefault="00A01002" w:rsidP="00C25A51">
            <w:pPr>
              <w:spacing w:line="276" w:lineRule="auto"/>
            </w:pPr>
            <w:r>
              <w:rPr>
                <w:rStyle w:val="FontStyle34"/>
                <w:sz w:val="28"/>
                <w:szCs w:val="28"/>
              </w:rPr>
              <w:t>5</w:t>
            </w:r>
            <w:r w:rsidR="00BF0C84">
              <w:rPr>
                <w:rStyle w:val="FontStyle34"/>
                <w:sz w:val="28"/>
                <w:szCs w:val="28"/>
              </w:rPr>
              <w:t>.</w:t>
            </w:r>
            <w:r w:rsidR="00BF0C84" w:rsidRPr="005D1BB2">
              <w:rPr>
                <w:rStyle w:val="FontStyle34"/>
                <w:sz w:val="28"/>
                <w:szCs w:val="28"/>
              </w:rPr>
              <w:t xml:space="preserve">Уточнение деталей. </w:t>
            </w:r>
            <w:r>
              <w:rPr>
                <w:rStyle w:val="FontStyle34"/>
                <w:sz w:val="28"/>
                <w:szCs w:val="28"/>
              </w:rPr>
              <w:t>6</w:t>
            </w:r>
            <w:r w:rsidR="00BF0C84">
              <w:rPr>
                <w:rStyle w:val="FontStyle34"/>
                <w:sz w:val="28"/>
                <w:szCs w:val="28"/>
              </w:rPr>
              <w:t>.</w:t>
            </w:r>
            <w:r>
              <w:rPr>
                <w:rStyle w:val="FontStyle34"/>
                <w:sz w:val="28"/>
                <w:szCs w:val="28"/>
              </w:rPr>
              <w:t>Обобщение</w:t>
            </w:r>
            <w:r w:rsidR="00BF0C84" w:rsidRPr="005D1BB2">
              <w:rPr>
                <w:rStyle w:val="FontStyle34"/>
                <w:sz w:val="28"/>
                <w:szCs w:val="28"/>
              </w:rPr>
              <w:t>. Подведение итогов. Обсуждение.</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12 часов</w:t>
            </w:r>
          </w:p>
        </w:tc>
      </w:tr>
      <w:tr w:rsidR="00BF0C84" w:rsidRPr="00F61FDF" w:rsidTr="000A6E00">
        <w:trPr>
          <w:trHeight w:val="1046"/>
        </w:trPr>
        <w:tc>
          <w:tcPr>
            <w:tcW w:w="526" w:type="dxa"/>
            <w:shd w:val="clear" w:color="auto" w:fill="auto"/>
          </w:tcPr>
          <w:p w:rsidR="00BF0C84" w:rsidRDefault="00E012FB" w:rsidP="00C25A51">
            <w:pPr>
              <w:spacing w:line="276" w:lineRule="auto"/>
            </w:pPr>
            <w:r>
              <w:t>2</w:t>
            </w:r>
          </w:p>
        </w:tc>
        <w:tc>
          <w:tcPr>
            <w:tcW w:w="3856" w:type="dxa"/>
            <w:shd w:val="clear" w:color="auto" w:fill="auto"/>
          </w:tcPr>
          <w:p w:rsidR="00C25A51" w:rsidRDefault="00BF0C84" w:rsidP="00C25A51">
            <w:pPr>
              <w:spacing w:line="276" w:lineRule="auto"/>
              <w:rPr>
                <w:rStyle w:val="FontStyle34"/>
                <w:b/>
                <w:i/>
                <w:sz w:val="28"/>
                <w:szCs w:val="28"/>
              </w:rPr>
            </w:pPr>
            <w:r w:rsidRPr="00497E3A">
              <w:rPr>
                <w:rStyle w:val="FontStyle34"/>
                <w:b/>
                <w:i/>
                <w:sz w:val="28"/>
                <w:szCs w:val="28"/>
              </w:rPr>
              <w:t>Декоративный натюрморт из игрушек и декоративных тканей.</w:t>
            </w:r>
          </w:p>
          <w:p w:rsidR="00BF0C84" w:rsidRDefault="00BF0C84" w:rsidP="00C25A51">
            <w:pPr>
              <w:spacing w:line="276" w:lineRule="auto"/>
            </w:pPr>
            <w:r w:rsidRPr="005D1BB2">
              <w:rPr>
                <w:rStyle w:val="FontStyle34"/>
                <w:sz w:val="28"/>
                <w:szCs w:val="28"/>
              </w:rPr>
              <w:t xml:space="preserve"> Техника — гуашь. Колорит </w:t>
            </w:r>
            <w:r w:rsidRPr="005D1BB2">
              <w:rPr>
                <w:rStyle w:val="FontStyle34"/>
                <w:sz w:val="28"/>
                <w:szCs w:val="28"/>
              </w:rPr>
              <w:lastRenderedPageBreak/>
              <w:t>ограничен 4—5 цветами.</w:t>
            </w:r>
          </w:p>
        </w:tc>
        <w:tc>
          <w:tcPr>
            <w:tcW w:w="4124" w:type="dxa"/>
          </w:tcPr>
          <w:p w:rsidR="00BF0C84" w:rsidRPr="00F6349A" w:rsidRDefault="00BF0C84" w:rsidP="00C25A51">
            <w:pPr>
              <w:autoSpaceDE w:val="0"/>
              <w:autoSpaceDN w:val="0"/>
              <w:adjustRightInd w:val="0"/>
              <w:spacing w:line="276" w:lineRule="auto"/>
              <w:rPr>
                <w:i/>
                <w:sz w:val="28"/>
                <w:szCs w:val="28"/>
              </w:rPr>
            </w:pPr>
            <w:r>
              <w:rPr>
                <w:i/>
                <w:iCs/>
                <w:sz w:val="28"/>
                <w:szCs w:val="28"/>
              </w:rPr>
              <w:lastRenderedPageBreak/>
              <w:t>Задача</w:t>
            </w:r>
            <w:r w:rsidRPr="004C1077">
              <w:rPr>
                <w:i/>
                <w:iCs/>
                <w:sz w:val="28"/>
                <w:szCs w:val="28"/>
              </w:rPr>
              <w:t>:</w:t>
            </w:r>
            <w:r w:rsidR="002628D1">
              <w:rPr>
                <w:i/>
                <w:iCs/>
                <w:sz w:val="28"/>
                <w:szCs w:val="28"/>
              </w:rPr>
              <w:t xml:space="preserve"> Научится </w:t>
            </w:r>
            <w:r>
              <w:rPr>
                <w:i/>
                <w:iCs/>
                <w:sz w:val="28"/>
                <w:szCs w:val="28"/>
              </w:rPr>
              <w:t xml:space="preserve"> правильно </w:t>
            </w:r>
            <w:r>
              <w:rPr>
                <w:i/>
                <w:sz w:val="28"/>
                <w:szCs w:val="28"/>
              </w:rPr>
              <w:t xml:space="preserve">организовать </w:t>
            </w:r>
            <w:r w:rsidRPr="00F6349A">
              <w:rPr>
                <w:i/>
                <w:sz w:val="28"/>
                <w:szCs w:val="28"/>
              </w:rPr>
              <w:t xml:space="preserve"> цветово</w:t>
            </w:r>
            <w:r>
              <w:rPr>
                <w:i/>
                <w:sz w:val="28"/>
                <w:szCs w:val="28"/>
              </w:rPr>
              <w:t>е пространство</w:t>
            </w:r>
            <w:r w:rsidRPr="00F6349A">
              <w:rPr>
                <w:i/>
                <w:sz w:val="28"/>
                <w:szCs w:val="28"/>
              </w:rPr>
              <w:t>. Равновесие и гармония цвета.</w:t>
            </w:r>
          </w:p>
          <w:p w:rsidR="003B73A8" w:rsidRDefault="00BF0C84" w:rsidP="00C25A51">
            <w:pPr>
              <w:autoSpaceDE w:val="0"/>
              <w:autoSpaceDN w:val="0"/>
              <w:adjustRightInd w:val="0"/>
              <w:spacing w:line="276" w:lineRule="auto"/>
              <w:rPr>
                <w:sz w:val="28"/>
                <w:szCs w:val="28"/>
              </w:rPr>
            </w:pPr>
            <w:r>
              <w:rPr>
                <w:sz w:val="28"/>
                <w:szCs w:val="28"/>
              </w:rPr>
              <w:lastRenderedPageBreak/>
              <w:t>1.</w:t>
            </w:r>
            <w:r w:rsidRPr="004C1077">
              <w:rPr>
                <w:sz w:val="28"/>
                <w:szCs w:val="28"/>
              </w:rPr>
              <w:t xml:space="preserve">Поиск </w:t>
            </w:r>
            <w:r w:rsidRPr="00634DED">
              <w:rPr>
                <w:sz w:val="28"/>
                <w:szCs w:val="28"/>
                <w:u w:val="single"/>
              </w:rPr>
              <w:t xml:space="preserve">динамической </w:t>
            </w:r>
            <w:r w:rsidRPr="004C1077">
              <w:rPr>
                <w:sz w:val="28"/>
                <w:szCs w:val="28"/>
              </w:rPr>
              <w:t>композиции.</w:t>
            </w:r>
          </w:p>
          <w:p w:rsidR="00BF0C84" w:rsidRPr="004C1077" w:rsidRDefault="00BF0C84" w:rsidP="00C25A51">
            <w:pPr>
              <w:autoSpaceDE w:val="0"/>
              <w:autoSpaceDN w:val="0"/>
              <w:adjustRightInd w:val="0"/>
              <w:spacing w:line="276" w:lineRule="auto"/>
              <w:rPr>
                <w:sz w:val="28"/>
                <w:szCs w:val="28"/>
              </w:rPr>
            </w:pPr>
            <w:r>
              <w:rPr>
                <w:sz w:val="28"/>
                <w:szCs w:val="28"/>
              </w:rPr>
              <w:t>2.</w:t>
            </w:r>
            <w:r w:rsidRPr="004C1077">
              <w:rPr>
                <w:sz w:val="28"/>
                <w:szCs w:val="28"/>
              </w:rPr>
              <w:t>Составление колеров.</w:t>
            </w:r>
          </w:p>
          <w:p w:rsidR="00A01002" w:rsidRDefault="00BF0C84" w:rsidP="00C25A51">
            <w:pPr>
              <w:autoSpaceDE w:val="0"/>
              <w:autoSpaceDN w:val="0"/>
              <w:adjustRightInd w:val="0"/>
              <w:spacing w:line="276" w:lineRule="auto"/>
              <w:rPr>
                <w:sz w:val="28"/>
                <w:szCs w:val="28"/>
              </w:rPr>
            </w:pPr>
            <w:r>
              <w:rPr>
                <w:sz w:val="28"/>
                <w:szCs w:val="28"/>
              </w:rPr>
              <w:t>3.</w:t>
            </w:r>
            <w:r w:rsidR="00A01002">
              <w:rPr>
                <w:sz w:val="28"/>
                <w:szCs w:val="28"/>
              </w:rPr>
              <w:t>Основные цветовые отношения</w:t>
            </w:r>
            <w:r w:rsidRPr="004C1077">
              <w:rPr>
                <w:sz w:val="28"/>
                <w:szCs w:val="28"/>
              </w:rPr>
              <w:t>. Цветовое  равновесие.</w:t>
            </w:r>
          </w:p>
          <w:p w:rsidR="00BF0C84" w:rsidRPr="004C1077" w:rsidRDefault="00BF0C84" w:rsidP="00C25A51">
            <w:pPr>
              <w:autoSpaceDE w:val="0"/>
              <w:autoSpaceDN w:val="0"/>
              <w:adjustRightInd w:val="0"/>
              <w:spacing w:line="276" w:lineRule="auto"/>
              <w:rPr>
                <w:sz w:val="28"/>
                <w:szCs w:val="28"/>
              </w:rPr>
            </w:pPr>
            <w:r>
              <w:rPr>
                <w:sz w:val="28"/>
                <w:szCs w:val="28"/>
              </w:rPr>
              <w:t>4.</w:t>
            </w:r>
            <w:r w:rsidRPr="004C1077">
              <w:rPr>
                <w:sz w:val="28"/>
                <w:szCs w:val="28"/>
              </w:rPr>
              <w:t>Детализация.</w:t>
            </w:r>
          </w:p>
          <w:p w:rsidR="00BF0C84" w:rsidRDefault="00BF0C84" w:rsidP="00C25A51">
            <w:pPr>
              <w:spacing w:line="276" w:lineRule="auto"/>
            </w:pPr>
            <w:r>
              <w:rPr>
                <w:sz w:val="28"/>
                <w:szCs w:val="28"/>
              </w:rPr>
              <w:t>5.</w:t>
            </w:r>
            <w:r w:rsidRPr="004C1077">
              <w:rPr>
                <w:sz w:val="28"/>
                <w:szCs w:val="28"/>
              </w:rPr>
              <w:t>Завершение работы.</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lastRenderedPageBreak/>
              <w:t>12 часов</w:t>
            </w:r>
          </w:p>
        </w:tc>
      </w:tr>
      <w:tr w:rsidR="00262502" w:rsidRPr="00F61FDF" w:rsidTr="000A6E00">
        <w:trPr>
          <w:trHeight w:val="424"/>
        </w:trPr>
        <w:tc>
          <w:tcPr>
            <w:tcW w:w="526" w:type="dxa"/>
            <w:shd w:val="clear" w:color="auto" w:fill="auto"/>
          </w:tcPr>
          <w:p w:rsidR="00262502" w:rsidRDefault="00262502" w:rsidP="00C25A51">
            <w:pPr>
              <w:spacing w:line="276" w:lineRule="auto"/>
            </w:pPr>
          </w:p>
        </w:tc>
        <w:tc>
          <w:tcPr>
            <w:tcW w:w="3856" w:type="dxa"/>
            <w:shd w:val="clear" w:color="auto" w:fill="auto"/>
          </w:tcPr>
          <w:p w:rsidR="00262502" w:rsidRPr="00497E3A" w:rsidRDefault="00262502" w:rsidP="00C25A51">
            <w:pPr>
              <w:spacing w:line="276" w:lineRule="auto"/>
              <w:rPr>
                <w:rStyle w:val="FontStyle34"/>
                <w:b/>
                <w:i/>
                <w:sz w:val="28"/>
                <w:szCs w:val="28"/>
              </w:rPr>
            </w:pPr>
          </w:p>
        </w:tc>
        <w:tc>
          <w:tcPr>
            <w:tcW w:w="4124" w:type="dxa"/>
          </w:tcPr>
          <w:p w:rsidR="00262502" w:rsidRDefault="00262502" w:rsidP="00C25A51">
            <w:pPr>
              <w:autoSpaceDE w:val="0"/>
              <w:autoSpaceDN w:val="0"/>
              <w:adjustRightInd w:val="0"/>
              <w:spacing w:line="276" w:lineRule="auto"/>
              <w:rPr>
                <w:i/>
                <w:iCs/>
                <w:sz w:val="28"/>
                <w:szCs w:val="28"/>
              </w:rPr>
            </w:pPr>
            <w:r>
              <w:rPr>
                <w:i/>
                <w:iCs/>
                <w:sz w:val="28"/>
                <w:szCs w:val="28"/>
              </w:rPr>
              <w:t>Итого:</w:t>
            </w:r>
          </w:p>
        </w:tc>
        <w:tc>
          <w:tcPr>
            <w:tcW w:w="1241" w:type="dxa"/>
            <w:shd w:val="clear" w:color="auto" w:fill="auto"/>
          </w:tcPr>
          <w:p w:rsidR="00262502" w:rsidRPr="00F61FDF" w:rsidRDefault="00262502" w:rsidP="00C25A51">
            <w:pPr>
              <w:spacing w:line="276" w:lineRule="auto"/>
              <w:rPr>
                <w:i/>
                <w:sz w:val="28"/>
                <w:szCs w:val="28"/>
              </w:rPr>
            </w:pPr>
            <w:r>
              <w:rPr>
                <w:i/>
                <w:sz w:val="28"/>
                <w:szCs w:val="28"/>
              </w:rPr>
              <w:t>24 часа.</w:t>
            </w:r>
          </w:p>
        </w:tc>
      </w:tr>
      <w:tr w:rsidR="0017626F" w:rsidRPr="00F61FDF" w:rsidTr="00A01002">
        <w:tc>
          <w:tcPr>
            <w:tcW w:w="9747" w:type="dxa"/>
            <w:gridSpan w:val="4"/>
            <w:shd w:val="clear" w:color="auto" w:fill="auto"/>
          </w:tcPr>
          <w:p w:rsidR="0017626F" w:rsidRPr="00F61FDF" w:rsidRDefault="0017626F" w:rsidP="0017626F">
            <w:pPr>
              <w:spacing w:line="276" w:lineRule="auto"/>
              <w:jc w:val="center"/>
              <w:rPr>
                <w:i/>
                <w:sz w:val="28"/>
                <w:szCs w:val="28"/>
              </w:rPr>
            </w:pPr>
            <w:r>
              <w:rPr>
                <w:rStyle w:val="FontStyle34"/>
                <w:b/>
                <w:i/>
                <w:sz w:val="28"/>
                <w:szCs w:val="28"/>
                <w:lang w:val="en-US"/>
              </w:rPr>
              <w:t xml:space="preserve">II </w:t>
            </w:r>
            <w:r>
              <w:rPr>
                <w:rStyle w:val="FontStyle34"/>
                <w:b/>
                <w:i/>
                <w:sz w:val="28"/>
                <w:szCs w:val="28"/>
              </w:rPr>
              <w:t>четверть</w:t>
            </w:r>
          </w:p>
        </w:tc>
      </w:tr>
      <w:tr w:rsidR="00BF0C84" w:rsidRPr="00F61FDF" w:rsidTr="000A6E00">
        <w:tc>
          <w:tcPr>
            <w:tcW w:w="526" w:type="dxa"/>
            <w:shd w:val="clear" w:color="auto" w:fill="auto"/>
          </w:tcPr>
          <w:p w:rsidR="00BF0C84" w:rsidRDefault="00262502" w:rsidP="00C25A51">
            <w:pPr>
              <w:spacing w:line="276" w:lineRule="auto"/>
            </w:pPr>
            <w:r>
              <w:t>1.</w:t>
            </w:r>
          </w:p>
        </w:tc>
        <w:tc>
          <w:tcPr>
            <w:tcW w:w="3856" w:type="dxa"/>
            <w:shd w:val="clear" w:color="auto" w:fill="auto"/>
          </w:tcPr>
          <w:p w:rsidR="00BF0C84" w:rsidRDefault="00BF0C84" w:rsidP="00C25A51">
            <w:pPr>
              <w:spacing w:line="276" w:lineRule="auto"/>
            </w:pPr>
            <w:r w:rsidRPr="00C061AF">
              <w:rPr>
                <w:rStyle w:val="FontStyle34"/>
                <w:b/>
                <w:i/>
                <w:sz w:val="28"/>
                <w:szCs w:val="28"/>
              </w:rPr>
              <w:t>Постановка на цветовом фоне 4—5 предметов</w:t>
            </w:r>
            <w:r w:rsidRPr="005D1BB2">
              <w:rPr>
                <w:rStyle w:val="FontStyle34"/>
                <w:sz w:val="28"/>
                <w:szCs w:val="28"/>
              </w:rPr>
              <w:t>.</w:t>
            </w:r>
          </w:p>
        </w:tc>
        <w:tc>
          <w:tcPr>
            <w:tcW w:w="4124" w:type="dxa"/>
          </w:tcPr>
          <w:p w:rsidR="00BF0C84" w:rsidRPr="00F6349A" w:rsidRDefault="00BF0C84" w:rsidP="00C25A51">
            <w:pPr>
              <w:autoSpaceDE w:val="0"/>
              <w:autoSpaceDN w:val="0"/>
              <w:adjustRightInd w:val="0"/>
              <w:spacing w:line="276" w:lineRule="auto"/>
              <w:rPr>
                <w:i/>
                <w:sz w:val="28"/>
                <w:szCs w:val="28"/>
              </w:rPr>
            </w:pPr>
            <w:r>
              <w:rPr>
                <w:i/>
                <w:iCs/>
                <w:sz w:val="28"/>
                <w:szCs w:val="28"/>
              </w:rPr>
              <w:t>Задача</w:t>
            </w:r>
            <w:r w:rsidRPr="00F6349A">
              <w:rPr>
                <w:i/>
                <w:iCs/>
                <w:sz w:val="28"/>
                <w:szCs w:val="28"/>
              </w:rPr>
              <w:t xml:space="preserve">: </w:t>
            </w:r>
            <w:r w:rsidR="003B73A8">
              <w:rPr>
                <w:i/>
                <w:sz w:val="28"/>
                <w:szCs w:val="28"/>
              </w:rPr>
              <w:t>передача пространства (объё</w:t>
            </w:r>
            <w:r w:rsidRPr="00F6349A">
              <w:rPr>
                <w:i/>
                <w:sz w:val="28"/>
                <w:szCs w:val="28"/>
              </w:rPr>
              <w:t>ма предметов), цветовых рефлексов.</w:t>
            </w:r>
          </w:p>
          <w:p w:rsidR="00BF0C84" w:rsidRPr="00C061AF" w:rsidRDefault="00BF0C84" w:rsidP="00C25A51">
            <w:pPr>
              <w:autoSpaceDE w:val="0"/>
              <w:autoSpaceDN w:val="0"/>
              <w:adjustRightInd w:val="0"/>
              <w:spacing w:line="276" w:lineRule="auto"/>
              <w:rPr>
                <w:sz w:val="28"/>
                <w:szCs w:val="28"/>
              </w:rPr>
            </w:pPr>
            <w:r>
              <w:rPr>
                <w:sz w:val="28"/>
                <w:szCs w:val="28"/>
              </w:rPr>
              <w:t>1.</w:t>
            </w:r>
            <w:r w:rsidRPr="00C061AF">
              <w:rPr>
                <w:sz w:val="28"/>
                <w:szCs w:val="28"/>
              </w:rPr>
              <w:t>Поиск композиции и формата листа.</w:t>
            </w:r>
          </w:p>
          <w:p w:rsidR="00BF0C84" w:rsidRPr="00C061AF" w:rsidRDefault="00BF0C84" w:rsidP="00C25A51">
            <w:pPr>
              <w:autoSpaceDE w:val="0"/>
              <w:autoSpaceDN w:val="0"/>
              <w:adjustRightInd w:val="0"/>
              <w:spacing w:line="276" w:lineRule="auto"/>
              <w:rPr>
                <w:sz w:val="28"/>
                <w:szCs w:val="28"/>
              </w:rPr>
            </w:pPr>
            <w:r>
              <w:rPr>
                <w:sz w:val="28"/>
                <w:szCs w:val="28"/>
              </w:rPr>
              <w:t>2.</w:t>
            </w:r>
            <w:r w:rsidRPr="00C061AF">
              <w:rPr>
                <w:sz w:val="28"/>
                <w:szCs w:val="28"/>
              </w:rPr>
              <w:t>Цветовой эскиз.</w:t>
            </w:r>
          </w:p>
          <w:p w:rsidR="003B73A8" w:rsidRDefault="00BF0C84" w:rsidP="00C25A51">
            <w:pPr>
              <w:autoSpaceDE w:val="0"/>
              <w:autoSpaceDN w:val="0"/>
              <w:adjustRightInd w:val="0"/>
              <w:spacing w:line="276" w:lineRule="auto"/>
              <w:rPr>
                <w:sz w:val="28"/>
                <w:szCs w:val="28"/>
              </w:rPr>
            </w:pPr>
            <w:r>
              <w:rPr>
                <w:sz w:val="28"/>
                <w:szCs w:val="28"/>
              </w:rPr>
              <w:t>3.</w:t>
            </w:r>
            <w:r w:rsidRPr="00C061AF">
              <w:rPr>
                <w:sz w:val="28"/>
                <w:szCs w:val="28"/>
              </w:rPr>
              <w:t xml:space="preserve">Рисунок под живопись на основном формате. </w:t>
            </w:r>
          </w:p>
          <w:p w:rsidR="00BF0C84" w:rsidRPr="00C061AF" w:rsidRDefault="00BF0C84" w:rsidP="00C25A51">
            <w:pPr>
              <w:autoSpaceDE w:val="0"/>
              <w:autoSpaceDN w:val="0"/>
              <w:adjustRightInd w:val="0"/>
              <w:spacing w:line="276" w:lineRule="auto"/>
              <w:rPr>
                <w:sz w:val="28"/>
                <w:szCs w:val="28"/>
              </w:rPr>
            </w:pPr>
            <w:r>
              <w:rPr>
                <w:sz w:val="28"/>
                <w:szCs w:val="28"/>
              </w:rPr>
              <w:t>4.</w:t>
            </w:r>
            <w:r w:rsidRPr="00C061AF">
              <w:rPr>
                <w:sz w:val="28"/>
                <w:szCs w:val="28"/>
              </w:rPr>
              <w:t>Начало работы цветом.</w:t>
            </w:r>
          </w:p>
          <w:p w:rsidR="00BF0C84" w:rsidRDefault="00BF0C84" w:rsidP="00C25A51">
            <w:pPr>
              <w:spacing w:line="276" w:lineRule="auto"/>
              <w:rPr>
                <w:sz w:val="28"/>
                <w:szCs w:val="28"/>
              </w:rPr>
            </w:pPr>
            <w:r>
              <w:rPr>
                <w:sz w:val="28"/>
                <w:szCs w:val="28"/>
              </w:rPr>
              <w:t>5.</w:t>
            </w:r>
            <w:r w:rsidRPr="00C061AF">
              <w:rPr>
                <w:sz w:val="28"/>
                <w:szCs w:val="28"/>
              </w:rPr>
              <w:t xml:space="preserve">Прописка деталей, поиск общих цветовых отношений. </w:t>
            </w:r>
          </w:p>
          <w:p w:rsidR="00BF0C84" w:rsidRDefault="00BF0C84" w:rsidP="00C25A51">
            <w:pPr>
              <w:spacing w:line="276" w:lineRule="auto"/>
            </w:pPr>
            <w:r>
              <w:rPr>
                <w:sz w:val="28"/>
                <w:szCs w:val="28"/>
              </w:rPr>
              <w:t>6.</w:t>
            </w:r>
            <w:r w:rsidRPr="00C061AF">
              <w:rPr>
                <w:sz w:val="28"/>
                <w:szCs w:val="28"/>
              </w:rPr>
              <w:t>Завершение. Подведение итогов.</w:t>
            </w:r>
          </w:p>
        </w:tc>
        <w:tc>
          <w:tcPr>
            <w:tcW w:w="1241" w:type="dxa"/>
            <w:shd w:val="clear" w:color="auto" w:fill="auto"/>
          </w:tcPr>
          <w:p w:rsidR="00BF0C84" w:rsidRPr="00F61FDF" w:rsidRDefault="00BF0C84" w:rsidP="00C25A51">
            <w:pPr>
              <w:autoSpaceDE w:val="0"/>
              <w:autoSpaceDN w:val="0"/>
              <w:adjustRightInd w:val="0"/>
              <w:spacing w:line="276" w:lineRule="auto"/>
              <w:jc w:val="center"/>
              <w:rPr>
                <w:i/>
                <w:sz w:val="28"/>
                <w:szCs w:val="28"/>
              </w:rPr>
            </w:pPr>
          </w:p>
          <w:p w:rsidR="00BF0C84" w:rsidRPr="00F61FDF" w:rsidRDefault="00BF0C84" w:rsidP="00C25A51">
            <w:pPr>
              <w:autoSpaceDE w:val="0"/>
              <w:autoSpaceDN w:val="0"/>
              <w:adjustRightInd w:val="0"/>
              <w:spacing w:line="276" w:lineRule="auto"/>
              <w:jc w:val="center"/>
              <w:rPr>
                <w:i/>
                <w:sz w:val="28"/>
                <w:szCs w:val="28"/>
              </w:rPr>
            </w:pPr>
          </w:p>
          <w:p w:rsidR="00BF0C84" w:rsidRPr="00F61FDF" w:rsidRDefault="00BF0C84" w:rsidP="00C25A51">
            <w:pPr>
              <w:autoSpaceDE w:val="0"/>
              <w:autoSpaceDN w:val="0"/>
              <w:adjustRightInd w:val="0"/>
              <w:spacing w:line="276" w:lineRule="auto"/>
              <w:jc w:val="center"/>
              <w:rPr>
                <w:i/>
                <w:sz w:val="28"/>
                <w:szCs w:val="28"/>
              </w:rPr>
            </w:pPr>
          </w:p>
          <w:p w:rsidR="00BF0C84" w:rsidRPr="00F61FDF" w:rsidRDefault="00BF0C84" w:rsidP="00C25A51">
            <w:pPr>
              <w:autoSpaceDE w:val="0"/>
              <w:autoSpaceDN w:val="0"/>
              <w:adjustRightInd w:val="0"/>
              <w:spacing w:line="276" w:lineRule="auto"/>
              <w:jc w:val="center"/>
              <w:rPr>
                <w:i/>
                <w:sz w:val="28"/>
                <w:szCs w:val="28"/>
              </w:rPr>
            </w:pPr>
          </w:p>
          <w:p w:rsidR="00BF0C84" w:rsidRPr="00F61FDF" w:rsidRDefault="00BF0C84" w:rsidP="00262502">
            <w:pPr>
              <w:autoSpaceDE w:val="0"/>
              <w:autoSpaceDN w:val="0"/>
              <w:adjustRightInd w:val="0"/>
              <w:spacing w:line="276" w:lineRule="auto"/>
              <w:rPr>
                <w:i/>
                <w:sz w:val="28"/>
                <w:szCs w:val="28"/>
              </w:rPr>
            </w:pPr>
            <w:r w:rsidRPr="00F61FDF">
              <w:rPr>
                <w:i/>
                <w:sz w:val="28"/>
                <w:szCs w:val="28"/>
              </w:rPr>
              <w:t>1 часа</w:t>
            </w:r>
          </w:p>
          <w:p w:rsidR="00BF0C84" w:rsidRPr="00F61FDF" w:rsidRDefault="00BF0C84" w:rsidP="00C25A51">
            <w:pPr>
              <w:widowControl w:val="0"/>
              <w:autoSpaceDE w:val="0"/>
              <w:autoSpaceDN w:val="0"/>
              <w:adjustRightInd w:val="0"/>
              <w:spacing w:line="276" w:lineRule="auto"/>
              <w:jc w:val="center"/>
              <w:rPr>
                <w:i/>
                <w:sz w:val="28"/>
                <w:szCs w:val="28"/>
              </w:rPr>
            </w:pPr>
          </w:p>
          <w:p w:rsidR="00BF0C84" w:rsidRPr="00F61FDF" w:rsidRDefault="00BF0C84" w:rsidP="00C25A51">
            <w:pPr>
              <w:widowControl w:val="0"/>
              <w:autoSpaceDE w:val="0"/>
              <w:autoSpaceDN w:val="0"/>
              <w:adjustRightInd w:val="0"/>
              <w:spacing w:line="276" w:lineRule="auto"/>
              <w:jc w:val="center"/>
              <w:rPr>
                <w:i/>
                <w:sz w:val="28"/>
                <w:szCs w:val="28"/>
              </w:rPr>
            </w:pPr>
          </w:p>
          <w:p w:rsidR="00BF0C84" w:rsidRPr="00F61FDF" w:rsidRDefault="00BF0C84" w:rsidP="00262502">
            <w:pPr>
              <w:widowControl w:val="0"/>
              <w:autoSpaceDE w:val="0"/>
              <w:autoSpaceDN w:val="0"/>
              <w:adjustRightInd w:val="0"/>
              <w:spacing w:line="276" w:lineRule="auto"/>
              <w:rPr>
                <w:i/>
                <w:sz w:val="28"/>
                <w:szCs w:val="28"/>
              </w:rPr>
            </w:pPr>
            <w:r w:rsidRPr="00F61FDF">
              <w:rPr>
                <w:i/>
                <w:sz w:val="28"/>
                <w:szCs w:val="28"/>
              </w:rPr>
              <w:t>3часа</w:t>
            </w:r>
          </w:p>
          <w:p w:rsidR="00BF0C84" w:rsidRPr="00F61FDF" w:rsidRDefault="00BF0C84" w:rsidP="00C25A51">
            <w:pPr>
              <w:widowControl w:val="0"/>
              <w:autoSpaceDE w:val="0"/>
              <w:autoSpaceDN w:val="0"/>
              <w:adjustRightInd w:val="0"/>
              <w:spacing w:line="276" w:lineRule="auto"/>
              <w:jc w:val="center"/>
              <w:rPr>
                <w:i/>
                <w:sz w:val="28"/>
                <w:szCs w:val="28"/>
              </w:rPr>
            </w:pPr>
          </w:p>
          <w:p w:rsidR="00BF0C84" w:rsidRPr="00F61FDF" w:rsidRDefault="00BF0C84" w:rsidP="00C25A51">
            <w:pPr>
              <w:widowControl w:val="0"/>
              <w:autoSpaceDE w:val="0"/>
              <w:autoSpaceDN w:val="0"/>
              <w:adjustRightInd w:val="0"/>
              <w:spacing w:line="276" w:lineRule="auto"/>
              <w:jc w:val="center"/>
              <w:rPr>
                <w:i/>
                <w:sz w:val="28"/>
                <w:szCs w:val="28"/>
              </w:rPr>
            </w:pPr>
          </w:p>
          <w:p w:rsidR="00BF0C84" w:rsidRPr="00F61FDF" w:rsidRDefault="00BF0C84" w:rsidP="00C25A51">
            <w:pPr>
              <w:spacing w:line="276" w:lineRule="auto"/>
              <w:rPr>
                <w:i/>
                <w:sz w:val="28"/>
                <w:szCs w:val="28"/>
              </w:rPr>
            </w:pPr>
            <w:r w:rsidRPr="00F61FDF">
              <w:rPr>
                <w:i/>
                <w:sz w:val="28"/>
                <w:szCs w:val="28"/>
              </w:rPr>
              <w:t>8 часов</w:t>
            </w:r>
          </w:p>
        </w:tc>
      </w:tr>
      <w:tr w:rsidR="00BF0C84" w:rsidRPr="00F61FDF" w:rsidTr="000A6E00">
        <w:tc>
          <w:tcPr>
            <w:tcW w:w="526" w:type="dxa"/>
            <w:shd w:val="clear" w:color="auto" w:fill="auto"/>
          </w:tcPr>
          <w:p w:rsidR="00BF0C84" w:rsidRDefault="00262502" w:rsidP="00C25A51">
            <w:pPr>
              <w:spacing w:line="276" w:lineRule="auto"/>
            </w:pPr>
            <w:r>
              <w:t>2.</w:t>
            </w:r>
          </w:p>
        </w:tc>
        <w:tc>
          <w:tcPr>
            <w:tcW w:w="3856" w:type="dxa"/>
            <w:shd w:val="clear" w:color="auto" w:fill="auto"/>
          </w:tcPr>
          <w:p w:rsidR="00BF0C84" w:rsidRPr="00C061AF" w:rsidRDefault="00BF0C84" w:rsidP="00C25A51">
            <w:pPr>
              <w:spacing w:line="276" w:lineRule="auto"/>
              <w:rPr>
                <w:b/>
                <w:i/>
              </w:rPr>
            </w:pPr>
            <w:r w:rsidRPr="00C061AF">
              <w:rPr>
                <w:rStyle w:val="FontStyle34"/>
                <w:b/>
                <w:i/>
                <w:sz w:val="28"/>
                <w:szCs w:val="28"/>
              </w:rPr>
              <w:t>Постановка из нескольких предметов, более сложных по форме, на цветном фоне. Показываются работы учащихся школы.</w:t>
            </w:r>
          </w:p>
        </w:tc>
        <w:tc>
          <w:tcPr>
            <w:tcW w:w="4124" w:type="dxa"/>
          </w:tcPr>
          <w:p w:rsidR="002628D1" w:rsidRDefault="00BF0C84" w:rsidP="00C25A51">
            <w:pPr>
              <w:spacing w:line="276" w:lineRule="auto"/>
              <w:rPr>
                <w:rStyle w:val="FontStyle34"/>
                <w:sz w:val="28"/>
                <w:szCs w:val="28"/>
              </w:rPr>
            </w:pPr>
            <w:r>
              <w:rPr>
                <w:rStyle w:val="FontStyle37"/>
                <w:sz w:val="28"/>
                <w:szCs w:val="28"/>
              </w:rPr>
              <w:t>Задача</w:t>
            </w:r>
            <w:r w:rsidRPr="00F6349A">
              <w:rPr>
                <w:rStyle w:val="FontStyle37"/>
                <w:sz w:val="28"/>
                <w:szCs w:val="28"/>
              </w:rPr>
              <w:t>:</w:t>
            </w:r>
            <w:r w:rsidRPr="00F6349A">
              <w:rPr>
                <w:rStyle w:val="FontStyle34"/>
                <w:i/>
                <w:sz w:val="28"/>
                <w:szCs w:val="28"/>
              </w:rPr>
              <w:t>передача характера предметов и их цветовых отношений.</w:t>
            </w:r>
          </w:p>
          <w:p w:rsidR="00BF0C84" w:rsidRDefault="00BF0C84" w:rsidP="00C25A51">
            <w:pPr>
              <w:spacing w:line="276" w:lineRule="auto"/>
              <w:rPr>
                <w:rStyle w:val="FontStyle34"/>
                <w:sz w:val="28"/>
                <w:szCs w:val="28"/>
              </w:rPr>
            </w:pPr>
            <w:r>
              <w:rPr>
                <w:rStyle w:val="FontStyle34"/>
                <w:sz w:val="28"/>
                <w:szCs w:val="28"/>
              </w:rPr>
              <w:t>1.</w:t>
            </w:r>
            <w:r w:rsidRPr="005D1BB2">
              <w:rPr>
                <w:rStyle w:val="FontStyle34"/>
                <w:sz w:val="28"/>
                <w:szCs w:val="28"/>
              </w:rPr>
              <w:t xml:space="preserve">Поиск композиции и формата листа. </w:t>
            </w:r>
          </w:p>
          <w:p w:rsidR="002628D1" w:rsidRDefault="00BF0C84" w:rsidP="00C25A51">
            <w:pPr>
              <w:spacing w:line="276" w:lineRule="auto"/>
              <w:rPr>
                <w:rStyle w:val="FontStyle34"/>
                <w:sz w:val="28"/>
                <w:szCs w:val="28"/>
              </w:rPr>
            </w:pPr>
            <w:r>
              <w:rPr>
                <w:rStyle w:val="FontStyle34"/>
                <w:sz w:val="28"/>
                <w:szCs w:val="28"/>
              </w:rPr>
              <w:t>2.</w:t>
            </w:r>
            <w:r w:rsidRPr="005D1BB2">
              <w:rPr>
                <w:rStyle w:val="FontStyle34"/>
                <w:sz w:val="28"/>
                <w:szCs w:val="28"/>
              </w:rPr>
              <w:t xml:space="preserve">Рисунок на основном формате под живопись. </w:t>
            </w:r>
          </w:p>
          <w:p w:rsidR="002628D1" w:rsidRDefault="00BF0C84" w:rsidP="00C25A51">
            <w:pPr>
              <w:spacing w:line="276" w:lineRule="auto"/>
              <w:rPr>
                <w:rStyle w:val="FontStyle34"/>
                <w:sz w:val="28"/>
                <w:szCs w:val="28"/>
              </w:rPr>
            </w:pPr>
            <w:r>
              <w:rPr>
                <w:rStyle w:val="FontStyle34"/>
                <w:sz w:val="28"/>
                <w:szCs w:val="28"/>
              </w:rPr>
              <w:t>3.</w:t>
            </w:r>
            <w:r w:rsidRPr="005D1BB2">
              <w:rPr>
                <w:rStyle w:val="FontStyle34"/>
                <w:sz w:val="28"/>
                <w:szCs w:val="28"/>
              </w:rPr>
              <w:t xml:space="preserve">Начало работы цветом. </w:t>
            </w:r>
            <w:r>
              <w:rPr>
                <w:rStyle w:val="FontStyle34"/>
                <w:sz w:val="28"/>
                <w:szCs w:val="28"/>
              </w:rPr>
              <w:t>4.</w:t>
            </w:r>
            <w:r w:rsidRPr="005D1BB2">
              <w:rPr>
                <w:rStyle w:val="FontStyle34"/>
                <w:sz w:val="28"/>
                <w:szCs w:val="28"/>
              </w:rPr>
              <w:t>Продолжение.</w:t>
            </w:r>
          </w:p>
          <w:p w:rsidR="00BF0C84" w:rsidRDefault="00BF0C84" w:rsidP="00C25A51">
            <w:pPr>
              <w:spacing w:line="276" w:lineRule="auto"/>
            </w:pPr>
            <w:r>
              <w:rPr>
                <w:rStyle w:val="FontStyle34"/>
                <w:sz w:val="28"/>
                <w:szCs w:val="28"/>
              </w:rPr>
              <w:t>5.</w:t>
            </w:r>
            <w:r w:rsidRPr="005D1BB2">
              <w:rPr>
                <w:rStyle w:val="FontStyle34"/>
                <w:sz w:val="28"/>
                <w:szCs w:val="28"/>
              </w:rPr>
              <w:t>Завершение. Подведение итогов.</w:t>
            </w:r>
          </w:p>
        </w:tc>
        <w:tc>
          <w:tcPr>
            <w:tcW w:w="1241" w:type="dxa"/>
            <w:shd w:val="clear" w:color="auto" w:fill="auto"/>
          </w:tcPr>
          <w:p w:rsidR="00BF0C84" w:rsidRPr="00F61FDF" w:rsidRDefault="00262502" w:rsidP="00C25A51">
            <w:pPr>
              <w:autoSpaceDE w:val="0"/>
              <w:autoSpaceDN w:val="0"/>
              <w:adjustRightInd w:val="0"/>
              <w:spacing w:line="276" w:lineRule="auto"/>
              <w:jc w:val="center"/>
              <w:rPr>
                <w:i/>
                <w:sz w:val="28"/>
                <w:szCs w:val="28"/>
              </w:rPr>
            </w:pPr>
            <w:r>
              <w:rPr>
                <w:i/>
                <w:sz w:val="28"/>
                <w:szCs w:val="28"/>
              </w:rPr>
              <w:t>2 задания</w:t>
            </w:r>
            <w:r w:rsidR="00BF0C84" w:rsidRPr="00F61FDF">
              <w:rPr>
                <w:i/>
                <w:sz w:val="28"/>
                <w:szCs w:val="28"/>
              </w:rPr>
              <w:t>по</w:t>
            </w:r>
          </w:p>
          <w:p w:rsidR="00BF0C84" w:rsidRPr="00F61FDF" w:rsidRDefault="00BF0C84" w:rsidP="00C25A51">
            <w:pPr>
              <w:spacing w:line="276" w:lineRule="auto"/>
              <w:rPr>
                <w:i/>
                <w:sz w:val="28"/>
                <w:szCs w:val="28"/>
              </w:rPr>
            </w:pPr>
            <w:r w:rsidRPr="00F61FDF">
              <w:rPr>
                <w:i/>
                <w:sz w:val="28"/>
                <w:szCs w:val="28"/>
              </w:rPr>
              <w:t>6 часов</w:t>
            </w:r>
          </w:p>
        </w:tc>
      </w:tr>
      <w:tr w:rsidR="00BF0C84" w:rsidRPr="00F61FDF" w:rsidTr="000A6E00">
        <w:tc>
          <w:tcPr>
            <w:tcW w:w="526" w:type="dxa"/>
            <w:shd w:val="clear" w:color="auto" w:fill="auto"/>
          </w:tcPr>
          <w:p w:rsidR="00BF0C84" w:rsidRDefault="00BF0C84" w:rsidP="00C25A51">
            <w:pPr>
              <w:spacing w:line="276" w:lineRule="auto"/>
            </w:pPr>
          </w:p>
        </w:tc>
        <w:tc>
          <w:tcPr>
            <w:tcW w:w="3856" w:type="dxa"/>
            <w:shd w:val="clear" w:color="auto" w:fill="auto"/>
          </w:tcPr>
          <w:p w:rsidR="00BF0C84" w:rsidRDefault="00BF0C84" w:rsidP="00C25A51">
            <w:pPr>
              <w:spacing w:line="276" w:lineRule="auto"/>
            </w:pPr>
          </w:p>
        </w:tc>
        <w:tc>
          <w:tcPr>
            <w:tcW w:w="4124" w:type="dxa"/>
          </w:tcPr>
          <w:p w:rsidR="00BF0C84" w:rsidRPr="00262502" w:rsidRDefault="00262502" w:rsidP="00C25A51">
            <w:pPr>
              <w:spacing w:line="276" w:lineRule="auto"/>
              <w:rPr>
                <w:i/>
              </w:rPr>
            </w:pPr>
            <w:r w:rsidRPr="0017626F">
              <w:rPr>
                <w:i/>
                <w:sz w:val="28"/>
              </w:rPr>
              <w:t>Итого:</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24 часа</w:t>
            </w:r>
          </w:p>
        </w:tc>
      </w:tr>
      <w:tr w:rsidR="0017626F" w:rsidRPr="00F61FDF" w:rsidTr="00A01002">
        <w:tc>
          <w:tcPr>
            <w:tcW w:w="9747" w:type="dxa"/>
            <w:gridSpan w:val="4"/>
            <w:shd w:val="clear" w:color="auto" w:fill="auto"/>
          </w:tcPr>
          <w:p w:rsidR="0017626F" w:rsidRPr="00F61FDF" w:rsidRDefault="0017626F" w:rsidP="0017626F">
            <w:pPr>
              <w:spacing w:line="276" w:lineRule="auto"/>
              <w:jc w:val="center"/>
              <w:rPr>
                <w:i/>
                <w:sz w:val="28"/>
                <w:szCs w:val="28"/>
              </w:rPr>
            </w:pPr>
            <w:r w:rsidRPr="00F6349A">
              <w:rPr>
                <w:rStyle w:val="FontStyle34"/>
                <w:b/>
                <w:i/>
                <w:sz w:val="28"/>
                <w:szCs w:val="28"/>
              </w:rPr>
              <w:t>Ш</w:t>
            </w:r>
            <w:r>
              <w:rPr>
                <w:rStyle w:val="FontStyle34"/>
                <w:b/>
                <w:i/>
                <w:sz w:val="28"/>
                <w:szCs w:val="28"/>
              </w:rPr>
              <w:t>четверть</w:t>
            </w:r>
          </w:p>
        </w:tc>
      </w:tr>
      <w:tr w:rsidR="00BF0C84" w:rsidRPr="00F61FDF"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Default="00BF0C84" w:rsidP="00C25A51">
            <w:pPr>
              <w:spacing w:line="276" w:lineRule="auto"/>
              <w:rPr>
                <w:rStyle w:val="FontStyle34"/>
                <w:sz w:val="28"/>
                <w:szCs w:val="28"/>
              </w:rPr>
            </w:pPr>
            <w:r w:rsidRPr="00F6349A">
              <w:rPr>
                <w:rStyle w:val="FontStyle34"/>
                <w:b/>
                <w:i/>
                <w:sz w:val="28"/>
                <w:szCs w:val="28"/>
              </w:rPr>
              <w:t>Постановка из п</w:t>
            </w:r>
            <w:r w:rsidR="003B73A8">
              <w:rPr>
                <w:rStyle w:val="FontStyle34"/>
                <w:b/>
                <w:i/>
                <w:sz w:val="28"/>
                <w:szCs w:val="28"/>
              </w:rPr>
              <w:t>редметов, близких по цвету. В тё</w:t>
            </w:r>
            <w:r w:rsidRPr="00F6349A">
              <w:rPr>
                <w:rStyle w:val="FontStyle34"/>
                <w:b/>
                <w:i/>
                <w:sz w:val="28"/>
                <w:szCs w:val="28"/>
              </w:rPr>
              <w:t xml:space="preserve">плой </w:t>
            </w:r>
            <w:r w:rsidRPr="00F6349A">
              <w:rPr>
                <w:rStyle w:val="FontStyle34"/>
                <w:b/>
                <w:i/>
                <w:sz w:val="28"/>
                <w:szCs w:val="28"/>
              </w:rPr>
              <w:lastRenderedPageBreak/>
              <w:t>и холодной цветовой гамме. Показываются работы учащихся школ из фонда</w:t>
            </w:r>
            <w:r w:rsidRPr="005D1BB2">
              <w:rPr>
                <w:rStyle w:val="FontStyle34"/>
                <w:sz w:val="28"/>
                <w:szCs w:val="28"/>
              </w:rPr>
              <w:t>.</w:t>
            </w:r>
          </w:p>
          <w:p w:rsidR="00BF0C84" w:rsidRDefault="00BF0C84" w:rsidP="00C25A51">
            <w:pPr>
              <w:spacing w:line="276" w:lineRule="auto"/>
              <w:rPr>
                <w:rStyle w:val="FontStyle34"/>
                <w:sz w:val="28"/>
                <w:szCs w:val="28"/>
              </w:rPr>
            </w:pPr>
          </w:p>
          <w:p w:rsidR="00BF0C84" w:rsidRDefault="00BF0C84" w:rsidP="00C25A51">
            <w:pPr>
              <w:spacing w:line="276" w:lineRule="auto"/>
              <w:rPr>
                <w:rStyle w:val="FontStyle34"/>
                <w:sz w:val="28"/>
                <w:szCs w:val="28"/>
              </w:rPr>
            </w:pPr>
          </w:p>
          <w:p w:rsidR="00BF0C84" w:rsidRDefault="00BF0C84" w:rsidP="00C25A51">
            <w:pPr>
              <w:spacing w:line="276" w:lineRule="auto"/>
              <w:rPr>
                <w:rStyle w:val="FontStyle34"/>
                <w:sz w:val="28"/>
                <w:szCs w:val="28"/>
              </w:rPr>
            </w:pPr>
          </w:p>
          <w:p w:rsidR="00BF0C84" w:rsidRPr="00B81564" w:rsidRDefault="00BF0C84" w:rsidP="00C25A51">
            <w:pPr>
              <w:spacing w:line="276" w:lineRule="auto"/>
              <w:rPr>
                <w:i/>
              </w:rPr>
            </w:pPr>
          </w:p>
        </w:tc>
        <w:tc>
          <w:tcPr>
            <w:tcW w:w="4124" w:type="dxa"/>
          </w:tcPr>
          <w:p w:rsidR="00BF0C84" w:rsidRDefault="00BF0C84" w:rsidP="00C25A51">
            <w:pPr>
              <w:spacing w:line="276" w:lineRule="auto"/>
              <w:rPr>
                <w:rStyle w:val="FontStyle34"/>
                <w:i/>
                <w:sz w:val="28"/>
                <w:szCs w:val="28"/>
              </w:rPr>
            </w:pPr>
            <w:r>
              <w:rPr>
                <w:rStyle w:val="FontStyle37"/>
                <w:i w:val="0"/>
                <w:sz w:val="28"/>
                <w:szCs w:val="28"/>
              </w:rPr>
              <w:lastRenderedPageBreak/>
              <w:t>Задача</w:t>
            </w:r>
            <w:r w:rsidRPr="00F6349A">
              <w:rPr>
                <w:rStyle w:val="FontStyle37"/>
                <w:i w:val="0"/>
                <w:sz w:val="28"/>
                <w:szCs w:val="28"/>
              </w:rPr>
              <w:t xml:space="preserve">: </w:t>
            </w:r>
            <w:r w:rsidRPr="00F6349A">
              <w:rPr>
                <w:rStyle w:val="FontStyle34"/>
                <w:i/>
                <w:sz w:val="28"/>
                <w:szCs w:val="28"/>
              </w:rPr>
              <w:t xml:space="preserve">поиск оттенков одного и того же цвета, разных по </w:t>
            </w:r>
            <w:r w:rsidRPr="00F6349A">
              <w:rPr>
                <w:rStyle w:val="FontStyle34"/>
                <w:i/>
                <w:sz w:val="28"/>
                <w:szCs w:val="28"/>
              </w:rPr>
              <w:lastRenderedPageBreak/>
              <w:t>тону, теплохолодности и насыщенности.</w:t>
            </w:r>
          </w:p>
          <w:p w:rsidR="002628D1" w:rsidRDefault="00BF0C84" w:rsidP="00C25A51">
            <w:pPr>
              <w:spacing w:line="276" w:lineRule="auto"/>
              <w:rPr>
                <w:rStyle w:val="FontStyle34"/>
                <w:sz w:val="28"/>
                <w:szCs w:val="28"/>
              </w:rPr>
            </w:pPr>
            <w:r w:rsidRPr="00634DED">
              <w:rPr>
                <w:rStyle w:val="FontStyle34"/>
                <w:sz w:val="28"/>
                <w:szCs w:val="28"/>
              </w:rPr>
              <w:t>1.Поиск композиции на заданном формате.</w:t>
            </w:r>
          </w:p>
          <w:p w:rsidR="002628D1" w:rsidRDefault="00BF0C84" w:rsidP="00C25A51">
            <w:pPr>
              <w:spacing w:line="276" w:lineRule="auto"/>
              <w:rPr>
                <w:rStyle w:val="FontStyle34"/>
                <w:sz w:val="28"/>
                <w:szCs w:val="28"/>
              </w:rPr>
            </w:pPr>
            <w:r w:rsidRPr="00634DED">
              <w:rPr>
                <w:rStyle w:val="FontStyle34"/>
                <w:sz w:val="28"/>
                <w:szCs w:val="28"/>
              </w:rPr>
              <w:t xml:space="preserve">2.Рисунок натюрморта на основном формате. </w:t>
            </w:r>
          </w:p>
          <w:p w:rsidR="00BF0C84" w:rsidRPr="00634DED" w:rsidRDefault="00A01002" w:rsidP="00C25A51">
            <w:pPr>
              <w:spacing w:line="276" w:lineRule="auto"/>
              <w:rPr>
                <w:rStyle w:val="FontStyle34"/>
                <w:sz w:val="28"/>
                <w:szCs w:val="28"/>
              </w:rPr>
            </w:pPr>
            <w:r>
              <w:rPr>
                <w:rStyle w:val="FontStyle34"/>
                <w:sz w:val="28"/>
                <w:szCs w:val="28"/>
              </w:rPr>
              <w:t>3</w:t>
            </w:r>
            <w:r w:rsidR="00BF0C84" w:rsidRPr="00634DED">
              <w:rPr>
                <w:rStyle w:val="FontStyle34"/>
                <w:sz w:val="28"/>
                <w:szCs w:val="28"/>
              </w:rPr>
              <w:t>.</w:t>
            </w:r>
            <w:r w:rsidR="00BF0C84">
              <w:rPr>
                <w:rStyle w:val="FontStyle34"/>
                <w:sz w:val="28"/>
                <w:szCs w:val="28"/>
              </w:rPr>
              <w:t>Общие цветовые отношения.</w:t>
            </w:r>
          </w:p>
          <w:p w:rsidR="00BF0C84" w:rsidRPr="002628D1" w:rsidRDefault="00A01002" w:rsidP="002628D1">
            <w:pPr>
              <w:spacing w:line="276" w:lineRule="auto"/>
              <w:rPr>
                <w:rStyle w:val="FontStyle34"/>
                <w:sz w:val="28"/>
                <w:szCs w:val="28"/>
              </w:rPr>
            </w:pPr>
            <w:r>
              <w:rPr>
                <w:rStyle w:val="FontStyle34"/>
                <w:sz w:val="28"/>
                <w:szCs w:val="28"/>
              </w:rPr>
              <w:t>4</w:t>
            </w:r>
            <w:r w:rsidR="002628D1">
              <w:rPr>
                <w:rStyle w:val="FontStyle34"/>
                <w:sz w:val="28"/>
                <w:szCs w:val="28"/>
              </w:rPr>
              <w:t>.</w:t>
            </w:r>
            <w:r w:rsidR="00BF0C84" w:rsidRPr="002628D1">
              <w:rPr>
                <w:rStyle w:val="FontStyle34"/>
                <w:sz w:val="28"/>
                <w:szCs w:val="28"/>
              </w:rPr>
              <w:t xml:space="preserve">Работа над деталями. </w:t>
            </w:r>
          </w:p>
          <w:p w:rsidR="00BF0C84" w:rsidRPr="00634DED" w:rsidRDefault="00A01002" w:rsidP="00C25A51">
            <w:pPr>
              <w:spacing w:line="276" w:lineRule="auto"/>
              <w:rPr>
                <w:i/>
              </w:rPr>
            </w:pPr>
            <w:r>
              <w:rPr>
                <w:rStyle w:val="FontStyle34"/>
                <w:sz w:val="28"/>
                <w:szCs w:val="28"/>
              </w:rPr>
              <w:t>5</w:t>
            </w:r>
            <w:r w:rsidR="00BF0C84">
              <w:rPr>
                <w:rStyle w:val="FontStyle34"/>
                <w:sz w:val="28"/>
                <w:szCs w:val="28"/>
              </w:rPr>
              <w:t>.</w:t>
            </w:r>
            <w:r>
              <w:rPr>
                <w:rStyle w:val="FontStyle34"/>
                <w:sz w:val="28"/>
                <w:szCs w:val="28"/>
              </w:rPr>
              <w:t>Синтез и анализ этюда. 6</w:t>
            </w:r>
            <w:r w:rsidR="00BF0C84" w:rsidRPr="00634DED">
              <w:rPr>
                <w:rStyle w:val="FontStyle34"/>
                <w:sz w:val="28"/>
                <w:szCs w:val="28"/>
              </w:rPr>
              <w:t>.Завершение, подведение итогов.</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lastRenderedPageBreak/>
              <w:t>9 часов</w:t>
            </w:r>
          </w:p>
        </w:tc>
      </w:tr>
      <w:tr w:rsidR="00BF0C84" w:rsidRPr="00F61FDF"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B81564" w:rsidRDefault="00BF0C84" w:rsidP="00C25A51">
            <w:pPr>
              <w:spacing w:line="276" w:lineRule="auto"/>
              <w:rPr>
                <w:i/>
              </w:rPr>
            </w:pPr>
            <w:r w:rsidRPr="00F6349A">
              <w:rPr>
                <w:rStyle w:val="FontStyle34"/>
                <w:b/>
                <w:i/>
                <w:sz w:val="28"/>
                <w:szCs w:val="28"/>
              </w:rPr>
              <w:t>Постановка из 3—4 предметов, различных по материалус драпировкой</w:t>
            </w:r>
            <w:r>
              <w:rPr>
                <w:rStyle w:val="FontStyle34"/>
                <w:sz w:val="28"/>
                <w:szCs w:val="28"/>
              </w:rPr>
              <w:t xml:space="preserve">. Гризайль. </w:t>
            </w:r>
            <w:r w:rsidRPr="005D1BB2">
              <w:rPr>
                <w:rStyle w:val="FontStyle34"/>
                <w:sz w:val="28"/>
                <w:szCs w:val="28"/>
              </w:rPr>
              <w:t>Показываются лучшие работы учащихся ДШИ.</w:t>
            </w:r>
          </w:p>
        </w:tc>
        <w:tc>
          <w:tcPr>
            <w:tcW w:w="4124" w:type="dxa"/>
          </w:tcPr>
          <w:p w:rsidR="00BF0C84" w:rsidRPr="00F6349A" w:rsidRDefault="00BF0C84" w:rsidP="00C25A51">
            <w:pPr>
              <w:autoSpaceDE w:val="0"/>
              <w:autoSpaceDN w:val="0"/>
              <w:adjustRightInd w:val="0"/>
              <w:spacing w:line="276" w:lineRule="auto"/>
              <w:rPr>
                <w:sz w:val="28"/>
                <w:szCs w:val="28"/>
              </w:rPr>
            </w:pPr>
            <w:r>
              <w:rPr>
                <w:i/>
                <w:iCs/>
                <w:sz w:val="28"/>
                <w:szCs w:val="28"/>
              </w:rPr>
              <w:t>Задача</w:t>
            </w:r>
            <w:r w:rsidRPr="00F6349A">
              <w:rPr>
                <w:i/>
                <w:iCs/>
                <w:sz w:val="28"/>
                <w:szCs w:val="28"/>
              </w:rPr>
              <w:t xml:space="preserve">: </w:t>
            </w:r>
            <w:r w:rsidR="002628D1">
              <w:rPr>
                <w:i/>
                <w:iCs/>
                <w:sz w:val="28"/>
                <w:szCs w:val="28"/>
              </w:rPr>
              <w:t xml:space="preserve">Изучить </w:t>
            </w:r>
            <w:r>
              <w:rPr>
                <w:i/>
                <w:iCs/>
                <w:sz w:val="28"/>
                <w:szCs w:val="28"/>
              </w:rPr>
              <w:t>особенност</w:t>
            </w:r>
            <w:r w:rsidR="002628D1">
              <w:rPr>
                <w:i/>
                <w:iCs/>
                <w:sz w:val="28"/>
                <w:szCs w:val="28"/>
              </w:rPr>
              <w:t>и</w:t>
            </w:r>
            <w:r w:rsidRPr="00634DED">
              <w:rPr>
                <w:i/>
                <w:sz w:val="28"/>
                <w:szCs w:val="28"/>
              </w:rPr>
              <w:t>передачи формы одним цветом (монохром)</w:t>
            </w:r>
            <w:r w:rsidRPr="00F6349A">
              <w:rPr>
                <w:sz w:val="28"/>
                <w:szCs w:val="28"/>
              </w:rPr>
              <w:t>. Возможный цвет — сиена, умбра.</w:t>
            </w:r>
          </w:p>
          <w:p w:rsidR="002628D1" w:rsidRDefault="00BF0C84" w:rsidP="00C25A51">
            <w:pPr>
              <w:autoSpaceDE w:val="0"/>
              <w:autoSpaceDN w:val="0"/>
              <w:adjustRightInd w:val="0"/>
              <w:spacing w:line="276" w:lineRule="auto"/>
              <w:rPr>
                <w:sz w:val="28"/>
                <w:szCs w:val="28"/>
              </w:rPr>
            </w:pPr>
            <w:r>
              <w:rPr>
                <w:sz w:val="28"/>
                <w:szCs w:val="28"/>
              </w:rPr>
              <w:t>1.</w:t>
            </w:r>
            <w:r w:rsidRPr="00F6349A">
              <w:rPr>
                <w:sz w:val="28"/>
                <w:szCs w:val="28"/>
              </w:rPr>
              <w:t xml:space="preserve">Поиск композиции. </w:t>
            </w:r>
          </w:p>
          <w:p w:rsidR="00BF0C84" w:rsidRPr="00F6349A" w:rsidRDefault="00BF0C84" w:rsidP="00C25A51">
            <w:pPr>
              <w:autoSpaceDE w:val="0"/>
              <w:autoSpaceDN w:val="0"/>
              <w:adjustRightInd w:val="0"/>
              <w:spacing w:line="276" w:lineRule="auto"/>
              <w:rPr>
                <w:sz w:val="28"/>
                <w:szCs w:val="28"/>
              </w:rPr>
            </w:pPr>
            <w:r>
              <w:rPr>
                <w:sz w:val="28"/>
                <w:szCs w:val="28"/>
              </w:rPr>
              <w:t>2.</w:t>
            </w:r>
            <w:r w:rsidRPr="00F6349A">
              <w:rPr>
                <w:sz w:val="28"/>
                <w:szCs w:val="28"/>
              </w:rPr>
              <w:t xml:space="preserve">Рисунок под живопись. </w:t>
            </w:r>
            <w:r>
              <w:rPr>
                <w:sz w:val="28"/>
                <w:szCs w:val="28"/>
              </w:rPr>
              <w:t>3.</w:t>
            </w:r>
            <w:r w:rsidRPr="00F6349A">
              <w:rPr>
                <w:sz w:val="28"/>
                <w:szCs w:val="28"/>
              </w:rPr>
              <w:t>Начало работы цветом.</w:t>
            </w:r>
          </w:p>
          <w:p w:rsidR="00BF0C84" w:rsidRDefault="00BF0C84" w:rsidP="00C25A51">
            <w:pPr>
              <w:spacing w:line="276" w:lineRule="auto"/>
              <w:rPr>
                <w:sz w:val="28"/>
                <w:szCs w:val="28"/>
              </w:rPr>
            </w:pPr>
            <w:r>
              <w:rPr>
                <w:sz w:val="28"/>
                <w:szCs w:val="28"/>
              </w:rPr>
              <w:t>4.</w:t>
            </w:r>
            <w:r w:rsidRPr="00F6349A">
              <w:rPr>
                <w:sz w:val="28"/>
                <w:szCs w:val="28"/>
              </w:rPr>
              <w:t xml:space="preserve">Продолжение работы в цвете. </w:t>
            </w:r>
          </w:p>
          <w:p w:rsidR="00BF0C84" w:rsidRDefault="00BF0C84" w:rsidP="00C25A51">
            <w:pPr>
              <w:spacing w:line="276" w:lineRule="auto"/>
              <w:rPr>
                <w:sz w:val="28"/>
                <w:szCs w:val="28"/>
              </w:rPr>
            </w:pPr>
            <w:r>
              <w:rPr>
                <w:sz w:val="28"/>
                <w:szCs w:val="28"/>
              </w:rPr>
              <w:t>5.</w:t>
            </w:r>
            <w:r w:rsidR="00A01002">
              <w:rPr>
                <w:sz w:val="28"/>
                <w:szCs w:val="28"/>
              </w:rPr>
              <w:t>Уточнение</w:t>
            </w:r>
            <w:r w:rsidRPr="00F6349A">
              <w:rPr>
                <w:sz w:val="28"/>
                <w:szCs w:val="28"/>
              </w:rPr>
              <w:t xml:space="preserve"> т</w:t>
            </w:r>
            <w:r w:rsidR="00A01002">
              <w:rPr>
                <w:sz w:val="28"/>
                <w:szCs w:val="28"/>
              </w:rPr>
              <w:t>ональных</w:t>
            </w:r>
            <w:r w:rsidRPr="00F6349A">
              <w:rPr>
                <w:sz w:val="28"/>
                <w:szCs w:val="28"/>
              </w:rPr>
              <w:t xml:space="preserve"> отношений.</w:t>
            </w:r>
          </w:p>
          <w:p w:rsidR="00BF0C84" w:rsidRPr="00A01002" w:rsidRDefault="00BF0C84" w:rsidP="00C25A51">
            <w:pPr>
              <w:spacing w:line="276" w:lineRule="auto"/>
              <w:rPr>
                <w:sz w:val="28"/>
                <w:szCs w:val="28"/>
              </w:rPr>
            </w:pPr>
            <w:r>
              <w:rPr>
                <w:sz w:val="28"/>
                <w:szCs w:val="28"/>
              </w:rPr>
              <w:t>6.</w:t>
            </w:r>
            <w:r w:rsidRPr="00F6349A">
              <w:rPr>
                <w:sz w:val="28"/>
                <w:szCs w:val="28"/>
              </w:rPr>
              <w:t xml:space="preserve"> Работа над деталями. </w:t>
            </w:r>
            <w:r>
              <w:rPr>
                <w:sz w:val="28"/>
                <w:szCs w:val="28"/>
              </w:rPr>
              <w:t>7.</w:t>
            </w:r>
            <w:r w:rsidRPr="00F6349A">
              <w:rPr>
                <w:sz w:val="28"/>
                <w:szCs w:val="28"/>
              </w:rPr>
              <w:t>Завершение. Обобщение. Подведение итогов.</w:t>
            </w:r>
          </w:p>
        </w:tc>
        <w:tc>
          <w:tcPr>
            <w:tcW w:w="1241" w:type="dxa"/>
            <w:shd w:val="clear" w:color="auto" w:fill="auto"/>
          </w:tcPr>
          <w:p w:rsidR="00BF0C84" w:rsidRPr="00F61FDF" w:rsidRDefault="00035B46" w:rsidP="00C25A51">
            <w:pPr>
              <w:spacing w:line="276" w:lineRule="auto"/>
              <w:rPr>
                <w:i/>
                <w:sz w:val="28"/>
                <w:szCs w:val="28"/>
              </w:rPr>
            </w:pPr>
            <w:r>
              <w:rPr>
                <w:i/>
                <w:sz w:val="28"/>
                <w:szCs w:val="28"/>
              </w:rPr>
              <w:t>6</w:t>
            </w:r>
            <w:r w:rsidR="00BF0C84" w:rsidRPr="00F61FDF">
              <w:rPr>
                <w:i/>
                <w:sz w:val="28"/>
                <w:szCs w:val="28"/>
              </w:rPr>
              <w:t xml:space="preserve"> часов</w:t>
            </w:r>
          </w:p>
        </w:tc>
      </w:tr>
      <w:tr w:rsidR="00BF0C84" w:rsidRPr="00F61FDF"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634DED" w:rsidRDefault="00BF0C84" w:rsidP="00C25A51">
            <w:pPr>
              <w:spacing w:line="276" w:lineRule="auto"/>
              <w:rPr>
                <w:b/>
                <w:i/>
              </w:rPr>
            </w:pPr>
            <w:r w:rsidRPr="00634DED">
              <w:rPr>
                <w:rStyle w:val="FontStyle34"/>
                <w:b/>
                <w:i/>
                <w:sz w:val="28"/>
                <w:szCs w:val="28"/>
              </w:rPr>
              <w:t>Постановка из нескольких различных по материалу предметов (дерево, металл, стекло, керамика).</w:t>
            </w:r>
          </w:p>
        </w:tc>
        <w:tc>
          <w:tcPr>
            <w:tcW w:w="4124" w:type="dxa"/>
          </w:tcPr>
          <w:p w:rsidR="00BF0C84" w:rsidRDefault="00BF0C84" w:rsidP="00C25A51">
            <w:pPr>
              <w:spacing w:line="276" w:lineRule="auto"/>
              <w:rPr>
                <w:rStyle w:val="FontStyle34"/>
                <w:i/>
                <w:sz w:val="28"/>
                <w:szCs w:val="28"/>
              </w:rPr>
            </w:pPr>
            <w:r w:rsidRPr="00634DED">
              <w:rPr>
                <w:rStyle w:val="FontStyle37"/>
                <w:sz w:val="28"/>
                <w:szCs w:val="28"/>
              </w:rPr>
              <w:t>Задача:</w:t>
            </w:r>
            <w:r w:rsidR="002628D1">
              <w:rPr>
                <w:rStyle w:val="FontStyle37"/>
                <w:sz w:val="28"/>
                <w:szCs w:val="28"/>
              </w:rPr>
              <w:t xml:space="preserve">Изучить </w:t>
            </w:r>
            <w:r>
              <w:rPr>
                <w:rStyle w:val="FontStyle37"/>
                <w:sz w:val="28"/>
                <w:szCs w:val="28"/>
              </w:rPr>
              <w:t xml:space="preserve">особенности </w:t>
            </w:r>
            <w:r>
              <w:rPr>
                <w:rStyle w:val="FontStyle34"/>
                <w:i/>
                <w:sz w:val="28"/>
                <w:szCs w:val="28"/>
              </w:rPr>
              <w:t>передачи</w:t>
            </w:r>
            <w:r w:rsidRPr="00634DED">
              <w:rPr>
                <w:rStyle w:val="FontStyle34"/>
                <w:i/>
                <w:sz w:val="28"/>
                <w:szCs w:val="28"/>
              </w:rPr>
              <w:t xml:space="preserve"> материальности, фактуры.</w:t>
            </w:r>
          </w:p>
          <w:p w:rsidR="00BF0C84" w:rsidRDefault="00BF0C84" w:rsidP="00C25A51">
            <w:pPr>
              <w:spacing w:line="276" w:lineRule="auto"/>
              <w:rPr>
                <w:rStyle w:val="FontStyle34"/>
                <w:sz w:val="28"/>
                <w:szCs w:val="28"/>
              </w:rPr>
            </w:pPr>
            <w:r>
              <w:rPr>
                <w:rStyle w:val="FontStyle34"/>
                <w:sz w:val="28"/>
                <w:szCs w:val="28"/>
              </w:rPr>
              <w:t>1.</w:t>
            </w:r>
            <w:r w:rsidR="00616946">
              <w:rPr>
                <w:rStyle w:val="FontStyle34"/>
                <w:sz w:val="28"/>
                <w:szCs w:val="28"/>
              </w:rPr>
              <w:t>Композиционный поиск в цветовом эскизе</w:t>
            </w:r>
            <w:r w:rsidRPr="005D1BB2">
              <w:rPr>
                <w:rStyle w:val="FontStyle34"/>
                <w:sz w:val="28"/>
                <w:szCs w:val="28"/>
              </w:rPr>
              <w:t>.</w:t>
            </w:r>
          </w:p>
          <w:p w:rsidR="00BF0C84" w:rsidRDefault="00616946" w:rsidP="00C25A51">
            <w:pPr>
              <w:spacing w:line="276" w:lineRule="auto"/>
              <w:rPr>
                <w:rStyle w:val="FontStyle34"/>
                <w:sz w:val="28"/>
                <w:szCs w:val="28"/>
              </w:rPr>
            </w:pPr>
            <w:r>
              <w:rPr>
                <w:rStyle w:val="FontStyle34"/>
                <w:sz w:val="28"/>
                <w:szCs w:val="28"/>
              </w:rPr>
              <w:t>2</w:t>
            </w:r>
            <w:r w:rsidR="00BF0C84">
              <w:rPr>
                <w:rStyle w:val="FontStyle34"/>
                <w:sz w:val="28"/>
                <w:szCs w:val="28"/>
              </w:rPr>
              <w:t>.</w:t>
            </w:r>
            <w:r w:rsidR="00BF0C84" w:rsidRPr="005D1BB2">
              <w:rPr>
                <w:rStyle w:val="FontStyle34"/>
                <w:sz w:val="28"/>
                <w:szCs w:val="28"/>
              </w:rPr>
              <w:t xml:space="preserve">Рисунок под живопись. </w:t>
            </w:r>
            <w:r>
              <w:rPr>
                <w:rStyle w:val="FontStyle34"/>
                <w:sz w:val="28"/>
                <w:szCs w:val="28"/>
              </w:rPr>
              <w:t>3</w:t>
            </w:r>
            <w:r w:rsidR="00BF0C84">
              <w:rPr>
                <w:rStyle w:val="FontStyle34"/>
                <w:sz w:val="28"/>
                <w:szCs w:val="28"/>
              </w:rPr>
              <w:t>.</w:t>
            </w:r>
            <w:r w:rsidR="00BF0C84" w:rsidRPr="005D1BB2">
              <w:rPr>
                <w:rStyle w:val="FontStyle34"/>
                <w:sz w:val="28"/>
                <w:szCs w:val="28"/>
              </w:rPr>
              <w:t>Начало лессир</w:t>
            </w:r>
            <w:r>
              <w:rPr>
                <w:rStyle w:val="FontStyle34"/>
                <w:sz w:val="28"/>
                <w:szCs w:val="28"/>
              </w:rPr>
              <w:t>овок</w:t>
            </w:r>
            <w:r w:rsidR="00BF0C84" w:rsidRPr="005D1BB2">
              <w:rPr>
                <w:rStyle w:val="FontStyle34"/>
                <w:sz w:val="28"/>
                <w:szCs w:val="28"/>
              </w:rPr>
              <w:t>. Поиск больших цветовых отношений</w:t>
            </w:r>
            <w:r>
              <w:rPr>
                <w:rStyle w:val="FontStyle34"/>
                <w:sz w:val="28"/>
                <w:szCs w:val="28"/>
              </w:rPr>
              <w:t>.</w:t>
            </w:r>
          </w:p>
          <w:p w:rsidR="00616946" w:rsidRDefault="00616946" w:rsidP="00C25A51">
            <w:pPr>
              <w:spacing w:line="276" w:lineRule="auto"/>
              <w:rPr>
                <w:rStyle w:val="FontStyle34"/>
                <w:sz w:val="28"/>
                <w:szCs w:val="28"/>
              </w:rPr>
            </w:pPr>
            <w:r>
              <w:rPr>
                <w:rStyle w:val="FontStyle34"/>
                <w:sz w:val="28"/>
                <w:szCs w:val="28"/>
              </w:rPr>
              <w:t>4.Работа над фактурой и материальностью.</w:t>
            </w:r>
          </w:p>
          <w:p w:rsidR="00616946" w:rsidRDefault="00616946" w:rsidP="00C25A51">
            <w:pPr>
              <w:spacing w:line="276" w:lineRule="auto"/>
              <w:rPr>
                <w:rStyle w:val="FontStyle34"/>
                <w:sz w:val="28"/>
                <w:szCs w:val="28"/>
              </w:rPr>
            </w:pPr>
            <w:r>
              <w:rPr>
                <w:rStyle w:val="FontStyle34"/>
                <w:sz w:val="28"/>
                <w:szCs w:val="28"/>
              </w:rPr>
              <w:t>5. Обобщение.</w:t>
            </w:r>
          </w:p>
          <w:p w:rsidR="00616946" w:rsidRPr="00616946" w:rsidRDefault="00616946" w:rsidP="00C25A51">
            <w:pPr>
              <w:spacing w:line="276" w:lineRule="auto"/>
              <w:rPr>
                <w:sz w:val="28"/>
                <w:szCs w:val="28"/>
              </w:rPr>
            </w:pP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12 часов</w:t>
            </w:r>
          </w:p>
        </w:tc>
      </w:tr>
      <w:tr w:rsidR="00BF0C84" w:rsidRPr="00F61FDF"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634DED" w:rsidRDefault="00BF0C84" w:rsidP="00C25A51">
            <w:pPr>
              <w:spacing w:line="276" w:lineRule="auto"/>
              <w:rPr>
                <w:rStyle w:val="FontStyle34"/>
                <w:b/>
                <w:i/>
                <w:sz w:val="28"/>
                <w:szCs w:val="28"/>
              </w:rPr>
            </w:pPr>
          </w:p>
        </w:tc>
        <w:tc>
          <w:tcPr>
            <w:tcW w:w="4124" w:type="dxa"/>
          </w:tcPr>
          <w:p w:rsidR="00BF0C84" w:rsidRPr="00634DED" w:rsidRDefault="00262502" w:rsidP="00C25A51">
            <w:pPr>
              <w:spacing w:line="276" w:lineRule="auto"/>
              <w:rPr>
                <w:rStyle w:val="FontStyle37"/>
                <w:sz w:val="28"/>
                <w:szCs w:val="28"/>
              </w:rPr>
            </w:pPr>
            <w:r>
              <w:rPr>
                <w:rStyle w:val="FontStyle37"/>
                <w:sz w:val="28"/>
                <w:szCs w:val="28"/>
              </w:rPr>
              <w:t>Итого:</w:t>
            </w:r>
          </w:p>
        </w:tc>
        <w:tc>
          <w:tcPr>
            <w:tcW w:w="1241" w:type="dxa"/>
            <w:shd w:val="clear" w:color="auto" w:fill="auto"/>
          </w:tcPr>
          <w:p w:rsidR="00BF0C84" w:rsidRPr="00F61FDF" w:rsidRDefault="00262502" w:rsidP="00C25A51">
            <w:pPr>
              <w:spacing w:line="276" w:lineRule="auto"/>
              <w:rPr>
                <w:i/>
                <w:sz w:val="28"/>
                <w:szCs w:val="28"/>
              </w:rPr>
            </w:pPr>
            <w:r>
              <w:rPr>
                <w:i/>
                <w:sz w:val="28"/>
                <w:szCs w:val="28"/>
              </w:rPr>
              <w:t>27</w:t>
            </w:r>
            <w:r w:rsidR="00BF0C84" w:rsidRPr="00F61FDF">
              <w:rPr>
                <w:i/>
                <w:sz w:val="28"/>
                <w:szCs w:val="28"/>
              </w:rPr>
              <w:t>часов</w:t>
            </w:r>
          </w:p>
        </w:tc>
      </w:tr>
      <w:tr w:rsidR="0017626F" w:rsidRPr="00F61FDF" w:rsidTr="00A01002">
        <w:tc>
          <w:tcPr>
            <w:tcW w:w="9747" w:type="dxa"/>
            <w:gridSpan w:val="4"/>
            <w:shd w:val="clear" w:color="auto" w:fill="auto"/>
          </w:tcPr>
          <w:p w:rsidR="0017626F" w:rsidRPr="00F61FDF" w:rsidRDefault="0017626F" w:rsidP="0017626F">
            <w:pPr>
              <w:spacing w:line="276" w:lineRule="auto"/>
              <w:jc w:val="center"/>
              <w:rPr>
                <w:i/>
                <w:sz w:val="28"/>
                <w:szCs w:val="28"/>
              </w:rPr>
            </w:pPr>
            <w:r w:rsidRPr="00A76858">
              <w:rPr>
                <w:b/>
                <w:i/>
                <w:sz w:val="28"/>
                <w:szCs w:val="28"/>
                <w:lang w:val="en-US"/>
              </w:rPr>
              <w:lastRenderedPageBreak/>
              <w:t>IV</w:t>
            </w:r>
            <w:r w:rsidRPr="00A76858">
              <w:rPr>
                <w:b/>
                <w:i/>
                <w:sz w:val="28"/>
                <w:szCs w:val="28"/>
              </w:rPr>
              <w:t>четверть</w:t>
            </w:r>
          </w:p>
        </w:tc>
      </w:tr>
      <w:tr w:rsidR="00BF0C84" w:rsidRPr="00F61FDF"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DC540B" w:rsidRDefault="00BF0C84" w:rsidP="00C25A51">
            <w:pPr>
              <w:spacing w:line="276" w:lineRule="auto"/>
              <w:rPr>
                <w:b/>
                <w:i/>
                <w:sz w:val="28"/>
                <w:szCs w:val="28"/>
              </w:rPr>
            </w:pPr>
            <w:r w:rsidRPr="00DC540B">
              <w:rPr>
                <w:b/>
                <w:i/>
                <w:sz w:val="28"/>
                <w:szCs w:val="28"/>
              </w:rPr>
              <w:t>Два этюда</w:t>
            </w:r>
            <w:r w:rsidR="003B73A8">
              <w:rPr>
                <w:b/>
                <w:i/>
                <w:sz w:val="28"/>
                <w:szCs w:val="28"/>
              </w:rPr>
              <w:t xml:space="preserve"> несложного натюрморта в тё</w:t>
            </w:r>
            <w:r>
              <w:rPr>
                <w:b/>
                <w:i/>
                <w:sz w:val="28"/>
                <w:szCs w:val="28"/>
              </w:rPr>
              <w:t>плой и холодной гамме</w:t>
            </w:r>
          </w:p>
        </w:tc>
        <w:tc>
          <w:tcPr>
            <w:tcW w:w="4124" w:type="dxa"/>
          </w:tcPr>
          <w:p w:rsidR="00BF0C84" w:rsidRPr="00DC540B" w:rsidRDefault="00BF0C84" w:rsidP="002628D1">
            <w:pPr>
              <w:spacing w:line="276" w:lineRule="auto"/>
              <w:rPr>
                <w:i/>
                <w:sz w:val="28"/>
                <w:szCs w:val="28"/>
              </w:rPr>
            </w:pPr>
            <w:r w:rsidRPr="00DC540B">
              <w:rPr>
                <w:i/>
                <w:sz w:val="28"/>
                <w:szCs w:val="28"/>
              </w:rPr>
              <w:t>Задача</w:t>
            </w:r>
            <w:r>
              <w:rPr>
                <w:i/>
                <w:sz w:val="28"/>
                <w:szCs w:val="28"/>
              </w:rPr>
              <w:t xml:space="preserve">: </w:t>
            </w:r>
            <w:r w:rsidR="002628D1">
              <w:rPr>
                <w:i/>
                <w:sz w:val="28"/>
                <w:szCs w:val="28"/>
              </w:rPr>
              <w:t xml:space="preserve">провести разбор </w:t>
            </w:r>
            <w:r>
              <w:rPr>
                <w:i/>
                <w:sz w:val="28"/>
                <w:szCs w:val="28"/>
              </w:rPr>
              <w:t>сложност</w:t>
            </w:r>
            <w:r w:rsidR="002628D1">
              <w:rPr>
                <w:i/>
                <w:sz w:val="28"/>
                <w:szCs w:val="28"/>
              </w:rPr>
              <w:t xml:space="preserve">ей </w:t>
            </w:r>
            <w:r>
              <w:rPr>
                <w:i/>
                <w:sz w:val="28"/>
                <w:szCs w:val="28"/>
              </w:rPr>
              <w:t xml:space="preserve"> изображения натюрморта в одной цветовой гамме.</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 xml:space="preserve">По 4 часа </w:t>
            </w:r>
          </w:p>
        </w:tc>
      </w:tr>
      <w:tr w:rsidR="00BF0C84" w:rsidRPr="00F61FDF"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DC540B" w:rsidRDefault="00BF0C84" w:rsidP="00C25A51">
            <w:pPr>
              <w:spacing w:line="276" w:lineRule="auto"/>
              <w:rPr>
                <w:b/>
                <w:i/>
              </w:rPr>
            </w:pPr>
            <w:r w:rsidRPr="00DC540B">
              <w:rPr>
                <w:rStyle w:val="FontStyle34"/>
                <w:b/>
                <w:i/>
                <w:sz w:val="28"/>
                <w:szCs w:val="28"/>
              </w:rPr>
              <w:t>Итоговая постановка, суммирующая полученные знания, 3-4 предмета, 3—4 драпировки, сближенная цветовая гамма.</w:t>
            </w:r>
          </w:p>
        </w:tc>
        <w:tc>
          <w:tcPr>
            <w:tcW w:w="4124" w:type="dxa"/>
          </w:tcPr>
          <w:p w:rsidR="00BF0C84" w:rsidRDefault="00BF0C84" w:rsidP="00C25A51">
            <w:pPr>
              <w:spacing w:line="276" w:lineRule="auto"/>
              <w:rPr>
                <w:rStyle w:val="FontStyle34"/>
                <w:i/>
                <w:sz w:val="28"/>
                <w:szCs w:val="28"/>
              </w:rPr>
            </w:pPr>
            <w:r>
              <w:rPr>
                <w:rStyle w:val="FontStyle34"/>
                <w:i/>
                <w:sz w:val="28"/>
                <w:szCs w:val="28"/>
              </w:rPr>
              <w:t>Контрольные т</w:t>
            </w:r>
            <w:r w:rsidRPr="00DC540B">
              <w:rPr>
                <w:rStyle w:val="FontStyle34"/>
                <w:i/>
                <w:sz w:val="28"/>
                <w:szCs w:val="28"/>
              </w:rPr>
              <w:t>ребования</w:t>
            </w:r>
            <w:r>
              <w:rPr>
                <w:rStyle w:val="FontStyle34"/>
                <w:i/>
                <w:sz w:val="28"/>
                <w:szCs w:val="28"/>
              </w:rPr>
              <w:t xml:space="preserve"> к выполненной работе: единая цветовая гамма;светотеневая моделировка формы; передача пространства цветом;</w:t>
            </w:r>
          </w:p>
          <w:p w:rsidR="00BF0C84" w:rsidRDefault="00BF0C84" w:rsidP="00C25A51">
            <w:pPr>
              <w:spacing w:line="276" w:lineRule="auto"/>
              <w:rPr>
                <w:rStyle w:val="FontStyle34"/>
                <w:i/>
                <w:sz w:val="28"/>
                <w:szCs w:val="28"/>
              </w:rPr>
            </w:pPr>
            <w:r>
              <w:rPr>
                <w:rStyle w:val="FontStyle34"/>
                <w:i/>
                <w:sz w:val="28"/>
                <w:szCs w:val="28"/>
              </w:rPr>
              <w:t>Тепло-холодность;</w:t>
            </w:r>
            <w:r w:rsidRPr="00DC540B">
              <w:rPr>
                <w:rStyle w:val="FontStyle34"/>
                <w:i/>
                <w:sz w:val="28"/>
                <w:szCs w:val="28"/>
              </w:rPr>
              <w:t xml:space="preserve"> цельность </w:t>
            </w:r>
            <w:r>
              <w:rPr>
                <w:rStyle w:val="FontStyle34"/>
                <w:i/>
                <w:sz w:val="28"/>
                <w:szCs w:val="28"/>
              </w:rPr>
              <w:t>листа;</w:t>
            </w:r>
          </w:p>
          <w:p w:rsidR="00BF0C84" w:rsidRPr="00DC540B" w:rsidRDefault="00BF0C84" w:rsidP="00C25A51">
            <w:pPr>
              <w:spacing w:line="276" w:lineRule="auto"/>
              <w:rPr>
                <w:i/>
              </w:rPr>
            </w:pPr>
            <w:r>
              <w:rPr>
                <w:rStyle w:val="FontStyle34"/>
                <w:i/>
                <w:sz w:val="28"/>
                <w:szCs w:val="28"/>
              </w:rPr>
              <w:t>т</w:t>
            </w:r>
            <w:r w:rsidRPr="00DC540B">
              <w:rPr>
                <w:rStyle w:val="FontStyle34"/>
                <w:i/>
                <w:sz w:val="28"/>
                <w:szCs w:val="28"/>
              </w:rPr>
              <w:t>ехничность выполнения этюда.</w:t>
            </w:r>
          </w:p>
        </w:tc>
        <w:tc>
          <w:tcPr>
            <w:tcW w:w="1241" w:type="dxa"/>
            <w:shd w:val="clear" w:color="auto" w:fill="auto"/>
          </w:tcPr>
          <w:p w:rsidR="00BF0C84" w:rsidRDefault="00BF0C84" w:rsidP="00C25A51">
            <w:pPr>
              <w:spacing w:line="276" w:lineRule="auto"/>
              <w:rPr>
                <w:i/>
                <w:sz w:val="28"/>
                <w:szCs w:val="28"/>
              </w:rPr>
            </w:pPr>
          </w:p>
          <w:p w:rsidR="00035B46" w:rsidRDefault="00035B46" w:rsidP="00C25A51">
            <w:pPr>
              <w:spacing w:line="276" w:lineRule="auto"/>
              <w:rPr>
                <w:i/>
                <w:sz w:val="28"/>
                <w:szCs w:val="28"/>
              </w:rPr>
            </w:pPr>
          </w:p>
          <w:p w:rsidR="00035B46" w:rsidRPr="00F61FDF" w:rsidRDefault="00035B46" w:rsidP="00C25A51">
            <w:pPr>
              <w:spacing w:line="276" w:lineRule="auto"/>
              <w:rPr>
                <w:i/>
                <w:sz w:val="28"/>
                <w:szCs w:val="28"/>
              </w:rPr>
            </w:pPr>
            <w:r>
              <w:rPr>
                <w:i/>
                <w:sz w:val="28"/>
                <w:szCs w:val="28"/>
              </w:rPr>
              <w:t>16 часов.</w:t>
            </w:r>
          </w:p>
        </w:tc>
      </w:tr>
      <w:tr w:rsidR="00035B46" w:rsidRPr="00F61FDF" w:rsidTr="000A6E00">
        <w:tc>
          <w:tcPr>
            <w:tcW w:w="526" w:type="dxa"/>
            <w:shd w:val="clear" w:color="auto" w:fill="auto"/>
          </w:tcPr>
          <w:p w:rsidR="00035B46" w:rsidRPr="00B81564" w:rsidRDefault="00035B46" w:rsidP="00C25A51">
            <w:pPr>
              <w:spacing w:line="276" w:lineRule="auto"/>
              <w:rPr>
                <w:i/>
              </w:rPr>
            </w:pPr>
          </w:p>
        </w:tc>
        <w:tc>
          <w:tcPr>
            <w:tcW w:w="3856" w:type="dxa"/>
            <w:shd w:val="clear" w:color="auto" w:fill="auto"/>
          </w:tcPr>
          <w:p w:rsidR="00035B46" w:rsidRPr="00DC540B" w:rsidRDefault="00035B46" w:rsidP="00C25A51">
            <w:pPr>
              <w:spacing w:line="276" w:lineRule="auto"/>
              <w:rPr>
                <w:rStyle w:val="FontStyle34"/>
                <w:b/>
                <w:i/>
                <w:sz w:val="28"/>
                <w:szCs w:val="28"/>
              </w:rPr>
            </w:pPr>
          </w:p>
        </w:tc>
        <w:tc>
          <w:tcPr>
            <w:tcW w:w="4124" w:type="dxa"/>
          </w:tcPr>
          <w:p w:rsidR="00035B46" w:rsidRDefault="00035B46" w:rsidP="00C25A51">
            <w:pPr>
              <w:spacing w:line="276" w:lineRule="auto"/>
              <w:rPr>
                <w:rStyle w:val="FontStyle34"/>
                <w:i/>
                <w:sz w:val="28"/>
                <w:szCs w:val="28"/>
              </w:rPr>
            </w:pPr>
            <w:r>
              <w:rPr>
                <w:rStyle w:val="FontStyle34"/>
                <w:i/>
                <w:sz w:val="28"/>
                <w:szCs w:val="28"/>
              </w:rPr>
              <w:t>Итого:</w:t>
            </w:r>
          </w:p>
        </w:tc>
        <w:tc>
          <w:tcPr>
            <w:tcW w:w="1241" w:type="dxa"/>
            <w:shd w:val="clear" w:color="auto" w:fill="auto"/>
          </w:tcPr>
          <w:p w:rsidR="00035B46" w:rsidRPr="00F61FDF" w:rsidRDefault="00035B46" w:rsidP="00C25A51">
            <w:pPr>
              <w:spacing w:line="276" w:lineRule="auto"/>
              <w:rPr>
                <w:i/>
                <w:sz w:val="28"/>
                <w:szCs w:val="28"/>
              </w:rPr>
            </w:pPr>
            <w:r>
              <w:rPr>
                <w:i/>
                <w:sz w:val="28"/>
                <w:szCs w:val="28"/>
              </w:rPr>
              <w:t>24 часа</w:t>
            </w:r>
          </w:p>
        </w:tc>
      </w:tr>
      <w:tr w:rsidR="00035B46" w:rsidRPr="00F61FDF" w:rsidTr="000A6E00">
        <w:tc>
          <w:tcPr>
            <w:tcW w:w="526" w:type="dxa"/>
            <w:shd w:val="clear" w:color="auto" w:fill="auto"/>
          </w:tcPr>
          <w:p w:rsidR="00035B46" w:rsidRPr="00B81564" w:rsidRDefault="00035B46" w:rsidP="00C25A51">
            <w:pPr>
              <w:spacing w:line="276" w:lineRule="auto"/>
              <w:rPr>
                <w:i/>
              </w:rPr>
            </w:pPr>
          </w:p>
        </w:tc>
        <w:tc>
          <w:tcPr>
            <w:tcW w:w="3856" w:type="dxa"/>
            <w:shd w:val="clear" w:color="auto" w:fill="auto"/>
          </w:tcPr>
          <w:p w:rsidR="00035B46" w:rsidRPr="00DC540B" w:rsidRDefault="00035B46" w:rsidP="00C25A51">
            <w:pPr>
              <w:spacing w:line="276" w:lineRule="auto"/>
              <w:rPr>
                <w:rStyle w:val="FontStyle34"/>
                <w:b/>
                <w:i/>
                <w:sz w:val="28"/>
                <w:szCs w:val="28"/>
              </w:rPr>
            </w:pPr>
          </w:p>
        </w:tc>
        <w:tc>
          <w:tcPr>
            <w:tcW w:w="4124" w:type="dxa"/>
          </w:tcPr>
          <w:p w:rsidR="00035B46" w:rsidRDefault="00035B46" w:rsidP="00C25A51">
            <w:pPr>
              <w:spacing w:line="276" w:lineRule="auto"/>
              <w:rPr>
                <w:rStyle w:val="FontStyle34"/>
                <w:i/>
                <w:sz w:val="28"/>
                <w:szCs w:val="28"/>
              </w:rPr>
            </w:pPr>
            <w:r>
              <w:rPr>
                <w:rStyle w:val="FontStyle34"/>
                <w:i/>
                <w:sz w:val="28"/>
                <w:szCs w:val="28"/>
              </w:rPr>
              <w:t>Итого за год:</w:t>
            </w:r>
          </w:p>
        </w:tc>
        <w:tc>
          <w:tcPr>
            <w:tcW w:w="1241" w:type="dxa"/>
            <w:shd w:val="clear" w:color="auto" w:fill="auto"/>
          </w:tcPr>
          <w:p w:rsidR="00035B46" w:rsidRDefault="00035B46" w:rsidP="00C25A51">
            <w:pPr>
              <w:spacing w:line="276" w:lineRule="auto"/>
              <w:rPr>
                <w:i/>
                <w:sz w:val="28"/>
                <w:szCs w:val="28"/>
              </w:rPr>
            </w:pPr>
            <w:r>
              <w:rPr>
                <w:i/>
                <w:sz w:val="28"/>
                <w:szCs w:val="28"/>
              </w:rPr>
              <w:t>99 часов</w:t>
            </w:r>
          </w:p>
        </w:tc>
      </w:tr>
      <w:tr w:rsidR="00E3653B" w:rsidRPr="00F61FDF" w:rsidTr="000A6E00">
        <w:tc>
          <w:tcPr>
            <w:tcW w:w="9747" w:type="dxa"/>
            <w:gridSpan w:val="4"/>
            <w:shd w:val="clear" w:color="auto" w:fill="auto"/>
          </w:tcPr>
          <w:p w:rsidR="00E3653B" w:rsidRPr="00E3653B" w:rsidRDefault="00E3653B" w:rsidP="00E3653B">
            <w:pPr>
              <w:spacing w:line="276" w:lineRule="auto"/>
              <w:jc w:val="center"/>
              <w:rPr>
                <w:i/>
                <w:sz w:val="32"/>
                <w:szCs w:val="32"/>
              </w:rPr>
            </w:pPr>
            <w:r w:rsidRPr="00E3653B">
              <w:rPr>
                <w:b/>
                <w:sz w:val="32"/>
                <w:szCs w:val="32"/>
              </w:rPr>
              <w:t>3 класс.</w:t>
            </w:r>
          </w:p>
        </w:tc>
      </w:tr>
      <w:tr w:rsidR="0017626F" w:rsidRPr="00F61FDF" w:rsidTr="00A01002">
        <w:tc>
          <w:tcPr>
            <w:tcW w:w="9747" w:type="dxa"/>
            <w:gridSpan w:val="4"/>
            <w:shd w:val="clear" w:color="auto" w:fill="auto"/>
          </w:tcPr>
          <w:p w:rsidR="0017626F" w:rsidRPr="00F61FDF" w:rsidRDefault="0017626F" w:rsidP="0017626F">
            <w:pPr>
              <w:spacing w:line="276" w:lineRule="auto"/>
              <w:jc w:val="center"/>
              <w:rPr>
                <w:i/>
                <w:sz w:val="28"/>
                <w:szCs w:val="28"/>
              </w:rPr>
            </w:pPr>
            <w:r>
              <w:rPr>
                <w:b/>
                <w:i/>
                <w:sz w:val="28"/>
                <w:szCs w:val="28"/>
                <w:lang w:val="en-US"/>
              </w:rPr>
              <w:t>I</w:t>
            </w:r>
            <w:r w:rsidRPr="00497E3A">
              <w:rPr>
                <w:b/>
                <w:i/>
                <w:sz w:val="28"/>
                <w:szCs w:val="28"/>
              </w:rPr>
              <w:t xml:space="preserve"> четверть</w:t>
            </w:r>
          </w:p>
        </w:tc>
      </w:tr>
      <w:tr w:rsidR="00BF0C84" w:rsidRPr="00F61FDF"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Default="00BF0C84" w:rsidP="00C25A51">
            <w:pPr>
              <w:spacing w:line="276" w:lineRule="auto"/>
              <w:rPr>
                <w:rStyle w:val="FontStyle34"/>
                <w:sz w:val="28"/>
                <w:szCs w:val="28"/>
              </w:rPr>
            </w:pPr>
            <w:r w:rsidRPr="00DC540B">
              <w:rPr>
                <w:rStyle w:val="FontStyle34"/>
                <w:b/>
                <w:i/>
                <w:sz w:val="28"/>
                <w:szCs w:val="28"/>
              </w:rPr>
              <w:t>Постановка из живых цветов.</w:t>
            </w:r>
          </w:p>
          <w:p w:rsidR="00BF0C84" w:rsidRPr="00B81564" w:rsidRDefault="00BF0C84" w:rsidP="00C25A51">
            <w:pPr>
              <w:spacing w:line="276" w:lineRule="auto"/>
              <w:rPr>
                <w:i/>
              </w:rPr>
            </w:pPr>
            <w:r w:rsidRPr="005D1BB2">
              <w:rPr>
                <w:rStyle w:val="FontStyle34"/>
                <w:sz w:val="28"/>
                <w:szCs w:val="28"/>
              </w:rPr>
              <w:t>Используется техника по-сырому. В качестве наглядных пособий можно показать репродукции Фонвизина, работы учащихся школы.</w:t>
            </w:r>
          </w:p>
        </w:tc>
        <w:tc>
          <w:tcPr>
            <w:tcW w:w="4124" w:type="dxa"/>
          </w:tcPr>
          <w:p w:rsidR="00BF0C84" w:rsidRDefault="00BF0C84" w:rsidP="00C25A51">
            <w:pPr>
              <w:spacing w:line="276" w:lineRule="auto"/>
              <w:rPr>
                <w:i/>
                <w:sz w:val="28"/>
                <w:szCs w:val="28"/>
              </w:rPr>
            </w:pPr>
            <w:r>
              <w:rPr>
                <w:i/>
                <w:sz w:val="28"/>
                <w:szCs w:val="28"/>
              </w:rPr>
              <w:t>Задача</w:t>
            </w:r>
            <w:r w:rsidRPr="00DC540B">
              <w:rPr>
                <w:i/>
                <w:sz w:val="28"/>
                <w:szCs w:val="28"/>
              </w:rPr>
              <w:t xml:space="preserve">: </w:t>
            </w:r>
            <w:r w:rsidR="002628D1">
              <w:rPr>
                <w:i/>
                <w:sz w:val="28"/>
                <w:szCs w:val="28"/>
              </w:rPr>
              <w:t xml:space="preserve">Выявить особенности </w:t>
            </w:r>
            <w:r w:rsidRPr="00DC540B">
              <w:rPr>
                <w:i/>
                <w:sz w:val="28"/>
                <w:szCs w:val="28"/>
              </w:rPr>
              <w:t>характер</w:t>
            </w:r>
            <w:r>
              <w:rPr>
                <w:i/>
                <w:sz w:val="28"/>
                <w:szCs w:val="28"/>
              </w:rPr>
              <w:t xml:space="preserve">а </w:t>
            </w:r>
            <w:r w:rsidRPr="00DC540B">
              <w:rPr>
                <w:i/>
                <w:sz w:val="28"/>
                <w:szCs w:val="28"/>
              </w:rPr>
              <w:t xml:space="preserve"> букета, </w:t>
            </w:r>
            <w:r w:rsidR="002628D1">
              <w:rPr>
                <w:i/>
                <w:sz w:val="28"/>
                <w:szCs w:val="28"/>
              </w:rPr>
              <w:t xml:space="preserve">выстроить </w:t>
            </w:r>
            <w:r>
              <w:rPr>
                <w:i/>
                <w:sz w:val="28"/>
                <w:szCs w:val="28"/>
              </w:rPr>
              <w:t>оригинальную композицию и</w:t>
            </w:r>
            <w:r w:rsidRPr="00DC540B">
              <w:rPr>
                <w:i/>
                <w:sz w:val="28"/>
                <w:szCs w:val="28"/>
              </w:rPr>
              <w:t xml:space="preserve"> пе</w:t>
            </w:r>
            <w:r w:rsidR="003B73A8">
              <w:rPr>
                <w:i/>
                <w:sz w:val="28"/>
                <w:szCs w:val="28"/>
              </w:rPr>
              <w:t xml:space="preserve">редать цветовую гармонию, </w:t>
            </w:r>
            <w:r>
              <w:rPr>
                <w:i/>
                <w:sz w:val="28"/>
                <w:szCs w:val="28"/>
              </w:rPr>
              <w:t>углубить знания</w:t>
            </w:r>
            <w:r w:rsidRPr="00DC540B">
              <w:rPr>
                <w:i/>
                <w:sz w:val="28"/>
                <w:szCs w:val="28"/>
              </w:rPr>
              <w:t xml:space="preserve"> о различных прие</w:t>
            </w:r>
            <w:r w:rsidR="003B73A8">
              <w:rPr>
                <w:i/>
                <w:sz w:val="28"/>
                <w:szCs w:val="28"/>
              </w:rPr>
              <w:t>мах работы акварелью, приме</w:t>
            </w:r>
            <w:r w:rsidR="002628D1">
              <w:rPr>
                <w:i/>
                <w:sz w:val="28"/>
                <w:szCs w:val="28"/>
              </w:rPr>
              <w:t>нить</w:t>
            </w:r>
            <w:r w:rsidRPr="00DC540B">
              <w:rPr>
                <w:i/>
                <w:sz w:val="28"/>
                <w:szCs w:val="28"/>
              </w:rPr>
              <w:t xml:space="preserve"> их на практике. </w:t>
            </w:r>
          </w:p>
          <w:p w:rsidR="00BF0C84" w:rsidRPr="00DC540B" w:rsidRDefault="00BF0C84" w:rsidP="00C25A51">
            <w:pPr>
              <w:spacing w:line="276" w:lineRule="auto"/>
              <w:rPr>
                <w:sz w:val="28"/>
                <w:szCs w:val="28"/>
              </w:rPr>
            </w:pPr>
            <w:r>
              <w:rPr>
                <w:i/>
                <w:sz w:val="28"/>
                <w:szCs w:val="28"/>
              </w:rPr>
              <w:t>1.</w:t>
            </w:r>
            <w:r w:rsidRPr="00DC540B">
              <w:rPr>
                <w:sz w:val="28"/>
                <w:szCs w:val="28"/>
              </w:rPr>
              <w:t xml:space="preserve">Рисунок под живопись, </w:t>
            </w:r>
            <w:r>
              <w:rPr>
                <w:sz w:val="28"/>
                <w:szCs w:val="28"/>
              </w:rPr>
              <w:t>2.</w:t>
            </w:r>
            <w:r w:rsidR="00616946">
              <w:rPr>
                <w:sz w:val="28"/>
                <w:szCs w:val="28"/>
              </w:rPr>
              <w:t>Начало работы по сырому листу</w:t>
            </w:r>
            <w:r w:rsidRPr="00DC540B">
              <w:rPr>
                <w:sz w:val="28"/>
                <w:szCs w:val="28"/>
              </w:rPr>
              <w:t>.</w:t>
            </w:r>
          </w:p>
          <w:p w:rsidR="00BF0C84" w:rsidRPr="00DC540B" w:rsidRDefault="00BF0C84" w:rsidP="000B7599">
            <w:pPr>
              <w:spacing w:line="276" w:lineRule="auto"/>
              <w:rPr>
                <w:i/>
                <w:sz w:val="28"/>
                <w:szCs w:val="28"/>
              </w:rPr>
            </w:pPr>
            <w:r>
              <w:rPr>
                <w:sz w:val="28"/>
                <w:szCs w:val="28"/>
              </w:rPr>
              <w:t>3.</w:t>
            </w:r>
            <w:r w:rsidR="00616946">
              <w:rPr>
                <w:sz w:val="28"/>
                <w:szCs w:val="28"/>
              </w:rPr>
              <w:t>Уточняем детали</w:t>
            </w:r>
            <w:r w:rsidR="000B7599">
              <w:rPr>
                <w:sz w:val="28"/>
                <w:szCs w:val="28"/>
              </w:rPr>
              <w:t>, работая на высохшем слое</w:t>
            </w:r>
            <w:r w:rsidRPr="00DC540B">
              <w:rPr>
                <w:sz w:val="28"/>
                <w:szCs w:val="28"/>
              </w:rPr>
              <w:t>.</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12 часов</w:t>
            </w:r>
          </w:p>
        </w:tc>
      </w:tr>
      <w:tr w:rsidR="00BF0C84" w:rsidRPr="00F61FDF"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6F0C1E" w:rsidRDefault="00BF0C84" w:rsidP="00C25A51">
            <w:pPr>
              <w:spacing w:line="276" w:lineRule="auto"/>
              <w:rPr>
                <w:b/>
                <w:i/>
              </w:rPr>
            </w:pPr>
            <w:r w:rsidRPr="006F0C1E">
              <w:rPr>
                <w:rStyle w:val="FontStyle34"/>
                <w:b/>
                <w:i/>
                <w:sz w:val="28"/>
                <w:szCs w:val="28"/>
              </w:rPr>
              <w:t>Натюрморт с веткой рябины.</w:t>
            </w:r>
          </w:p>
        </w:tc>
        <w:tc>
          <w:tcPr>
            <w:tcW w:w="4124" w:type="dxa"/>
          </w:tcPr>
          <w:p w:rsidR="002628D1" w:rsidRDefault="00BF0C84" w:rsidP="00C25A51">
            <w:pPr>
              <w:autoSpaceDE w:val="0"/>
              <w:autoSpaceDN w:val="0"/>
              <w:adjustRightInd w:val="0"/>
              <w:spacing w:line="276" w:lineRule="auto"/>
              <w:rPr>
                <w:sz w:val="28"/>
                <w:szCs w:val="28"/>
              </w:rPr>
            </w:pPr>
            <w:r>
              <w:rPr>
                <w:i/>
                <w:iCs/>
                <w:sz w:val="28"/>
                <w:szCs w:val="28"/>
              </w:rPr>
              <w:t>Задача</w:t>
            </w:r>
            <w:r w:rsidRPr="006F0C1E">
              <w:rPr>
                <w:i/>
                <w:iCs/>
                <w:sz w:val="28"/>
                <w:szCs w:val="28"/>
              </w:rPr>
              <w:t xml:space="preserve">: </w:t>
            </w:r>
            <w:r>
              <w:rPr>
                <w:i/>
                <w:iCs/>
                <w:sz w:val="28"/>
                <w:szCs w:val="28"/>
              </w:rPr>
              <w:t xml:space="preserve">Обратить внимание учащихся на </w:t>
            </w:r>
            <w:r w:rsidRPr="00F61FDF">
              <w:rPr>
                <w:i/>
                <w:sz w:val="28"/>
                <w:szCs w:val="28"/>
              </w:rPr>
              <w:t xml:space="preserve">выделение главного, </w:t>
            </w:r>
            <w:r>
              <w:rPr>
                <w:i/>
                <w:sz w:val="28"/>
                <w:szCs w:val="28"/>
              </w:rPr>
              <w:t>продумать режиссуру процесса работы, меру</w:t>
            </w:r>
            <w:r w:rsidRPr="00F61FDF">
              <w:rPr>
                <w:i/>
                <w:sz w:val="28"/>
                <w:szCs w:val="28"/>
              </w:rPr>
              <w:t xml:space="preserve"> обобщения и детализации в работе.</w:t>
            </w:r>
          </w:p>
          <w:p w:rsidR="00BF0C84" w:rsidRPr="006F0C1E" w:rsidRDefault="00BF0C84" w:rsidP="00C25A51">
            <w:pPr>
              <w:autoSpaceDE w:val="0"/>
              <w:autoSpaceDN w:val="0"/>
              <w:adjustRightInd w:val="0"/>
              <w:spacing w:line="276" w:lineRule="auto"/>
              <w:rPr>
                <w:sz w:val="28"/>
                <w:szCs w:val="28"/>
              </w:rPr>
            </w:pPr>
            <w:r>
              <w:rPr>
                <w:sz w:val="28"/>
                <w:szCs w:val="28"/>
              </w:rPr>
              <w:t>1.</w:t>
            </w:r>
            <w:r w:rsidRPr="006F0C1E">
              <w:rPr>
                <w:sz w:val="28"/>
                <w:szCs w:val="28"/>
              </w:rPr>
              <w:t xml:space="preserve">Рисунок под живопись. </w:t>
            </w:r>
            <w:r>
              <w:rPr>
                <w:sz w:val="28"/>
                <w:szCs w:val="28"/>
              </w:rPr>
              <w:t>2.</w:t>
            </w:r>
            <w:r w:rsidRPr="006F0C1E">
              <w:rPr>
                <w:sz w:val="28"/>
                <w:szCs w:val="28"/>
              </w:rPr>
              <w:t>Начало работы цветом.</w:t>
            </w:r>
          </w:p>
          <w:p w:rsidR="002628D1" w:rsidRDefault="00BF0C84" w:rsidP="00C25A51">
            <w:pPr>
              <w:spacing w:line="276" w:lineRule="auto"/>
              <w:rPr>
                <w:sz w:val="28"/>
                <w:szCs w:val="28"/>
              </w:rPr>
            </w:pPr>
            <w:r>
              <w:rPr>
                <w:sz w:val="28"/>
                <w:szCs w:val="28"/>
              </w:rPr>
              <w:lastRenderedPageBreak/>
              <w:t>3.</w:t>
            </w:r>
            <w:r w:rsidR="000B7599">
              <w:rPr>
                <w:sz w:val="28"/>
                <w:szCs w:val="28"/>
              </w:rPr>
              <w:t>Работа над деталями</w:t>
            </w:r>
            <w:r w:rsidRPr="006F0C1E">
              <w:rPr>
                <w:sz w:val="28"/>
                <w:szCs w:val="28"/>
              </w:rPr>
              <w:t xml:space="preserve">. </w:t>
            </w:r>
          </w:p>
          <w:p w:rsidR="00BF0C84" w:rsidRPr="00B81564" w:rsidRDefault="00BF0C84" w:rsidP="00C25A51">
            <w:pPr>
              <w:spacing w:line="276" w:lineRule="auto"/>
              <w:rPr>
                <w:i/>
              </w:rPr>
            </w:pPr>
            <w:r>
              <w:rPr>
                <w:sz w:val="28"/>
                <w:szCs w:val="28"/>
              </w:rPr>
              <w:t>4.</w:t>
            </w:r>
            <w:r w:rsidRPr="006F0C1E">
              <w:rPr>
                <w:sz w:val="28"/>
                <w:szCs w:val="28"/>
              </w:rPr>
              <w:t>Завершение. Подведение итогов.</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lastRenderedPageBreak/>
              <w:t>12 часов</w:t>
            </w:r>
          </w:p>
        </w:tc>
      </w:tr>
      <w:tr w:rsidR="00BF0C84" w:rsidRPr="00F61FDF"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B81564" w:rsidRDefault="00BF0C84" w:rsidP="00C25A51">
            <w:pPr>
              <w:spacing w:line="276" w:lineRule="auto"/>
              <w:jc w:val="center"/>
              <w:rPr>
                <w:i/>
              </w:rPr>
            </w:pPr>
          </w:p>
        </w:tc>
        <w:tc>
          <w:tcPr>
            <w:tcW w:w="4124" w:type="dxa"/>
          </w:tcPr>
          <w:p w:rsidR="00BF0C84" w:rsidRPr="00F61FDF" w:rsidRDefault="00035B46" w:rsidP="00C25A51">
            <w:pPr>
              <w:spacing w:line="276" w:lineRule="auto"/>
              <w:rPr>
                <w:i/>
                <w:sz w:val="28"/>
                <w:szCs w:val="28"/>
              </w:rPr>
            </w:pPr>
            <w:r w:rsidRPr="00F61FDF">
              <w:rPr>
                <w:i/>
                <w:sz w:val="28"/>
                <w:szCs w:val="28"/>
              </w:rPr>
              <w:t>И</w:t>
            </w:r>
            <w:r w:rsidR="00BF0C84" w:rsidRPr="00F61FDF">
              <w:rPr>
                <w:i/>
                <w:sz w:val="28"/>
                <w:szCs w:val="28"/>
              </w:rPr>
              <w:t>того</w:t>
            </w:r>
            <w:r>
              <w:rPr>
                <w:i/>
                <w:sz w:val="28"/>
                <w:szCs w:val="28"/>
              </w:rPr>
              <w:t>:</w:t>
            </w:r>
          </w:p>
        </w:tc>
        <w:tc>
          <w:tcPr>
            <w:tcW w:w="1241" w:type="dxa"/>
            <w:shd w:val="clear" w:color="auto" w:fill="auto"/>
          </w:tcPr>
          <w:p w:rsidR="00BF0C84" w:rsidRPr="00F61FDF" w:rsidRDefault="00BF0C84" w:rsidP="00C25A51">
            <w:pPr>
              <w:spacing w:line="276" w:lineRule="auto"/>
              <w:rPr>
                <w:i/>
                <w:sz w:val="28"/>
                <w:szCs w:val="28"/>
              </w:rPr>
            </w:pPr>
            <w:r w:rsidRPr="00F61FDF">
              <w:rPr>
                <w:i/>
                <w:sz w:val="28"/>
                <w:szCs w:val="28"/>
              </w:rPr>
              <w:t>24 часа</w:t>
            </w:r>
          </w:p>
        </w:tc>
      </w:tr>
      <w:tr w:rsidR="0017626F" w:rsidRPr="00F61FDF" w:rsidTr="00A01002">
        <w:tc>
          <w:tcPr>
            <w:tcW w:w="9747" w:type="dxa"/>
            <w:gridSpan w:val="4"/>
            <w:shd w:val="clear" w:color="auto" w:fill="auto"/>
          </w:tcPr>
          <w:p w:rsidR="0017626F" w:rsidRPr="00F61FDF" w:rsidRDefault="0017626F" w:rsidP="0017626F">
            <w:pPr>
              <w:spacing w:line="276" w:lineRule="auto"/>
              <w:jc w:val="center"/>
              <w:rPr>
                <w:i/>
                <w:sz w:val="28"/>
                <w:szCs w:val="28"/>
              </w:rPr>
            </w:pPr>
            <w:r>
              <w:rPr>
                <w:rStyle w:val="FontStyle34"/>
                <w:b/>
                <w:i/>
                <w:sz w:val="28"/>
                <w:szCs w:val="28"/>
                <w:lang w:val="en-US"/>
              </w:rPr>
              <w:t>II</w:t>
            </w:r>
            <w:r>
              <w:rPr>
                <w:rStyle w:val="FontStyle34"/>
                <w:b/>
                <w:i/>
                <w:sz w:val="28"/>
                <w:szCs w:val="28"/>
              </w:rPr>
              <w:t>четверть</w:t>
            </w:r>
          </w:p>
        </w:tc>
      </w:tr>
      <w:tr w:rsidR="00BF0C84" w:rsidRPr="00F61FDF"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F61FDF" w:rsidRDefault="00BF0C84" w:rsidP="00C25A51">
            <w:pPr>
              <w:spacing w:line="276" w:lineRule="auto"/>
              <w:rPr>
                <w:b/>
                <w:i/>
              </w:rPr>
            </w:pPr>
            <w:r w:rsidRPr="00F61FDF">
              <w:rPr>
                <w:rStyle w:val="FontStyle34"/>
                <w:b/>
                <w:i/>
                <w:sz w:val="28"/>
                <w:szCs w:val="28"/>
              </w:rPr>
              <w:t>Натюрморт, составленный из нескольких предметов, различных по окрас</w:t>
            </w:r>
            <w:r w:rsidR="003B73A8">
              <w:rPr>
                <w:rStyle w:val="FontStyle34"/>
                <w:b/>
                <w:i/>
                <w:sz w:val="28"/>
                <w:szCs w:val="28"/>
              </w:rPr>
              <w:t>ке и форме, на нейтральном фоне</w:t>
            </w:r>
            <w:r>
              <w:rPr>
                <w:rStyle w:val="FontStyle34"/>
                <w:b/>
                <w:i/>
                <w:sz w:val="28"/>
                <w:szCs w:val="28"/>
              </w:rPr>
              <w:t>(гуашь)</w:t>
            </w:r>
            <w:r w:rsidR="003B73A8">
              <w:rPr>
                <w:rStyle w:val="FontStyle34"/>
                <w:b/>
                <w:i/>
                <w:sz w:val="28"/>
                <w:szCs w:val="28"/>
              </w:rPr>
              <w:t>.</w:t>
            </w:r>
          </w:p>
        </w:tc>
        <w:tc>
          <w:tcPr>
            <w:tcW w:w="4124" w:type="dxa"/>
          </w:tcPr>
          <w:p w:rsidR="00BF0C84" w:rsidRPr="00F61FDF" w:rsidRDefault="00BF0C84" w:rsidP="00C25A51">
            <w:pPr>
              <w:pStyle w:val="Style19"/>
              <w:widowControl/>
              <w:spacing w:line="276" w:lineRule="auto"/>
              <w:rPr>
                <w:rStyle w:val="FontStyle34"/>
                <w:i/>
                <w:sz w:val="28"/>
                <w:szCs w:val="28"/>
              </w:rPr>
            </w:pPr>
            <w:r>
              <w:rPr>
                <w:rStyle w:val="FontStyle37"/>
                <w:sz w:val="28"/>
                <w:szCs w:val="28"/>
              </w:rPr>
              <w:t>задача</w:t>
            </w:r>
            <w:r w:rsidRPr="005D1BB2">
              <w:rPr>
                <w:rStyle w:val="FontStyle37"/>
                <w:sz w:val="28"/>
                <w:szCs w:val="28"/>
              </w:rPr>
              <w:t xml:space="preserve">: </w:t>
            </w:r>
            <w:r w:rsidR="002628D1">
              <w:rPr>
                <w:rStyle w:val="FontStyle37"/>
                <w:sz w:val="28"/>
                <w:szCs w:val="28"/>
              </w:rPr>
              <w:t xml:space="preserve">Изучить </w:t>
            </w:r>
            <w:r>
              <w:rPr>
                <w:rStyle w:val="FontStyle37"/>
                <w:sz w:val="28"/>
                <w:szCs w:val="28"/>
              </w:rPr>
              <w:t xml:space="preserve">особенности </w:t>
            </w:r>
            <w:r>
              <w:rPr>
                <w:rStyle w:val="FontStyle34"/>
                <w:i/>
                <w:sz w:val="28"/>
                <w:szCs w:val="28"/>
              </w:rPr>
              <w:t xml:space="preserve">передачи </w:t>
            </w:r>
            <w:r w:rsidRPr="00F61FDF">
              <w:rPr>
                <w:rStyle w:val="FontStyle34"/>
                <w:i/>
                <w:sz w:val="28"/>
                <w:szCs w:val="28"/>
              </w:rPr>
              <w:t xml:space="preserve"> тональных и цветовых отношений </w:t>
            </w:r>
            <w:r>
              <w:rPr>
                <w:rStyle w:val="FontStyle34"/>
                <w:i/>
                <w:sz w:val="28"/>
                <w:szCs w:val="28"/>
              </w:rPr>
              <w:t xml:space="preserve">при работе гуашью </w:t>
            </w:r>
            <w:r w:rsidRPr="00F61FDF">
              <w:rPr>
                <w:rStyle w:val="FontStyle34"/>
                <w:i/>
                <w:sz w:val="28"/>
                <w:szCs w:val="28"/>
              </w:rPr>
              <w:t>(боковая подсветка).</w:t>
            </w:r>
          </w:p>
          <w:p w:rsidR="00BF0C84" w:rsidRPr="005D1BB2" w:rsidRDefault="00BF0C84" w:rsidP="00C25A51">
            <w:pPr>
              <w:pStyle w:val="Style26"/>
              <w:widowControl/>
              <w:spacing w:line="276" w:lineRule="auto"/>
              <w:jc w:val="left"/>
              <w:rPr>
                <w:rStyle w:val="FontStyle34"/>
                <w:sz w:val="28"/>
                <w:szCs w:val="28"/>
              </w:rPr>
            </w:pPr>
            <w:r>
              <w:rPr>
                <w:rStyle w:val="FontStyle34"/>
                <w:sz w:val="28"/>
                <w:szCs w:val="28"/>
              </w:rPr>
              <w:t>1.</w:t>
            </w:r>
            <w:r w:rsidRPr="005D1BB2">
              <w:rPr>
                <w:rStyle w:val="FontStyle34"/>
                <w:sz w:val="28"/>
                <w:szCs w:val="28"/>
              </w:rPr>
              <w:t xml:space="preserve">Рисунок под живопись. </w:t>
            </w:r>
            <w:r>
              <w:rPr>
                <w:rStyle w:val="FontStyle34"/>
                <w:sz w:val="28"/>
                <w:szCs w:val="28"/>
              </w:rPr>
              <w:t>2.</w:t>
            </w:r>
            <w:r w:rsidRPr="005D1BB2">
              <w:rPr>
                <w:rStyle w:val="FontStyle34"/>
                <w:sz w:val="28"/>
                <w:szCs w:val="28"/>
              </w:rPr>
              <w:t>Начало работы цветом.</w:t>
            </w:r>
          </w:p>
          <w:p w:rsidR="002628D1" w:rsidRDefault="00BF0C84" w:rsidP="00C25A51">
            <w:pPr>
              <w:pStyle w:val="Style26"/>
              <w:widowControl/>
              <w:spacing w:line="276" w:lineRule="auto"/>
              <w:jc w:val="left"/>
              <w:rPr>
                <w:rStyle w:val="FontStyle34"/>
                <w:sz w:val="28"/>
                <w:szCs w:val="28"/>
              </w:rPr>
            </w:pPr>
            <w:r>
              <w:rPr>
                <w:rStyle w:val="FontStyle34"/>
                <w:sz w:val="28"/>
                <w:szCs w:val="28"/>
              </w:rPr>
              <w:t>3.</w:t>
            </w:r>
            <w:r w:rsidR="000B7599">
              <w:rPr>
                <w:rStyle w:val="FontStyle34"/>
                <w:sz w:val="28"/>
                <w:szCs w:val="28"/>
              </w:rPr>
              <w:t>Уточнение тональных и цветовых отношений</w:t>
            </w:r>
            <w:r w:rsidRPr="005D1BB2">
              <w:rPr>
                <w:rStyle w:val="FontStyle34"/>
                <w:sz w:val="28"/>
                <w:szCs w:val="28"/>
              </w:rPr>
              <w:t xml:space="preserve">. </w:t>
            </w:r>
            <w:r w:rsidR="002E1537">
              <w:rPr>
                <w:rStyle w:val="FontStyle34"/>
                <w:sz w:val="28"/>
                <w:szCs w:val="28"/>
              </w:rPr>
              <w:t>Конкретизация.</w:t>
            </w:r>
          </w:p>
          <w:p w:rsidR="00BF0C84" w:rsidRPr="005D1BB2" w:rsidRDefault="00BF0C84" w:rsidP="00C25A51">
            <w:pPr>
              <w:pStyle w:val="Style26"/>
              <w:widowControl/>
              <w:spacing w:line="276" w:lineRule="auto"/>
              <w:jc w:val="left"/>
              <w:rPr>
                <w:rStyle w:val="FontStyle34"/>
                <w:sz w:val="28"/>
                <w:szCs w:val="28"/>
              </w:rPr>
            </w:pPr>
            <w:r>
              <w:rPr>
                <w:rStyle w:val="FontStyle34"/>
                <w:sz w:val="28"/>
                <w:szCs w:val="28"/>
              </w:rPr>
              <w:t>4.</w:t>
            </w:r>
            <w:r w:rsidRPr="005D1BB2">
              <w:rPr>
                <w:rStyle w:val="FontStyle34"/>
                <w:sz w:val="28"/>
                <w:szCs w:val="28"/>
              </w:rPr>
              <w:t>Завершение.</w:t>
            </w:r>
          </w:p>
        </w:tc>
        <w:tc>
          <w:tcPr>
            <w:tcW w:w="1241" w:type="dxa"/>
            <w:shd w:val="clear" w:color="auto" w:fill="auto"/>
          </w:tcPr>
          <w:p w:rsidR="00BF0C84" w:rsidRPr="00035B46" w:rsidRDefault="00BF0C84" w:rsidP="00C25A51">
            <w:pPr>
              <w:pStyle w:val="Style22"/>
              <w:widowControl/>
              <w:spacing w:line="276" w:lineRule="auto"/>
              <w:rPr>
                <w:rStyle w:val="FontStyle34"/>
                <w:i/>
                <w:sz w:val="28"/>
                <w:szCs w:val="28"/>
              </w:rPr>
            </w:pPr>
            <w:r w:rsidRPr="00035B46">
              <w:rPr>
                <w:rStyle w:val="FontStyle34"/>
                <w:i/>
                <w:sz w:val="28"/>
                <w:szCs w:val="28"/>
              </w:rPr>
              <w:t>8 часов</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F61FDF" w:rsidRDefault="00BF0C84" w:rsidP="00C25A51">
            <w:pPr>
              <w:spacing w:line="276" w:lineRule="auto"/>
              <w:rPr>
                <w:b/>
                <w:i/>
              </w:rPr>
            </w:pPr>
            <w:r w:rsidRPr="00F61FDF">
              <w:rPr>
                <w:rStyle w:val="FontStyle34"/>
                <w:b/>
                <w:i/>
                <w:sz w:val="28"/>
                <w:szCs w:val="28"/>
              </w:rPr>
              <w:t>Краткосрочные этюды с чучелом птиц.</w:t>
            </w:r>
          </w:p>
        </w:tc>
        <w:tc>
          <w:tcPr>
            <w:tcW w:w="4124" w:type="dxa"/>
          </w:tcPr>
          <w:p w:rsidR="00BF0C84" w:rsidRDefault="00BF0C84" w:rsidP="00C25A51">
            <w:pPr>
              <w:pStyle w:val="Style19"/>
              <w:widowControl/>
              <w:spacing w:line="276" w:lineRule="auto"/>
              <w:rPr>
                <w:rStyle w:val="FontStyle34"/>
                <w:sz w:val="28"/>
                <w:szCs w:val="28"/>
              </w:rPr>
            </w:pPr>
            <w:r>
              <w:rPr>
                <w:rStyle w:val="FontStyle37"/>
                <w:sz w:val="28"/>
                <w:szCs w:val="28"/>
              </w:rPr>
              <w:t>Задача</w:t>
            </w:r>
            <w:r w:rsidRPr="005D1BB2">
              <w:rPr>
                <w:rStyle w:val="FontStyle37"/>
                <w:sz w:val="28"/>
                <w:szCs w:val="28"/>
              </w:rPr>
              <w:t>:</w:t>
            </w:r>
            <w:r w:rsidR="002628D1">
              <w:rPr>
                <w:rStyle w:val="FontStyle37"/>
                <w:sz w:val="28"/>
                <w:szCs w:val="28"/>
              </w:rPr>
              <w:t xml:space="preserve"> Научится передавать </w:t>
            </w:r>
            <w:r>
              <w:rPr>
                <w:rStyle w:val="FontStyle34"/>
                <w:i/>
                <w:sz w:val="28"/>
                <w:szCs w:val="28"/>
              </w:rPr>
              <w:t xml:space="preserve"> выразительность</w:t>
            </w:r>
            <w:r w:rsidRPr="00F61FDF">
              <w:rPr>
                <w:rStyle w:val="FontStyle34"/>
                <w:i/>
                <w:sz w:val="28"/>
                <w:szCs w:val="28"/>
              </w:rPr>
              <w:t xml:space="preserve"> характера и цвета птицы. Прием а-ля прима.</w:t>
            </w:r>
          </w:p>
          <w:p w:rsidR="00BF0C84" w:rsidRPr="005D1BB2" w:rsidRDefault="00BF0C84" w:rsidP="00C25A51">
            <w:pPr>
              <w:pStyle w:val="Style19"/>
              <w:widowControl/>
              <w:spacing w:line="276" w:lineRule="auto"/>
              <w:rPr>
                <w:rStyle w:val="FontStyle34"/>
                <w:sz w:val="28"/>
                <w:szCs w:val="28"/>
              </w:rPr>
            </w:pPr>
            <w:r w:rsidRPr="005D1BB2">
              <w:rPr>
                <w:rStyle w:val="FontStyle34"/>
                <w:sz w:val="28"/>
                <w:szCs w:val="28"/>
              </w:rPr>
              <w:t>Этюды с грача в разных поворотах на фоне разных по цвету драпировок.</w:t>
            </w:r>
          </w:p>
          <w:p w:rsidR="00BF0C84" w:rsidRPr="005D1BB2" w:rsidRDefault="00BF0C84" w:rsidP="00C25A51">
            <w:pPr>
              <w:pStyle w:val="Style19"/>
              <w:widowControl/>
              <w:spacing w:line="276" w:lineRule="auto"/>
              <w:rPr>
                <w:rStyle w:val="FontStyle34"/>
                <w:sz w:val="28"/>
                <w:szCs w:val="28"/>
              </w:rPr>
            </w:pPr>
            <w:r w:rsidRPr="005D1BB2">
              <w:rPr>
                <w:rStyle w:val="FontStyle34"/>
                <w:sz w:val="28"/>
                <w:szCs w:val="28"/>
              </w:rPr>
              <w:t>Этюды чайки</w:t>
            </w:r>
            <w:r w:rsidR="003B73A8">
              <w:rPr>
                <w:rStyle w:val="FontStyle34"/>
                <w:sz w:val="28"/>
                <w:szCs w:val="28"/>
              </w:rPr>
              <w:t xml:space="preserve"> в трех ракурсах на светлом и тё</w:t>
            </w:r>
            <w:r w:rsidRPr="005D1BB2">
              <w:rPr>
                <w:rStyle w:val="FontStyle34"/>
                <w:sz w:val="28"/>
                <w:szCs w:val="28"/>
              </w:rPr>
              <w:t>мном фонах. Обсуждение работ.</w:t>
            </w:r>
          </w:p>
        </w:tc>
        <w:tc>
          <w:tcPr>
            <w:tcW w:w="1241" w:type="dxa"/>
            <w:shd w:val="clear" w:color="auto" w:fill="auto"/>
          </w:tcPr>
          <w:p w:rsidR="00BF0C84" w:rsidRPr="00035B46" w:rsidRDefault="00BF0C84" w:rsidP="00C25A51">
            <w:pPr>
              <w:pStyle w:val="Style22"/>
              <w:widowControl/>
              <w:spacing w:line="276" w:lineRule="auto"/>
              <w:rPr>
                <w:rStyle w:val="FontStyle34"/>
                <w:i/>
                <w:sz w:val="28"/>
                <w:szCs w:val="28"/>
              </w:rPr>
            </w:pPr>
            <w:r w:rsidRPr="00035B46">
              <w:rPr>
                <w:rStyle w:val="FontStyle34"/>
                <w:i/>
                <w:sz w:val="28"/>
                <w:szCs w:val="28"/>
              </w:rPr>
              <w:t>2 этюда по</w:t>
            </w:r>
          </w:p>
          <w:p w:rsidR="00BF0C84" w:rsidRPr="00035B46" w:rsidRDefault="00BF0C84" w:rsidP="00C25A51">
            <w:pPr>
              <w:pStyle w:val="Style22"/>
              <w:widowControl/>
              <w:spacing w:line="276" w:lineRule="auto"/>
              <w:rPr>
                <w:rStyle w:val="FontStyle34"/>
                <w:i/>
                <w:sz w:val="28"/>
                <w:szCs w:val="28"/>
              </w:rPr>
            </w:pPr>
            <w:r w:rsidRPr="00035B46">
              <w:rPr>
                <w:rStyle w:val="FontStyle34"/>
                <w:i/>
                <w:sz w:val="28"/>
                <w:szCs w:val="28"/>
              </w:rPr>
              <w:t>3 часа</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F61FDF" w:rsidRDefault="00BF0C84" w:rsidP="00C25A51">
            <w:pPr>
              <w:spacing w:line="276" w:lineRule="auto"/>
              <w:rPr>
                <w:b/>
                <w:i/>
              </w:rPr>
            </w:pPr>
            <w:r w:rsidRPr="00F61FDF">
              <w:rPr>
                <w:rStyle w:val="FontStyle34"/>
                <w:b/>
                <w:i/>
                <w:sz w:val="28"/>
                <w:szCs w:val="28"/>
              </w:rPr>
              <w:t xml:space="preserve">Постановка из нескольких предметов, разных по материалу (дерево, стекло). </w:t>
            </w:r>
            <w:r w:rsidRPr="00F61FDF">
              <w:rPr>
                <w:rStyle w:val="FontStyle34"/>
                <w:i/>
                <w:sz w:val="28"/>
                <w:szCs w:val="28"/>
              </w:rPr>
              <w:t>Показ репродукций Машкова, Кончаловского</w:t>
            </w:r>
            <w:r>
              <w:rPr>
                <w:rStyle w:val="FontStyle34"/>
                <w:i/>
                <w:sz w:val="28"/>
                <w:szCs w:val="28"/>
              </w:rPr>
              <w:t>.</w:t>
            </w:r>
          </w:p>
        </w:tc>
        <w:tc>
          <w:tcPr>
            <w:tcW w:w="4124" w:type="dxa"/>
          </w:tcPr>
          <w:p w:rsidR="00BF0C84" w:rsidRPr="000F2DC8" w:rsidRDefault="00BF0C84" w:rsidP="00C25A51">
            <w:pPr>
              <w:pStyle w:val="Style19"/>
              <w:widowControl/>
              <w:spacing w:line="276" w:lineRule="auto"/>
              <w:rPr>
                <w:rStyle w:val="FontStyle34"/>
                <w:i/>
                <w:sz w:val="28"/>
                <w:szCs w:val="28"/>
              </w:rPr>
            </w:pPr>
            <w:r>
              <w:rPr>
                <w:rStyle w:val="FontStyle37"/>
                <w:sz w:val="28"/>
                <w:szCs w:val="28"/>
              </w:rPr>
              <w:t>Задача</w:t>
            </w:r>
            <w:r w:rsidRPr="005D1BB2">
              <w:rPr>
                <w:rStyle w:val="FontStyle37"/>
                <w:sz w:val="28"/>
                <w:szCs w:val="28"/>
              </w:rPr>
              <w:t>:</w:t>
            </w:r>
            <w:r w:rsidR="002628D1">
              <w:rPr>
                <w:rStyle w:val="FontStyle37"/>
                <w:sz w:val="28"/>
                <w:szCs w:val="28"/>
              </w:rPr>
              <w:t xml:space="preserve">Изучить на практике особенности </w:t>
            </w:r>
            <w:r>
              <w:rPr>
                <w:rStyle w:val="FontStyle37"/>
                <w:sz w:val="28"/>
                <w:szCs w:val="28"/>
              </w:rPr>
              <w:t>мазка при</w:t>
            </w:r>
            <w:r>
              <w:rPr>
                <w:rStyle w:val="FontStyle34"/>
                <w:i/>
                <w:sz w:val="28"/>
                <w:szCs w:val="28"/>
              </w:rPr>
              <w:t xml:space="preserve">передаче </w:t>
            </w:r>
            <w:r w:rsidRPr="000F2DC8">
              <w:rPr>
                <w:rStyle w:val="FontStyle34"/>
                <w:i/>
                <w:sz w:val="28"/>
                <w:szCs w:val="28"/>
              </w:rPr>
              <w:t>фактуры предмета (материальности).</w:t>
            </w:r>
            <w:r w:rsidR="002628D1">
              <w:rPr>
                <w:rStyle w:val="FontStyle34"/>
                <w:i/>
                <w:sz w:val="28"/>
                <w:szCs w:val="28"/>
              </w:rPr>
              <w:t xml:space="preserve">Понять </w:t>
            </w:r>
            <w:r w:rsidR="00D21AF8">
              <w:rPr>
                <w:rStyle w:val="FontStyle34"/>
                <w:i/>
                <w:sz w:val="28"/>
                <w:szCs w:val="28"/>
              </w:rPr>
              <w:t xml:space="preserve">возможности </w:t>
            </w:r>
            <w:r>
              <w:rPr>
                <w:rStyle w:val="FontStyle34"/>
                <w:i/>
                <w:sz w:val="28"/>
                <w:szCs w:val="28"/>
              </w:rPr>
              <w:t>у</w:t>
            </w:r>
            <w:r w:rsidR="00D21AF8">
              <w:rPr>
                <w:rStyle w:val="FontStyle34"/>
                <w:i/>
                <w:sz w:val="28"/>
                <w:szCs w:val="28"/>
              </w:rPr>
              <w:t>словной  передачи</w:t>
            </w:r>
            <w:r w:rsidRPr="000F2DC8">
              <w:rPr>
                <w:rStyle w:val="FontStyle34"/>
                <w:i/>
                <w:sz w:val="28"/>
                <w:szCs w:val="28"/>
              </w:rPr>
              <w:t xml:space="preserve"> пространства.</w:t>
            </w:r>
          </w:p>
          <w:p w:rsidR="00BF0C84" w:rsidRDefault="00BF0C84" w:rsidP="00C25A51">
            <w:pPr>
              <w:pStyle w:val="Style19"/>
              <w:widowControl/>
              <w:spacing w:line="276" w:lineRule="auto"/>
              <w:rPr>
                <w:rStyle w:val="FontStyle34"/>
                <w:sz w:val="28"/>
                <w:szCs w:val="28"/>
              </w:rPr>
            </w:pPr>
            <w:r>
              <w:rPr>
                <w:rStyle w:val="FontStyle34"/>
                <w:sz w:val="28"/>
                <w:szCs w:val="28"/>
              </w:rPr>
              <w:t>1.</w:t>
            </w:r>
            <w:r w:rsidR="002E1537">
              <w:rPr>
                <w:rStyle w:val="FontStyle34"/>
                <w:sz w:val="28"/>
                <w:szCs w:val="28"/>
              </w:rPr>
              <w:t xml:space="preserve">Предварительный композиционный </w:t>
            </w:r>
            <w:r w:rsidRPr="005D1BB2">
              <w:rPr>
                <w:rStyle w:val="FontStyle34"/>
                <w:sz w:val="28"/>
                <w:szCs w:val="28"/>
              </w:rPr>
              <w:t xml:space="preserve">эскиз с распределением основных цветовых отношений. </w:t>
            </w:r>
          </w:p>
          <w:p w:rsidR="00BF0C84" w:rsidRDefault="00BF0C84" w:rsidP="00C25A51">
            <w:pPr>
              <w:pStyle w:val="Style19"/>
              <w:widowControl/>
              <w:spacing w:line="276" w:lineRule="auto"/>
              <w:rPr>
                <w:rStyle w:val="FontStyle34"/>
                <w:sz w:val="28"/>
                <w:szCs w:val="28"/>
              </w:rPr>
            </w:pPr>
            <w:r>
              <w:rPr>
                <w:rStyle w:val="FontStyle34"/>
                <w:sz w:val="28"/>
                <w:szCs w:val="28"/>
              </w:rPr>
              <w:t>2.</w:t>
            </w:r>
            <w:r w:rsidRPr="005D1BB2">
              <w:rPr>
                <w:rStyle w:val="FontStyle34"/>
                <w:sz w:val="28"/>
                <w:szCs w:val="28"/>
              </w:rPr>
              <w:t xml:space="preserve">Рисунок на основном формате. </w:t>
            </w:r>
          </w:p>
          <w:p w:rsidR="00BF0C84" w:rsidRDefault="00BF0C84" w:rsidP="00C25A51">
            <w:pPr>
              <w:pStyle w:val="Style19"/>
              <w:widowControl/>
              <w:spacing w:line="276" w:lineRule="auto"/>
              <w:rPr>
                <w:rStyle w:val="FontStyle34"/>
                <w:sz w:val="28"/>
                <w:szCs w:val="28"/>
              </w:rPr>
            </w:pPr>
            <w:r>
              <w:rPr>
                <w:rStyle w:val="FontStyle34"/>
                <w:sz w:val="28"/>
                <w:szCs w:val="28"/>
              </w:rPr>
              <w:lastRenderedPageBreak/>
              <w:t>3.</w:t>
            </w:r>
            <w:r w:rsidR="002E1537">
              <w:rPr>
                <w:rStyle w:val="FontStyle34"/>
                <w:sz w:val="28"/>
                <w:szCs w:val="28"/>
              </w:rPr>
              <w:t>Начало работы цветом</w:t>
            </w:r>
            <w:r w:rsidRPr="005D1BB2">
              <w:rPr>
                <w:rStyle w:val="FontStyle34"/>
                <w:sz w:val="28"/>
                <w:szCs w:val="28"/>
              </w:rPr>
              <w:t xml:space="preserve">. </w:t>
            </w:r>
          </w:p>
          <w:p w:rsidR="00BF0C84" w:rsidRDefault="002E1537" w:rsidP="00C25A51">
            <w:pPr>
              <w:pStyle w:val="Style19"/>
              <w:widowControl/>
              <w:spacing w:line="276" w:lineRule="auto"/>
              <w:rPr>
                <w:rStyle w:val="FontStyle34"/>
                <w:sz w:val="28"/>
                <w:szCs w:val="28"/>
              </w:rPr>
            </w:pPr>
            <w:r>
              <w:rPr>
                <w:rStyle w:val="FontStyle34"/>
                <w:sz w:val="28"/>
                <w:szCs w:val="28"/>
              </w:rPr>
              <w:t>4</w:t>
            </w:r>
            <w:r w:rsidR="00BF0C84">
              <w:rPr>
                <w:rStyle w:val="FontStyle34"/>
                <w:sz w:val="28"/>
                <w:szCs w:val="28"/>
              </w:rPr>
              <w:t>.</w:t>
            </w:r>
            <w:r w:rsidR="00BF0C84" w:rsidRPr="005D1BB2">
              <w:rPr>
                <w:rStyle w:val="FontStyle34"/>
                <w:sz w:val="28"/>
                <w:szCs w:val="28"/>
              </w:rPr>
              <w:t xml:space="preserve">Детализация. </w:t>
            </w:r>
            <w:r>
              <w:rPr>
                <w:rStyle w:val="FontStyle34"/>
                <w:sz w:val="28"/>
                <w:szCs w:val="28"/>
              </w:rPr>
              <w:t>Работа над материальностью.</w:t>
            </w:r>
          </w:p>
          <w:p w:rsidR="00BF0C84" w:rsidRPr="005D1BB2" w:rsidRDefault="002E1537" w:rsidP="00C25A51">
            <w:pPr>
              <w:pStyle w:val="Style19"/>
              <w:widowControl/>
              <w:spacing w:line="276" w:lineRule="auto"/>
              <w:rPr>
                <w:rStyle w:val="FontStyle34"/>
                <w:sz w:val="28"/>
                <w:szCs w:val="28"/>
              </w:rPr>
            </w:pPr>
            <w:r>
              <w:rPr>
                <w:rStyle w:val="FontStyle34"/>
                <w:sz w:val="28"/>
                <w:szCs w:val="28"/>
              </w:rPr>
              <w:t>5</w:t>
            </w:r>
            <w:r w:rsidR="00BF0C84">
              <w:rPr>
                <w:rStyle w:val="FontStyle34"/>
                <w:sz w:val="28"/>
                <w:szCs w:val="28"/>
              </w:rPr>
              <w:t>.</w:t>
            </w:r>
            <w:r w:rsidR="00BF0C84" w:rsidRPr="005D1BB2">
              <w:rPr>
                <w:rStyle w:val="FontStyle34"/>
                <w:sz w:val="28"/>
                <w:szCs w:val="28"/>
              </w:rPr>
              <w:t>Синтез обобщения. Подведение итогов.</w:t>
            </w:r>
          </w:p>
        </w:tc>
        <w:tc>
          <w:tcPr>
            <w:tcW w:w="1241" w:type="dxa"/>
            <w:shd w:val="clear" w:color="auto" w:fill="auto"/>
          </w:tcPr>
          <w:p w:rsidR="00BF0C84" w:rsidRPr="00035B46" w:rsidRDefault="00BF0C84" w:rsidP="00C25A51">
            <w:pPr>
              <w:pStyle w:val="Style19"/>
              <w:widowControl/>
              <w:spacing w:line="276" w:lineRule="auto"/>
              <w:jc w:val="center"/>
              <w:rPr>
                <w:rStyle w:val="FontStyle34"/>
                <w:i/>
                <w:sz w:val="28"/>
                <w:szCs w:val="28"/>
              </w:rPr>
            </w:pPr>
            <w:r w:rsidRPr="00035B46">
              <w:rPr>
                <w:rStyle w:val="FontStyle34"/>
                <w:i/>
                <w:sz w:val="28"/>
                <w:szCs w:val="28"/>
              </w:rPr>
              <w:lastRenderedPageBreak/>
              <w:t>10 часов</w:t>
            </w:r>
          </w:p>
        </w:tc>
      </w:tr>
      <w:tr w:rsidR="00035B46" w:rsidRPr="00B81564" w:rsidTr="000A6E00">
        <w:tc>
          <w:tcPr>
            <w:tcW w:w="526" w:type="dxa"/>
            <w:shd w:val="clear" w:color="auto" w:fill="auto"/>
          </w:tcPr>
          <w:p w:rsidR="00035B46" w:rsidRPr="00B81564" w:rsidRDefault="00035B46" w:rsidP="00C25A51">
            <w:pPr>
              <w:spacing w:line="276" w:lineRule="auto"/>
              <w:rPr>
                <w:i/>
              </w:rPr>
            </w:pPr>
          </w:p>
        </w:tc>
        <w:tc>
          <w:tcPr>
            <w:tcW w:w="3856" w:type="dxa"/>
            <w:shd w:val="clear" w:color="auto" w:fill="auto"/>
          </w:tcPr>
          <w:p w:rsidR="00035B46" w:rsidRPr="00F61FDF" w:rsidRDefault="00035B46" w:rsidP="00C25A51">
            <w:pPr>
              <w:spacing w:line="276" w:lineRule="auto"/>
              <w:rPr>
                <w:rStyle w:val="FontStyle34"/>
                <w:b/>
                <w:i/>
                <w:sz w:val="28"/>
                <w:szCs w:val="28"/>
              </w:rPr>
            </w:pPr>
          </w:p>
        </w:tc>
        <w:tc>
          <w:tcPr>
            <w:tcW w:w="4124" w:type="dxa"/>
          </w:tcPr>
          <w:p w:rsidR="00035B46" w:rsidRDefault="00035B46" w:rsidP="00C25A51">
            <w:pPr>
              <w:pStyle w:val="Style19"/>
              <w:widowControl/>
              <w:spacing w:line="276" w:lineRule="auto"/>
              <w:rPr>
                <w:rStyle w:val="FontStyle37"/>
                <w:sz w:val="28"/>
                <w:szCs w:val="28"/>
              </w:rPr>
            </w:pPr>
            <w:r>
              <w:rPr>
                <w:rStyle w:val="FontStyle37"/>
                <w:sz w:val="28"/>
                <w:szCs w:val="28"/>
              </w:rPr>
              <w:t>Итого:</w:t>
            </w:r>
          </w:p>
        </w:tc>
        <w:tc>
          <w:tcPr>
            <w:tcW w:w="1241" w:type="dxa"/>
            <w:shd w:val="clear" w:color="auto" w:fill="auto"/>
          </w:tcPr>
          <w:p w:rsidR="00035B46" w:rsidRPr="00035B46" w:rsidRDefault="00035B46" w:rsidP="00C25A51">
            <w:pPr>
              <w:pStyle w:val="Style19"/>
              <w:widowControl/>
              <w:spacing w:line="276" w:lineRule="auto"/>
              <w:jc w:val="center"/>
              <w:rPr>
                <w:rStyle w:val="FontStyle34"/>
                <w:i/>
                <w:sz w:val="28"/>
                <w:szCs w:val="28"/>
              </w:rPr>
            </w:pPr>
            <w:r w:rsidRPr="00035B46">
              <w:rPr>
                <w:rStyle w:val="FontStyle34"/>
                <w:i/>
                <w:sz w:val="28"/>
                <w:szCs w:val="28"/>
              </w:rPr>
              <w:t>24 часа.</w:t>
            </w:r>
          </w:p>
        </w:tc>
      </w:tr>
      <w:tr w:rsidR="0017626F" w:rsidRPr="00B81564" w:rsidTr="00A01002">
        <w:trPr>
          <w:trHeight w:val="445"/>
        </w:trPr>
        <w:tc>
          <w:tcPr>
            <w:tcW w:w="9747" w:type="dxa"/>
            <w:gridSpan w:val="4"/>
            <w:shd w:val="clear" w:color="auto" w:fill="auto"/>
          </w:tcPr>
          <w:p w:rsidR="0017626F" w:rsidRPr="00035B46" w:rsidRDefault="002E1537" w:rsidP="0017626F">
            <w:pPr>
              <w:spacing w:line="276" w:lineRule="auto"/>
              <w:jc w:val="center"/>
              <w:rPr>
                <w:i/>
              </w:rPr>
            </w:pPr>
            <w:r>
              <w:rPr>
                <w:rStyle w:val="FontStyle34"/>
                <w:b/>
                <w:i/>
                <w:sz w:val="28"/>
                <w:szCs w:val="28"/>
                <w:lang w:val="en-US"/>
              </w:rPr>
              <w:t>III</w:t>
            </w:r>
            <w:r w:rsidR="0017626F">
              <w:rPr>
                <w:rStyle w:val="FontStyle34"/>
                <w:b/>
                <w:i/>
                <w:sz w:val="28"/>
                <w:szCs w:val="28"/>
              </w:rPr>
              <w:t>четверть</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0F2DC8" w:rsidRDefault="00BF0C84" w:rsidP="00C25A51">
            <w:pPr>
              <w:autoSpaceDE w:val="0"/>
              <w:autoSpaceDN w:val="0"/>
              <w:adjustRightInd w:val="0"/>
              <w:spacing w:line="276" w:lineRule="auto"/>
              <w:rPr>
                <w:b/>
                <w:i/>
                <w:sz w:val="28"/>
                <w:szCs w:val="28"/>
              </w:rPr>
            </w:pPr>
            <w:r w:rsidRPr="000F2DC8">
              <w:rPr>
                <w:b/>
                <w:i/>
                <w:sz w:val="28"/>
                <w:szCs w:val="28"/>
              </w:rPr>
              <w:t>Декоративный натюрморт (плоскостное решение).</w:t>
            </w:r>
          </w:p>
          <w:p w:rsidR="00BF0C84" w:rsidRPr="00B81564" w:rsidRDefault="00BF0C84" w:rsidP="00C25A51">
            <w:pPr>
              <w:spacing w:line="276" w:lineRule="auto"/>
              <w:rPr>
                <w:i/>
              </w:rPr>
            </w:pPr>
            <w:r w:rsidRPr="000F2DC8">
              <w:rPr>
                <w:sz w:val="28"/>
                <w:szCs w:val="28"/>
              </w:rPr>
              <w:t>Работа гуашью, колерами в 4—5 цветов.</w:t>
            </w:r>
          </w:p>
        </w:tc>
        <w:tc>
          <w:tcPr>
            <w:tcW w:w="4124" w:type="dxa"/>
          </w:tcPr>
          <w:p w:rsidR="00BF0C84" w:rsidRPr="000F2DC8" w:rsidRDefault="002E1537" w:rsidP="00C25A51">
            <w:pPr>
              <w:autoSpaceDE w:val="0"/>
              <w:autoSpaceDN w:val="0"/>
              <w:adjustRightInd w:val="0"/>
              <w:spacing w:line="276" w:lineRule="auto"/>
              <w:rPr>
                <w:sz w:val="28"/>
                <w:szCs w:val="28"/>
              </w:rPr>
            </w:pPr>
            <w:r>
              <w:rPr>
                <w:i/>
                <w:iCs/>
                <w:sz w:val="28"/>
                <w:szCs w:val="28"/>
              </w:rPr>
              <w:t>З</w:t>
            </w:r>
            <w:r w:rsidR="00BF0C84">
              <w:rPr>
                <w:i/>
                <w:iCs/>
                <w:sz w:val="28"/>
                <w:szCs w:val="28"/>
              </w:rPr>
              <w:t>адача</w:t>
            </w:r>
            <w:r w:rsidR="00BF0C84" w:rsidRPr="000F2DC8">
              <w:rPr>
                <w:i/>
                <w:iCs/>
                <w:sz w:val="28"/>
                <w:szCs w:val="28"/>
              </w:rPr>
              <w:t xml:space="preserve">: </w:t>
            </w:r>
            <w:r w:rsidR="00D21AF8">
              <w:rPr>
                <w:i/>
                <w:sz w:val="28"/>
                <w:szCs w:val="28"/>
              </w:rPr>
              <w:t xml:space="preserve">закрепить </w:t>
            </w:r>
            <w:r w:rsidR="00BF0C84" w:rsidRPr="000F2DC8">
              <w:rPr>
                <w:i/>
                <w:sz w:val="28"/>
                <w:szCs w:val="28"/>
              </w:rPr>
              <w:t xml:space="preserve"> понятие о цветовом равновесии, о динамике в композиции. Научить</w:t>
            </w:r>
            <w:r w:rsidR="00D21AF8">
              <w:rPr>
                <w:i/>
                <w:sz w:val="28"/>
                <w:szCs w:val="28"/>
              </w:rPr>
              <w:t xml:space="preserve">ся </w:t>
            </w:r>
            <w:r w:rsidR="00BF0C84" w:rsidRPr="000F2DC8">
              <w:rPr>
                <w:i/>
                <w:sz w:val="28"/>
                <w:szCs w:val="28"/>
              </w:rPr>
              <w:t xml:space="preserve"> передавать эмоциональное состояние и цельность.</w:t>
            </w:r>
          </w:p>
          <w:p w:rsidR="00BF0C84" w:rsidRDefault="00BF0C84" w:rsidP="00C25A51">
            <w:pPr>
              <w:autoSpaceDE w:val="0"/>
              <w:autoSpaceDN w:val="0"/>
              <w:adjustRightInd w:val="0"/>
              <w:spacing w:line="276" w:lineRule="auto"/>
              <w:rPr>
                <w:sz w:val="28"/>
                <w:szCs w:val="28"/>
              </w:rPr>
            </w:pPr>
            <w:r>
              <w:rPr>
                <w:sz w:val="28"/>
                <w:szCs w:val="28"/>
              </w:rPr>
              <w:t>1.</w:t>
            </w:r>
            <w:r w:rsidRPr="000F2DC8">
              <w:rPr>
                <w:sz w:val="28"/>
                <w:szCs w:val="28"/>
              </w:rPr>
              <w:t xml:space="preserve">Работа над эскизом композиции. </w:t>
            </w:r>
          </w:p>
          <w:p w:rsidR="00BF0C84" w:rsidRDefault="00BF0C84" w:rsidP="00C25A51">
            <w:pPr>
              <w:autoSpaceDE w:val="0"/>
              <w:autoSpaceDN w:val="0"/>
              <w:adjustRightInd w:val="0"/>
              <w:spacing w:line="276" w:lineRule="auto"/>
              <w:rPr>
                <w:sz w:val="28"/>
                <w:szCs w:val="28"/>
              </w:rPr>
            </w:pPr>
            <w:r>
              <w:rPr>
                <w:sz w:val="28"/>
                <w:szCs w:val="28"/>
              </w:rPr>
              <w:t>2.</w:t>
            </w:r>
            <w:r w:rsidRPr="000F2DC8">
              <w:rPr>
                <w:sz w:val="28"/>
                <w:szCs w:val="28"/>
              </w:rPr>
              <w:t xml:space="preserve">Рисунок на основном формате. </w:t>
            </w:r>
          </w:p>
          <w:p w:rsidR="00BF0C84" w:rsidRDefault="00BF0C84" w:rsidP="00C25A51">
            <w:pPr>
              <w:autoSpaceDE w:val="0"/>
              <w:autoSpaceDN w:val="0"/>
              <w:adjustRightInd w:val="0"/>
              <w:spacing w:line="276" w:lineRule="auto"/>
              <w:rPr>
                <w:sz w:val="28"/>
                <w:szCs w:val="28"/>
              </w:rPr>
            </w:pPr>
            <w:r>
              <w:rPr>
                <w:sz w:val="28"/>
                <w:szCs w:val="28"/>
              </w:rPr>
              <w:t>3.</w:t>
            </w:r>
            <w:r w:rsidR="002E1537">
              <w:rPr>
                <w:sz w:val="28"/>
                <w:szCs w:val="28"/>
              </w:rPr>
              <w:t>Подготовка и подбор колеров</w:t>
            </w:r>
            <w:r w:rsidRPr="000F2DC8">
              <w:rPr>
                <w:sz w:val="28"/>
                <w:szCs w:val="28"/>
              </w:rPr>
              <w:t xml:space="preserve">. </w:t>
            </w:r>
          </w:p>
          <w:p w:rsidR="00BF0C84" w:rsidRPr="000F2DC8" w:rsidRDefault="00BF0C84" w:rsidP="00C25A51">
            <w:pPr>
              <w:autoSpaceDE w:val="0"/>
              <w:autoSpaceDN w:val="0"/>
              <w:adjustRightInd w:val="0"/>
              <w:spacing w:line="276" w:lineRule="auto"/>
              <w:rPr>
                <w:sz w:val="28"/>
                <w:szCs w:val="28"/>
              </w:rPr>
            </w:pPr>
            <w:r>
              <w:rPr>
                <w:sz w:val="28"/>
                <w:szCs w:val="28"/>
              </w:rPr>
              <w:t>5.</w:t>
            </w:r>
            <w:r w:rsidRPr="000F2DC8">
              <w:rPr>
                <w:sz w:val="28"/>
                <w:szCs w:val="28"/>
              </w:rPr>
              <w:t>Равновесие каждого цвета — цель второго занятия.</w:t>
            </w:r>
          </w:p>
          <w:p w:rsidR="00BF0C84" w:rsidRPr="000F2DC8" w:rsidRDefault="00BF0C84" w:rsidP="00C25A51">
            <w:pPr>
              <w:autoSpaceDE w:val="0"/>
              <w:autoSpaceDN w:val="0"/>
              <w:adjustRightInd w:val="0"/>
              <w:spacing w:line="276" w:lineRule="auto"/>
              <w:rPr>
                <w:sz w:val="28"/>
                <w:szCs w:val="28"/>
              </w:rPr>
            </w:pPr>
            <w:r>
              <w:rPr>
                <w:sz w:val="28"/>
                <w:szCs w:val="28"/>
              </w:rPr>
              <w:t>6.</w:t>
            </w:r>
            <w:r w:rsidRPr="000F2DC8">
              <w:rPr>
                <w:sz w:val="28"/>
                <w:szCs w:val="28"/>
              </w:rPr>
              <w:t>Продолжение работы в цвете по всей плоскости листа.</w:t>
            </w:r>
          </w:p>
          <w:p w:rsidR="00BF0C84" w:rsidRPr="00B81564" w:rsidRDefault="00BF0C84" w:rsidP="00C25A51">
            <w:pPr>
              <w:spacing w:line="276" w:lineRule="auto"/>
              <w:rPr>
                <w:i/>
              </w:rPr>
            </w:pPr>
            <w:r>
              <w:rPr>
                <w:sz w:val="28"/>
                <w:szCs w:val="28"/>
              </w:rPr>
              <w:t>7.</w:t>
            </w:r>
            <w:r w:rsidRPr="000F2DC8">
              <w:rPr>
                <w:sz w:val="28"/>
                <w:szCs w:val="28"/>
              </w:rPr>
              <w:t>Отделка деталей. Завершение. Подведение итогов.</w:t>
            </w:r>
          </w:p>
        </w:tc>
        <w:tc>
          <w:tcPr>
            <w:tcW w:w="1241" w:type="dxa"/>
            <w:shd w:val="clear" w:color="auto" w:fill="auto"/>
          </w:tcPr>
          <w:p w:rsidR="00BF0C84" w:rsidRPr="00035B46" w:rsidRDefault="00BF0C84" w:rsidP="00C25A51">
            <w:pPr>
              <w:spacing w:line="276" w:lineRule="auto"/>
              <w:rPr>
                <w:i/>
                <w:sz w:val="28"/>
                <w:szCs w:val="28"/>
              </w:rPr>
            </w:pPr>
            <w:r w:rsidRPr="00035B46">
              <w:rPr>
                <w:i/>
                <w:sz w:val="28"/>
                <w:szCs w:val="28"/>
              </w:rPr>
              <w:t>12 часов</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5D1BB2" w:rsidRDefault="00BF0C84" w:rsidP="00C25A51">
            <w:pPr>
              <w:pStyle w:val="Style19"/>
              <w:widowControl/>
              <w:spacing w:line="276" w:lineRule="auto"/>
              <w:rPr>
                <w:rStyle w:val="FontStyle34"/>
                <w:sz w:val="28"/>
                <w:szCs w:val="28"/>
              </w:rPr>
            </w:pPr>
            <w:r w:rsidRPr="000F2DC8">
              <w:rPr>
                <w:rStyle w:val="FontStyle34"/>
                <w:b/>
                <w:i/>
                <w:sz w:val="28"/>
                <w:szCs w:val="28"/>
              </w:rPr>
              <w:t>Постановка из предметов, сближенных по окраске</w:t>
            </w:r>
            <w:r w:rsidRPr="005D1BB2">
              <w:rPr>
                <w:rStyle w:val="FontStyle34"/>
                <w:sz w:val="28"/>
                <w:szCs w:val="28"/>
              </w:rPr>
              <w:t>.</w:t>
            </w:r>
          </w:p>
        </w:tc>
        <w:tc>
          <w:tcPr>
            <w:tcW w:w="4124" w:type="dxa"/>
          </w:tcPr>
          <w:p w:rsidR="00BF0C84" w:rsidRPr="00191E75" w:rsidRDefault="00BF0C84" w:rsidP="00C25A51">
            <w:pPr>
              <w:pStyle w:val="Style19"/>
              <w:widowControl/>
              <w:spacing w:line="276" w:lineRule="auto"/>
              <w:rPr>
                <w:rStyle w:val="FontStyle34"/>
                <w:i/>
                <w:sz w:val="28"/>
                <w:szCs w:val="28"/>
              </w:rPr>
            </w:pPr>
            <w:r>
              <w:rPr>
                <w:rStyle w:val="FontStyle37"/>
                <w:sz w:val="28"/>
                <w:szCs w:val="28"/>
              </w:rPr>
              <w:t>Задача</w:t>
            </w:r>
            <w:r w:rsidRPr="005D1BB2">
              <w:rPr>
                <w:rStyle w:val="FontStyle37"/>
                <w:sz w:val="28"/>
                <w:szCs w:val="28"/>
              </w:rPr>
              <w:t xml:space="preserve">: </w:t>
            </w:r>
            <w:r>
              <w:rPr>
                <w:rStyle w:val="FontStyle37"/>
                <w:sz w:val="28"/>
                <w:szCs w:val="28"/>
              </w:rPr>
              <w:t xml:space="preserve">Повторение путей  </w:t>
            </w:r>
            <w:r w:rsidRPr="00191E75">
              <w:rPr>
                <w:rStyle w:val="FontStyle34"/>
                <w:i/>
                <w:sz w:val="28"/>
                <w:szCs w:val="28"/>
              </w:rPr>
              <w:t>передачи колорита, поиска богатства цветовых оттенков, выразительности и целостности композиции.</w:t>
            </w:r>
          </w:p>
          <w:p w:rsidR="00BF0C84" w:rsidRDefault="00BF0C84" w:rsidP="00C25A51">
            <w:pPr>
              <w:pStyle w:val="Style19"/>
              <w:widowControl/>
              <w:spacing w:line="276" w:lineRule="auto"/>
              <w:rPr>
                <w:rStyle w:val="FontStyle34"/>
                <w:i/>
                <w:sz w:val="28"/>
                <w:szCs w:val="28"/>
              </w:rPr>
            </w:pPr>
            <w:r w:rsidRPr="00191E75">
              <w:rPr>
                <w:rStyle w:val="FontStyle34"/>
                <w:i/>
                <w:sz w:val="28"/>
                <w:szCs w:val="28"/>
              </w:rPr>
              <w:t>Закрепление знаний по цветоведению.</w:t>
            </w:r>
          </w:p>
          <w:p w:rsidR="003B73A8" w:rsidRDefault="00BF0C84" w:rsidP="00C25A51">
            <w:pPr>
              <w:pStyle w:val="Style19"/>
              <w:widowControl/>
              <w:spacing w:line="276" w:lineRule="auto"/>
              <w:rPr>
                <w:rStyle w:val="FontStyle34"/>
                <w:sz w:val="28"/>
                <w:szCs w:val="28"/>
              </w:rPr>
            </w:pPr>
            <w:r>
              <w:rPr>
                <w:rStyle w:val="FontStyle34"/>
                <w:i/>
                <w:sz w:val="28"/>
                <w:szCs w:val="28"/>
              </w:rPr>
              <w:t>1.</w:t>
            </w:r>
            <w:r w:rsidRPr="005D1BB2">
              <w:rPr>
                <w:rStyle w:val="FontStyle34"/>
                <w:sz w:val="28"/>
                <w:szCs w:val="28"/>
              </w:rPr>
              <w:t xml:space="preserve"> Цветовой эскиз. </w:t>
            </w:r>
          </w:p>
          <w:p w:rsidR="003B73A8" w:rsidRDefault="00BF0C84" w:rsidP="00C25A51">
            <w:pPr>
              <w:pStyle w:val="Style19"/>
              <w:widowControl/>
              <w:spacing w:line="276" w:lineRule="auto"/>
              <w:rPr>
                <w:rStyle w:val="FontStyle34"/>
                <w:sz w:val="28"/>
                <w:szCs w:val="28"/>
              </w:rPr>
            </w:pPr>
            <w:r>
              <w:rPr>
                <w:rStyle w:val="FontStyle34"/>
                <w:sz w:val="28"/>
                <w:szCs w:val="28"/>
              </w:rPr>
              <w:t>2.</w:t>
            </w:r>
            <w:r w:rsidRPr="005D1BB2">
              <w:rPr>
                <w:rStyle w:val="FontStyle34"/>
                <w:sz w:val="28"/>
                <w:szCs w:val="28"/>
              </w:rPr>
              <w:t xml:space="preserve">Поиск композиции. </w:t>
            </w:r>
            <w:r>
              <w:rPr>
                <w:rStyle w:val="FontStyle34"/>
                <w:sz w:val="28"/>
                <w:szCs w:val="28"/>
              </w:rPr>
              <w:t>3.</w:t>
            </w:r>
            <w:r w:rsidRPr="005D1BB2">
              <w:rPr>
                <w:rStyle w:val="FontStyle34"/>
                <w:sz w:val="28"/>
                <w:szCs w:val="28"/>
              </w:rPr>
              <w:t xml:space="preserve">Передача сближенной цветовой гаммы. </w:t>
            </w:r>
          </w:p>
          <w:p w:rsidR="00BF0C84" w:rsidRDefault="00BF0C84" w:rsidP="00C25A51">
            <w:pPr>
              <w:pStyle w:val="Style19"/>
              <w:widowControl/>
              <w:spacing w:line="276" w:lineRule="auto"/>
              <w:rPr>
                <w:rStyle w:val="FontStyle34"/>
                <w:sz w:val="28"/>
                <w:szCs w:val="28"/>
              </w:rPr>
            </w:pPr>
            <w:r>
              <w:rPr>
                <w:rStyle w:val="FontStyle34"/>
                <w:sz w:val="28"/>
                <w:szCs w:val="28"/>
              </w:rPr>
              <w:t>4.</w:t>
            </w:r>
            <w:r w:rsidRPr="005D1BB2">
              <w:rPr>
                <w:rStyle w:val="FontStyle34"/>
                <w:sz w:val="28"/>
                <w:szCs w:val="28"/>
              </w:rPr>
              <w:t>Рисунок на основном формате.</w:t>
            </w:r>
          </w:p>
          <w:p w:rsidR="00BF0C84" w:rsidRDefault="00BF0C84" w:rsidP="00C25A51">
            <w:pPr>
              <w:pStyle w:val="Style19"/>
              <w:widowControl/>
              <w:spacing w:line="276" w:lineRule="auto"/>
              <w:rPr>
                <w:rStyle w:val="FontStyle34"/>
                <w:sz w:val="28"/>
                <w:szCs w:val="28"/>
              </w:rPr>
            </w:pPr>
            <w:r>
              <w:rPr>
                <w:rStyle w:val="FontStyle34"/>
                <w:sz w:val="28"/>
                <w:szCs w:val="28"/>
              </w:rPr>
              <w:t>5.</w:t>
            </w:r>
            <w:r w:rsidRPr="005D1BB2">
              <w:rPr>
                <w:rStyle w:val="FontStyle34"/>
                <w:sz w:val="28"/>
                <w:szCs w:val="28"/>
              </w:rPr>
              <w:t xml:space="preserve">Построение цветовых </w:t>
            </w:r>
            <w:r w:rsidRPr="005D1BB2">
              <w:rPr>
                <w:rStyle w:val="FontStyle34"/>
                <w:sz w:val="28"/>
                <w:szCs w:val="28"/>
              </w:rPr>
              <w:lastRenderedPageBreak/>
              <w:t xml:space="preserve">отношений. Работа с палитрой.   </w:t>
            </w:r>
          </w:p>
          <w:p w:rsidR="00BF0C84" w:rsidRDefault="00BF0C84" w:rsidP="00C25A51">
            <w:pPr>
              <w:pStyle w:val="Style19"/>
              <w:widowControl/>
              <w:spacing w:line="276" w:lineRule="auto"/>
              <w:rPr>
                <w:rStyle w:val="FontStyle34"/>
                <w:sz w:val="28"/>
                <w:szCs w:val="28"/>
              </w:rPr>
            </w:pPr>
            <w:r>
              <w:rPr>
                <w:rStyle w:val="FontStyle34"/>
                <w:sz w:val="28"/>
                <w:szCs w:val="28"/>
              </w:rPr>
              <w:t>6.</w:t>
            </w:r>
            <w:r w:rsidRPr="005D1BB2">
              <w:rPr>
                <w:rStyle w:val="FontStyle34"/>
                <w:sz w:val="28"/>
                <w:szCs w:val="28"/>
              </w:rPr>
              <w:t xml:space="preserve">Начало работы цветом. Поиск основных цветовых отношений. </w:t>
            </w:r>
            <w:r>
              <w:rPr>
                <w:rStyle w:val="FontStyle34"/>
                <w:sz w:val="28"/>
                <w:szCs w:val="28"/>
              </w:rPr>
              <w:t>7.</w:t>
            </w:r>
            <w:r w:rsidRPr="005D1BB2">
              <w:rPr>
                <w:rStyle w:val="FontStyle34"/>
                <w:sz w:val="28"/>
                <w:szCs w:val="28"/>
              </w:rPr>
              <w:t xml:space="preserve">Анализ. </w:t>
            </w:r>
          </w:p>
          <w:p w:rsidR="00BF0C84" w:rsidRPr="005D1BB2" w:rsidRDefault="00BF0C84" w:rsidP="00C25A51">
            <w:pPr>
              <w:pStyle w:val="Style19"/>
              <w:widowControl/>
              <w:spacing w:line="276" w:lineRule="auto"/>
              <w:rPr>
                <w:rStyle w:val="FontStyle34"/>
                <w:sz w:val="28"/>
                <w:szCs w:val="28"/>
              </w:rPr>
            </w:pPr>
            <w:r>
              <w:rPr>
                <w:rStyle w:val="FontStyle34"/>
                <w:sz w:val="28"/>
                <w:szCs w:val="28"/>
              </w:rPr>
              <w:t>8.</w:t>
            </w:r>
            <w:r w:rsidRPr="005D1BB2">
              <w:rPr>
                <w:rStyle w:val="FontStyle34"/>
                <w:sz w:val="28"/>
                <w:szCs w:val="28"/>
              </w:rPr>
              <w:t>Завершение. Синтез. Обобщение. Оценка.</w:t>
            </w:r>
          </w:p>
        </w:tc>
        <w:tc>
          <w:tcPr>
            <w:tcW w:w="1241" w:type="dxa"/>
            <w:shd w:val="clear" w:color="auto" w:fill="auto"/>
          </w:tcPr>
          <w:p w:rsidR="00BF0C84" w:rsidRPr="00035B46" w:rsidRDefault="00BF0C84" w:rsidP="00C25A51">
            <w:pPr>
              <w:pStyle w:val="Style19"/>
              <w:widowControl/>
              <w:spacing w:line="276" w:lineRule="auto"/>
              <w:jc w:val="center"/>
              <w:rPr>
                <w:rStyle w:val="FontStyle34"/>
                <w:i/>
                <w:sz w:val="28"/>
                <w:szCs w:val="28"/>
              </w:rPr>
            </w:pPr>
            <w:r w:rsidRPr="00035B46">
              <w:rPr>
                <w:rStyle w:val="FontStyle34"/>
                <w:i/>
                <w:sz w:val="28"/>
                <w:szCs w:val="28"/>
              </w:rPr>
              <w:lastRenderedPageBreak/>
              <w:t>12 часов</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5D1BB2" w:rsidRDefault="00BF0C84" w:rsidP="00C25A51">
            <w:pPr>
              <w:pStyle w:val="Style19"/>
              <w:widowControl/>
              <w:spacing w:line="276" w:lineRule="auto"/>
              <w:rPr>
                <w:rStyle w:val="FontStyle34"/>
                <w:sz w:val="28"/>
                <w:szCs w:val="28"/>
              </w:rPr>
            </w:pPr>
            <w:r w:rsidRPr="005D1BB2">
              <w:rPr>
                <w:rStyle w:val="FontStyle34"/>
                <w:sz w:val="28"/>
                <w:szCs w:val="28"/>
              </w:rPr>
              <w:t>Наброски цветом фигуры человека.</w:t>
            </w:r>
          </w:p>
        </w:tc>
        <w:tc>
          <w:tcPr>
            <w:tcW w:w="4124" w:type="dxa"/>
          </w:tcPr>
          <w:p w:rsidR="00BF0C84" w:rsidRPr="005D1BB2" w:rsidRDefault="00BF0C84" w:rsidP="00D21AF8">
            <w:pPr>
              <w:pStyle w:val="Style19"/>
              <w:widowControl/>
              <w:spacing w:line="276" w:lineRule="auto"/>
              <w:rPr>
                <w:rStyle w:val="FontStyle34"/>
                <w:sz w:val="28"/>
                <w:szCs w:val="28"/>
              </w:rPr>
            </w:pPr>
            <w:r>
              <w:rPr>
                <w:rStyle w:val="FontStyle37"/>
                <w:sz w:val="28"/>
                <w:szCs w:val="28"/>
              </w:rPr>
              <w:t>Задача:</w:t>
            </w:r>
            <w:r w:rsidRPr="00191E75">
              <w:rPr>
                <w:rStyle w:val="FontStyle34"/>
                <w:i/>
                <w:sz w:val="28"/>
                <w:szCs w:val="28"/>
              </w:rPr>
              <w:t xml:space="preserve">минимумом средств, достичь максимума </w:t>
            </w:r>
            <w:r>
              <w:rPr>
                <w:rStyle w:val="FontStyle34"/>
                <w:i/>
                <w:sz w:val="28"/>
                <w:szCs w:val="28"/>
              </w:rPr>
              <w:t xml:space="preserve">выразительности, и передать </w:t>
            </w:r>
            <w:r w:rsidRPr="00191E75">
              <w:rPr>
                <w:rStyle w:val="FontStyle34"/>
                <w:i/>
                <w:sz w:val="28"/>
                <w:szCs w:val="28"/>
              </w:rPr>
              <w:t>теплохолодн</w:t>
            </w:r>
            <w:r>
              <w:rPr>
                <w:rStyle w:val="FontStyle34"/>
                <w:i/>
                <w:sz w:val="28"/>
                <w:szCs w:val="28"/>
              </w:rPr>
              <w:t>ость</w:t>
            </w:r>
            <w:r w:rsidRPr="00191E75">
              <w:rPr>
                <w:rStyle w:val="FontStyle34"/>
                <w:i/>
                <w:sz w:val="28"/>
                <w:szCs w:val="28"/>
              </w:rPr>
              <w:t>.</w:t>
            </w:r>
          </w:p>
        </w:tc>
        <w:tc>
          <w:tcPr>
            <w:tcW w:w="1241" w:type="dxa"/>
            <w:shd w:val="clear" w:color="auto" w:fill="auto"/>
          </w:tcPr>
          <w:p w:rsidR="00BF0C84" w:rsidRPr="00035B46" w:rsidRDefault="00035B46" w:rsidP="00C25A51">
            <w:pPr>
              <w:pStyle w:val="Style19"/>
              <w:widowControl/>
              <w:spacing w:line="276" w:lineRule="auto"/>
              <w:jc w:val="center"/>
              <w:rPr>
                <w:rStyle w:val="FontStyle34"/>
                <w:i/>
                <w:sz w:val="28"/>
                <w:szCs w:val="28"/>
              </w:rPr>
            </w:pPr>
            <w:r>
              <w:rPr>
                <w:rStyle w:val="FontStyle34"/>
                <w:i/>
                <w:sz w:val="28"/>
                <w:szCs w:val="28"/>
              </w:rPr>
              <w:t>4</w:t>
            </w:r>
            <w:r w:rsidR="00BF0C84" w:rsidRPr="00035B46">
              <w:rPr>
                <w:rStyle w:val="FontStyle34"/>
                <w:i/>
                <w:sz w:val="28"/>
                <w:szCs w:val="28"/>
              </w:rPr>
              <w:t xml:space="preserve"> час</w:t>
            </w:r>
            <w:r w:rsidRPr="00035B46">
              <w:rPr>
                <w:rStyle w:val="FontStyle34"/>
                <w:i/>
                <w:sz w:val="28"/>
                <w:szCs w:val="28"/>
              </w:rPr>
              <w:t>а</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B81564" w:rsidRDefault="00BF0C84" w:rsidP="00C25A51">
            <w:pPr>
              <w:spacing w:line="276" w:lineRule="auto"/>
              <w:rPr>
                <w:i/>
              </w:rPr>
            </w:pPr>
          </w:p>
        </w:tc>
        <w:tc>
          <w:tcPr>
            <w:tcW w:w="4124" w:type="dxa"/>
          </w:tcPr>
          <w:p w:rsidR="00BF0C84" w:rsidRPr="00191E75" w:rsidRDefault="00BF0C84" w:rsidP="00C25A51">
            <w:pPr>
              <w:spacing w:line="276" w:lineRule="auto"/>
              <w:rPr>
                <w:i/>
                <w:sz w:val="28"/>
                <w:szCs w:val="28"/>
              </w:rPr>
            </w:pPr>
            <w:r>
              <w:rPr>
                <w:i/>
                <w:sz w:val="28"/>
                <w:szCs w:val="28"/>
              </w:rPr>
              <w:t>итого</w:t>
            </w:r>
          </w:p>
        </w:tc>
        <w:tc>
          <w:tcPr>
            <w:tcW w:w="1241" w:type="dxa"/>
            <w:shd w:val="clear" w:color="auto" w:fill="auto"/>
          </w:tcPr>
          <w:p w:rsidR="00BF0C84" w:rsidRPr="00035B46" w:rsidRDefault="00035B46" w:rsidP="00C25A51">
            <w:pPr>
              <w:spacing w:line="276" w:lineRule="auto"/>
              <w:rPr>
                <w:i/>
                <w:sz w:val="28"/>
                <w:szCs w:val="28"/>
              </w:rPr>
            </w:pPr>
            <w:r w:rsidRPr="00035B46">
              <w:rPr>
                <w:i/>
                <w:sz w:val="28"/>
                <w:szCs w:val="28"/>
              </w:rPr>
              <w:t xml:space="preserve">27 </w:t>
            </w:r>
            <w:r w:rsidR="00BF0C84" w:rsidRPr="00035B46">
              <w:rPr>
                <w:i/>
                <w:sz w:val="28"/>
                <w:szCs w:val="28"/>
              </w:rPr>
              <w:t>часов</w:t>
            </w:r>
          </w:p>
        </w:tc>
      </w:tr>
      <w:tr w:rsidR="0017626F" w:rsidRPr="00B81564" w:rsidTr="00A01002">
        <w:tc>
          <w:tcPr>
            <w:tcW w:w="9747" w:type="dxa"/>
            <w:gridSpan w:val="4"/>
            <w:shd w:val="clear" w:color="auto" w:fill="auto"/>
          </w:tcPr>
          <w:p w:rsidR="0017626F" w:rsidRPr="00035B46" w:rsidRDefault="0017626F" w:rsidP="0017626F">
            <w:pPr>
              <w:spacing w:line="276" w:lineRule="auto"/>
              <w:jc w:val="center"/>
              <w:rPr>
                <w:i/>
              </w:rPr>
            </w:pPr>
            <w:r w:rsidRPr="00A76858">
              <w:rPr>
                <w:b/>
                <w:i/>
                <w:sz w:val="28"/>
                <w:szCs w:val="28"/>
                <w:lang w:val="en-US"/>
              </w:rPr>
              <w:t xml:space="preserve">IV </w:t>
            </w:r>
            <w:r w:rsidRPr="00A76858">
              <w:rPr>
                <w:b/>
                <w:i/>
                <w:sz w:val="28"/>
                <w:szCs w:val="28"/>
              </w:rPr>
              <w:t>четверть</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191E75" w:rsidRDefault="00BF0C84" w:rsidP="00C25A51">
            <w:pPr>
              <w:pStyle w:val="Style26"/>
              <w:widowControl/>
              <w:spacing w:line="276" w:lineRule="auto"/>
              <w:jc w:val="left"/>
              <w:rPr>
                <w:rStyle w:val="FontStyle34"/>
                <w:b/>
                <w:i/>
                <w:sz w:val="28"/>
                <w:szCs w:val="28"/>
              </w:rPr>
            </w:pPr>
            <w:r w:rsidRPr="00191E75">
              <w:rPr>
                <w:rStyle w:val="FontStyle34"/>
                <w:b/>
                <w:i/>
                <w:sz w:val="28"/>
                <w:szCs w:val="28"/>
              </w:rPr>
              <w:t>Постановка с введением чучел птиц и узорной драпировки.</w:t>
            </w:r>
          </w:p>
        </w:tc>
        <w:tc>
          <w:tcPr>
            <w:tcW w:w="4124" w:type="dxa"/>
          </w:tcPr>
          <w:p w:rsidR="00BF0C84" w:rsidRPr="00191E75" w:rsidRDefault="003B73A8" w:rsidP="00C25A51">
            <w:pPr>
              <w:pStyle w:val="Style26"/>
              <w:widowControl/>
              <w:spacing w:line="276" w:lineRule="auto"/>
              <w:jc w:val="left"/>
              <w:rPr>
                <w:rStyle w:val="FontStyle34"/>
                <w:i/>
                <w:sz w:val="28"/>
                <w:szCs w:val="28"/>
              </w:rPr>
            </w:pPr>
            <w:r>
              <w:rPr>
                <w:rStyle w:val="FontStyle37"/>
                <w:sz w:val="28"/>
                <w:szCs w:val="28"/>
              </w:rPr>
              <w:t>Задача</w:t>
            </w:r>
            <w:r w:rsidR="00BF0C84" w:rsidRPr="005D1BB2">
              <w:rPr>
                <w:rStyle w:val="FontStyle37"/>
                <w:sz w:val="28"/>
                <w:szCs w:val="28"/>
              </w:rPr>
              <w:t xml:space="preserve">: </w:t>
            </w:r>
            <w:r w:rsidR="00BF0C84" w:rsidRPr="00191E75">
              <w:rPr>
                <w:rStyle w:val="FontStyle34"/>
                <w:i/>
                <w:sz w:val="28"/>
                <w:szCs w:val="28"/>
              </w:rPr>
              <w:t xml:space="preserve">суммирование накопленных знаний и умений. </w:t>
            </w:r>
          </w:p>
          <w:p w:rsidR="00BF0C84" w:rsidRDefault="00BF0C84" w:rsidP="00C25A51">
            <w:pPr>
              <w:pStyle w:val="Style26"/>
              <w:widowControl/>
              <w:spacing w:line="276" w:lineRule="auto"/>
              <w:jc w:val="left"/>
              <w:rPr>
                <w:rStyle w:val="FontStyle34"/>
                <w:sz w:val="28"/>
                <w:szCs w:val="28"/>
              </w:rPr>
            </w:pPr>
            <w:r>
              <w:rPr>
                <w:rStyle w:val="FontStyle34"/>
                <w:sz w:val="28"/>
                <w:szCs w:val="28"/>
              </w:rPr>
              <w:t>1.</w:t>
            </w:r>
            <w:r w:rsidRPr="005D1BB2">
              <w:rPr>
                <w:rStyle w:val="FontStyle34"/>
                <w:sz w:val="28"/>
                <w:szCs w:val="28"/>
              </w:rPr>
              <w:t>Цветовой эскиз; выполнение в технике акварели.</w:t>
            </w:r>
          </w:p>
          <w:p w:rsidR="00BF0C84" w:rsidRDefault="00BF0C84" w:rsidP="00C25A51">
            <w:pPr>
              <w:pStyle w:val="Style26"/>
              <w:widowControl/>
              <w:spacing w:line="276" w:lineRule="auto"/>
              <w:jc w:val="left"/>
              <w:rPr>
                <w:rStyle w:val="FontStyle34"/>
                <w:sz w:val="28"/>
                <w:szCs w:val="28"/>
              </w:rPr>
            </w:pPr>
            <w:r>
              <w:rPr>
                <w:rStyle w:val="FontStyle34"/>
                <w:sz w:val="28"/>
                <w:szCs w:val="28"/>
              </w:rPr>
              <w:t>2.</w:t>
            </w:r>
            <w:r w:rsidRPr="005D1BB2">
              <w:rPr>
                <w:rStyle w:val="FontStyle34"/>
                <w:sz w:val="28"/>
                <w:szCs w:val="28"/>
              </w:rPr>
              <w:t xml:space="preserve">Рисунок на основном формате под живопись. </w:t>
            </w:r>
            <w:r>
              <w:rPr>
                <w:rStyle w:val="FontStyle34"/>
                <w:sz w:val="28"/>
                <w:szCs w:val="28"/>
              </w:rPr>
              <w:t>3.</w:t>
            </w:r>
            <w:r w:rsidRPr="005D1BB2">
              <w:rPr>
                <w:rStyle w:val="FontStyle34"/>
                <w:sz w:val="28"/>
                <w:szCs w:val="28"/>
              </w:rPr>
              <w:t>Первые цветовые прокладки.</w:t>
            </w:r>
          </w:p>
          <w:p w:rsidR="00BF0C84" w:rsidRDefault="00BF0C84" w:rsidP="00C25A51">
            <w:pPr>
              <w:pStyle w:val="Style26"/>
              <w:widowControl/>
              <w:spacing w:line="276" w:lineRule="auto"/>
              <w:jc w:val="left"/>
              <w:rPr>
                <w:rStyle w:val="FontStyle34"/>
                <w:sz w:val="28"/>
                <w:szCs w:val="28"/>
              </w:rPr>
            </w:pPr>
            <w:r>
              <w:rPr>
                <w:rStyle w:val="FontStyle34"/>
                <w:sz w:val="28"/>
                <w:szCs w:val="28"/>
              </w:rPr>
              <w:t>4.</w:t>
            </w:r>
            <w:r w:rsidRPr="005D1BB2">
              <w:rPr>
                <w:rStyle w:val="FontStyle34"/>
                <w:sz w:val="28"/>
                <w:szCs w:val="28"/>
              </w:rPr>
              <w:t xml:space="preserve">Поиск цветовых отношений. </w:t>
            </w:r>
          </w:p>
          <w:p w:rsidR="00BF0C84" w:rsidRPr="005D1BB2" w:rsidRDefault="00BF0C84" w:rsidP="00C25A51">
            <w:pPr>
              <w:pStyle w:val="Style26"/>
              <w:widowControl/>
              <w:spacing w:line="276" w:lineRule="auto"/>
              <w:jc w:val="left"/>
              <w:rPr>
                <w:rStyle w:val="FontStyle34"/>
                <w:sz w:val="28"/>
                <w:szCs w:val="28"/>
              </w:rPr>
            </w:pPr>
            <w:r>
              <w:rPr>
                <w:rStyle w:val="FontStyle34"/>
                <w:sz w:val="28"/>
                <w:szCs w:val="28"/>
              </w:rPr>
              <w:t>5.</w:t>
            </w:r>
            <w:r w:rsidRPr="005D1BB2">
              <w:rPr>
                <w:rStyle w:val="FontStyle34"/>
                <w:sz w:val="28"/>
                <w:szCs w:val="28"/>
              </w:rPr>
              <w:t xml:space="preserve">Работа над деталями. </w:t>
            </w:r>
            <w:r>
              <w:rPr>
                <w:rStyle w:val="FontStyle34"/>
                <w:sz w:val="28"/>
                <w:szCs w:val="28"/>
              </w:rPr>
              <w:t>6.</w:t>
            </w:r>
            <w:r w:rsidRPr="005D1BB2">
              <w:rPr>
                <w:rStyle w:val="FontStyle34"/>
                <w:sz w:val="28"/>
                <w:szCs w:val="28"/>
              </w:rPr>
              <w:t>Синтез. Обобщение. Завершение.</w:t>
            </w:r>
          </w:p>
        </w:tc>
        <w:tc>
          <w:tcPr>
            <w:tcW w:w="1241" w:type="dxa"/>
            <w:shd w:val="clear" w:color="auto" w:fill="auto"/>
          </w:tcPr>
          <w:p w:rsidR="00BF0C84" w:rsidRPr="00035B46" w:rsidRDefault="00035B46" w:rsidP="00C25A51">
            <w:pPr>
              <w:spacing w:line="276" w:lineRule="auto"/>
              <w:rPr>
                <w:rStyle w:val="a9"/>
                <w:i w:val="0"/>
                <w:sz w:val="28"/>
                <w:szCs w:val="28"/>
              </w:rPr>
            </w:pPr>
            <w:r>
              <w:rPr>
                <w:i/>
                <w:sz w:val="28"/>
                <w:szCs w:val="28"/>
              </w:rPr>
              <w:t xml:space="preserve">20 </w:t>
            </w:r>
            <w:r w:rsidR="00BF0C84" w:rsidRPr="00035B46">
              <w:rPr>
                <w:i/>
                <w:sz w:val="28"/>
                <w:szCs w:val="28"/>
              </w:rPr>
              <w:t>часов</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191E75" w:rsidRDefault="00BF0C84" w:rsidP="00C25A51">
            <w:pPr>
              <w:pStyle w:val="Style19"/>
              <w:widowControl/>
              <w:spacing w:line="276" w:lineRule="auto"/>
              <w:rPr>
                <w:rStyle w:val="FontStyle34"/>
                <w:b/>
                <w:i/>
                <w:sz w:val="28"/>
                <w:szCs w:val="28"/>
              </w:rPr>
            </w:pPr>
            <w:r w:rsidRPr="00191E75">
              <w:rPr>
                <w:rStyle w:val="FontStyle34"/>
                <w:b/>
                <w:i/>
                <w:sz w:val="28"/>
                <w:szCs w:val="28"/>
              </w:rPr>
              <w:t>Наброски цветом фигуры человека.</w:t>
            </w:r>
          </w:p>
        </w:tc>
        <w:tc>
          <w:tcPr>
            <w:tcW w:w="4124" w:type="dxa"/>
          </w:tcPr>
          <w:p w:rsidR="00BF0C84" w:rsidRPr="005D1BB2" w:rsidRDefault="00BF0C84" w:rsidP="00D21AF8">
            <w:pPr>
              <w:pStyle w:val="Style19"/>
              <w:widowControl/>
              <w:spacing w:line="276" w:lineRule="auto"/>
              <w:rPr>
                <w:rStyle w:val="FontStyle34"/>
                <w:sz w:val="28"/>
                <w:szCs w:val="28"/>
              </w:rPr>
            </w:pPr>
            <w:r>
              <w:rPr>
                <w:rStyle w:val="FontStyle37"/>
                <w:sz w:val="28"/>
                <w:szCs w:val="28"/>
              </w:rPr>
              <w:t>Задача</w:t>
            </w:r>
            <w:r w:rsidRPr="005D1BB2">
              <w:rPr>
                <w:rStyle w:val="FontStyle37"/>
                <w:sz w:val="28"/>
                <w:szCs w:val="28"/>
              </w:rPr>
              <w:t xml:space="preserve">: </w:t>
            </w:r>
            <w:r w:rsidRPr="00D21AF8">
              <w:rPr>
                <w:rStyle w:val="FontStyle34"/>
                <w:i/>
                <w:sz w:val="28"/>
                <w:szCs w:val="28"/>
              </w:rPr>
              <w:t>минимум</w:t>
            </w:r>
            <w:r w:rsidR="00D21AF8">
              <w:rPr>
                <w:rStyle w:val="FontStyle34"/>
                <w:i/>
                <w:sz w:val="28"/>
                <w:szCs w:val="28"/>
              </w:rPr>
              <w:t xml:space="preserve">ом </w:t>
            </w:r>
            <w:r w:rsidRPr="00D21AF8">
              <w:rPr>
                <w:rStyle w:val="FontStyle34"/>
                <w:i/>
                <w:sz w:val="28"/>
                <w:szCs w:val="28"/>
              </w:rPr>
              <w:t xml:space="preserve"> сред</w:t>
            </w:r>
            <w:r w:rsidR="00D21AF8">
              <w:rPr>
                <w:rStyle w:val="FontStyle34"/>
                <w:i/>
                <w:sz w:val="28"/>
                <w:szCs w:val="28"/>
              </w:rPr>
              <w:t>ств, максимумом выразительности добиться передачи</w:t>
            </w:r>
            <w:r w:rsidRPr="00D21AF8">
              <w:rPr>
                <w:rStyle w:val="FontStyle34"/>
                <w:i/>
                <w:sz w:val="28"/>
                <w:szCs w:val="28"/>
              </w:rPr>
              <w:t xml:space="preserve"> движения.</w:t>
            </w:r>
          </w:p>
        </w:tc>
        <w:tc>
          <w:tcPr>
            <w:tcW w:w="1241" w:type="dxa"/>
            <w:shd w:val="clear" w:color="auto" w:fill="auto"/>
          </w:tcPr>
          <w:p w:rsidR="00BF0C84" w:rsidRPr="00035B46" w:rsidRDefault="00035B46" w:rsidP="00C25A51">
            <w:pPr>
              <w:spacing w:line="276" w:lineRule="auto"/>
              <w:rPr>
                <w:i/>
                <w:sz w:val="28"/>
                <w:szCs w:val="28"/>
              </w:rPr>
            </w:pPr>
            <w:r>
              <w:rPr>
                <w:i/>
                <w:sz w:val="28"/>
                <w:szCs w:val="28"/>
              </w:rPr>
              <w:t>4</w:t>
            </w:r>
            <w:r w:rsidR="00BF0C84" w:rsidRPr="00035B46">
              <w:rPr>
                <w:i/>
                <w:sz w:val="28"/>
                <w:szCs w:val="28"/>
              </w:rPr>
              <w:t xml:space="preserve"> часа</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B81564" w:rsidRDefault="00BF0C84" w:rsidP="00C25A51">
            <w:pPr>
              <w:spacing w:line="276" w:lineRule="auto"/>
              <w:rPr>
                <w:i/>
              </w:rPr>
            </w:pPr>
          </w:p>
        </w:tc>
        <w:tc>
          <w:tcPr>
            <w:tcW w:w="4124" w:type="dxa"/>
          </w:tcPr>
          <w:p w:rsidR="00BF0C84" w:rsidRPr="00035B46" w:rsidRDefault="00035B46" w:rsidP="00C25A51">
            <w:pPr>
              <w:spacing w:line="276" w:lineRule="auto"/>
              <w:rPr>
                <w:i/>
                <w:sz w:val="28"/>
                <w:szCs w:val="28"/>
              </w:rPr>
            </w:pPr>
            <w:r w:rsidRPr="00035B46">
              <w:rPr>
                <w:i/>
                <w:sz w:val="28"/>
                <w:szCs w:val="28"/>
              </w:rPr>
              <w:t>И</w:t>
            </w:r>
            <w:r w:rsidR="00BF0C84" w:rsidRPr="00035B46">
              <w:rPr>
                <w:i/>
                <w:sz w:val="28"/>
                <w:szCs w:val="28"/>
              </w:rPr>
              <w:t>того</w:t>
            </w:r>
            <w:r>
              <w:rPr>
                <w:i/>
                <w:sz w:val="28"/>
                <w:szCs w:val="28"/>
              </w:rPr>
              <w:t>:</w:t>
            </w:r>
          </w:p>
        </w:tc>
        <w:tc>
          <w:tcPr>
            <w:tcW w:w="1241" w:type="dxa"/>
            <w:shd w:val="clear" w:color="auto" w:fill="auto"/>
          </w:tcPr>
          <w:p w:rsidR="00BF0C84" w:rsidRPr="00035B46" w:rsidRDefault="00035B46" w:rsidP="00C25A51">
            <w:pPr>
              <w:spacing w:line="276" w:lineRule="auto"/>
              <w:rPr>
                <w:i/>
                <w:sz w:val="28"/>
                <w:szCs w:val="28"/>
              </w:rPr>
            </w:pPr>
            <w:r>
              <w:rPr>
                <w:i/>
                <w:sz w:val="28"/>
                <w:szCs w:val="28"/>
              </w:rPr>
              <w:t xml:space="preserve">24 </w:t>
            </w:r>
            <w:r w:rsidR="00BF0C84" w:rsidRPr="00035B46">
              <w:rPr>
                <w:i/>
                <w:sz w:val="28"/>
                <w:szCs w:val="28"/>
              </w:rPr>
              <w:t>час</w:t>
            </w:r>
            <w:r>
              <w:rPr>
                <w:i/>
                <w:sz w:val="28"/>
                <w:szCs w:val="28"/>
              </w:rPr>
              <w:t>а.</w:t>
            </w:r>
          </w:p>
        </w:tc>
      </w:tr>
      <w:tr w:rsidR="00035B46" w:rsidRPr="00B81564" w:rsidTr="000A6E00">
        <w:tc>
          <w:tcPr>
            <w:tcW w:w="526" w:type="dxa"/>
            <w:shd w:val="clear" w:color="auto" w:fill="auto"/>
          </w:tcPr>
          <w:p w:rsidR="00035B46" w:rsidRPr="00B81564" w:rsidRDefault="00035B46" w:rsidP="00C25A51">
            <w:pPr>
              <w:spacing w:line="276" w:lineRule="auto"/>
              <w:rPr>
                <w:i/>
              </w:rPr>
            </w:pPr>
          </w:p>
        </w:tc>
        <w:tc>
          <w:tcPr>
            <w:tcW w:w="3856" w:type="dxa"/>
            <w:shd w:val="clear" w:color="auto" w:fill="auto"/>
          </w:tcPr>
          <w:p w:rsidR="00035B46" w:rsidRPr="00B81564" w:rsidRDefault="00035B46" w:rsidP="00C25A51">
            <w:pPr>
              <w:spacing w:line="276" w:lineRule="auto"/>
              <w:rPr>
                <w:i/>
              </w:rPr>
            </w:pPr>
          </w:p>
        </w:tc>
        <w:tc>
          <w:tcPr>
            <w:tcW w:w="4124" w:type="dxa"/>
          </w:tcPr>
          <w:p w:rsidR="00035B46" w:rsidRPr="00035B46" w:rsidRDefault="00035B46" w:rsidP="00C25A51">
            <w:pPr>
              <w:spacing w:line="276" w:lineRule="auto"/>
              <w:rPr>
                <w:i/>
                <w:sz w:val="28"/>
                <w:szCs w:val="28"/>
              </w:rPr>
            </w:pPr>
            <w:r>
              <w:rPr>
                <w:i/>
                <w:sz w:val="28"/>
                <w:szCs w:val="28"/>
              </w:rPr>
              <w:t>Итого за год:</w:t>
            </w:r>
          </w:p>
        </w:tc>
        <w:tc>
          <w:tcPr>
            <w:tcW w:w="1241" w:type="dxa"/>
            <w:shd w:val="clear" w:color="auto" w:fill="auto"/>
          </w:tcPr>
          <w:p w:rsidR="00035B46" w:rsidRPr="00035B46" w:rsidRDefault="0017626F" w:rsidP="00C25A51">
            <w:pPr>
              <w:spacing w:line="276" w:lineRule="auto"/>
              <w:rPr>
                <w:i/>
                <w:sz w:val="28"/>
                <w:szCs w:val="28"/>
              </w:rPr>
            </w:pPr>
            <w:r>
              <w:rPr>
                <w:i/>
                <w:sz w:val="28"/>
                <w:szCs w:val="28"/>
              </w:rPr>
              <w:t>99</w:t>
            </w:r>
            <w:r w:rsidR="00035B46">
              <w:rPr>
                <w:i/>
                <w:sz w:val="28"/>
                <w:szCs w:val="28"/>
              </w:rPr>
              <w:t>часов.</w:t>
            </w:r>
          </w:p>
        </w:tc>
      </w:tr>
      <w:tr w:rsidR="00E3653B" w:rsidRPr="00B81564" w:rsidTr="000A6E00">
        <w:tc>
          <w:tcPr>
            <w:tcW w:w="9747" w:type="dxa"/>
            <w:gridSpan w:val="4"/>
            <w:shd w:val="clear" w:color="auto" w:fill="auto"/>
          </w:tcPr>
          <w:p w:rsidR="00E3653B" w:rsidRPr="00035B46" w:rsidRDefault="00E3653B" w:rsidP="00E3653B">
            <w:pPr>
              <w:spacing w:line="276" w:lineRule="auto"/>
              <w:jc w:val="center"/>
              <w:rPr>
                <w:i/>
              </w:rPr>
            </w:pPr>
            <w:r w:rsidRPr="00035B46">
              <w:rPr>
                <w:b/>
                <w:i/>
                <w:sz w:val="32"/>
                <w:szCs w:val="32"/>
              </w:rPr>
              <w:t>4 класс</w:t>
            </w:r>
          </w:p>
        </w:tc>
      </w:tr>
      <w:tr w:rsidR="0017626F" w:rsidRPr="00B81564" w:rsidTr="00A01002">
        <w:tc>
          <w:tcPr>
            <w:tcW w:w="9747" w:type="dxa"/>
            <w:gridSpan w:val="4"/>
            <w:shd w:val="clear" w:color="auto" w:fill="auto"/>
          </w:tcPr>
          <w:p w:rsidR="0017626F" w:rsidRPr="00035B46" w:rsidRDefault="0017626F" w:rsidP="0017626F">
            <w:pPr>
              <w:spacing w:line="276" w:lineRule="auto"/>
              <w:jc w:val="center"/>
              <w:rPr>
                <w:i/>
              </w:rPr>
            </w:pPr>
            <w:r>
              <w:rPr>
                <w:b/>
                <w:i/>
                <w:sz w:val="28"/>
                <w:szCs w:val="28"/>
                <w:lang w:val="en-US"/>
              </w:rPr>
              <w:t>I</w:t>
            </w:r>
            <w:r w:rsidRPr="00497E3A">
              <w:rPr>
                <w:b/>
                <w:i/>
                <w:sz w:val="28"/>
                <w:szCs w:val="28"/>
              </w:rPr>
              <w:t xml:space="preserve"> четверть</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1E3D33" w:rsidRDefault="00BF0C84" w:rsidP="00C25A51">
            <w:pPr>
              <w:pStyle w:val="Style19"/>
              <w:widowControl/>
              <w:spacing w:line="276" w:lineRule="auto"/>
              <w:rPr>
                <w:rStyle w:val="FontStyle34"/>
                <w:b/>
                <w:i/>
                <w:sz w:val="28"/>
                <w:szCs w:val="28"/>
              </w:rPr>
            </w:pPr>
            <w:r w:rsidRPr="001E3D33">
              <w:rPr>
                <w:rStyle w:val="FontStyle34"/>
                <w:b/>
                <w:i/>
                <w:sz w:val="28"/>
                <w:szCs w:val="28"/>
              </w:rPr>
              <w:t>Постановка из цветов, свежих овощей, фруктов.</w:t>
            </w:r>
          </w:p>
          <w:p w:rsidR="00BF0C84" w:rsidRPr="005D1BB2" w:rsidRDefault="00BF0C84" w:rsidP="00C25A51">
            <w:pPr>
              <w:pStyle w:val="Style19"/>
              <w:widowControl/>
              <w:spacing w:line="276" w:lineRule="auto"/>
              <w:rPr>
                <w:rStyle w:val="FontStyle34"/>
                <w:sz w:val="28"/>
                <w:szCs w:val="28"/>
              </w:rPr>
            </w:pPr>
            <w:r w:rsidRPr="005D1BB2">
              <w:rPr>
                <w:rStyle w:val="FontStyle34"/>
                <w:sz w:val="28"/>
                <w:szCs w:val="28"/>
              </w:rPr>
              <w:t xml:space="preserve">Используются работы Фонвизина (репродукции) для показа приемов вливания цвета в цвет. В качестве наглядных пособий могут быть использованы работы </w:t>
            </w:r>
            <w:r w:rsidRPr="005D1BB2">
              <w:rPr>
                <w:rStyle w:val="FontStyle34"/>
                <w:sz w:val="28"/>
                <w:szCs w:val="28"/>
              </w:rPr>
              <w:lastRenderedPageBreak/>
              <w:t>учащихся ДШИ из фондов.</w:t>
            </w:r>
          </w:p>
        </w:tc>
        <w:tc>
          <w:tcPr>
            <w:tcW w:w="4124" w:type="dxa"/>
          </w:tcPr>
          <w:p w:rsidR="00BF0C84" w:rsidRDefault="00BF0C84" w:rsidP="00C25A51">
            <w:pPr>
              <w:pStyle w:val="Style19"/>
              <w:widowControl/>
              <w:spacing w:line="276" w:lineRule="auto"/>
              <w:rPr>
                <w:rStyle w:val="FontStyle34"/>
                <w:sz w:val="28"/>
                <w:szCs w:val="28"/>
              </w:rPr>
            </w:pPr>
            <w:r>
              <w:rPr>
                <w:rStyle w:val="FontStyle37"/>
                <w:sz w:val="28"/>
                <w:szCs w:val="28"/>
              </w:rPr>
              <w:lastRenderedPageBreak/>
              <w:t>Задача</w:t>
            </w:r>
            <w:r w:rsidRPr="005D1BB2">
              <w:rPr>
                <w:rStyle w:val="FontStyle37"/>
                <w:sz w:val="28"/>
                <w:szCs w:val="28"/>
              </w:rPr>
              <w:t xml:space="preserve">: </w:t>
            </w:r>
            <w:r w:rsidRPr="001E3D33">
              <w:rPr>
                <w:rStyle w:val="FontStyle34"/>
                <w:i/>
                <w:sz w:val="28"/>
                <w:szCs w:val="28"/>
              </w:rPr>
              <w:t>повторение технических приемов акварели, цельность, колористическое единство работы, декоративность решения.</w:t>
            </w:r>
          </w:p>
          <w:p w:rsidR="00D21AF8" w:rsidRDefault="00BF0C84" w:rsidP="00C25A51">
            <w:pPr>
              <w:pStyle w:val="Style19"/>
              <w:widowControl/>
              <w:spacing w:line="276" w:lineRule="auto"/>
              <w:rPr>
                <w:rStyle w:val="FontStyle34"/>
                <w:sz w:val="28"/>
                <w:szCs w:val="28"/>
                <w:u w:val="single"/>
              </w:rPr>
            </w:pPr>
            <w:r w:rsidRPr="005D1BB2">
              <w:rPr>
                <w:rStyle w:val="FontStyle34"/>
                <w:sz w:val="28"/>
                <w:szCs w:val="28"/>
              </w:rPr>
              <w:t xml:space="preserve">Упражнение по-сырому. Вливание цвета в цвет. Поиск оптимального решения </w:t>
            </w:r>
            <w:r w:rsidRPr="005D1BB2">
              <w:rPr>
                <w:rStyle w:val="FontStyle34"/>
                <w:sz w:val="28"/>
                <w:szCs w:val="28"/>
              </w:rPr>
              <w:lastRenderedPageBreak/>
              <w:t xml:space="preserve">обобщенной формы цветка. </w:t>
            </w:r>
            <w:r w:rsidRPr="001E3D33">
              <w:rPr>
                <w:rStyle w:val="FontStyle34"/>
                <w:sz w:val="28"/>
                <w:szCs w:val="28"/>
                <w:u w:val="single"/>
              </w:rPr>
              <w:t>Изображаются только цветы без вазы и т. д.</w:t>
            </w:r>
          </w:p>
          <w:p w:rsidR="00D21AF8" w:rsidRDefault="00BF0C84" w:rsidP="00C25A51">
            <w:pPr>
              <w:pStyle w:val="Style19"/>
              <w:widowControl/>
              <w:spacing w:line="276" w:lineRule="auto"/>
              <w:rPr>
                <w:rStyle w:val="FontStyle34"/>
                <w:sz w:val="28"/>
                <w:szCs w:val="28"/>
              </w:rPr>
            </w:pPr>
            <w:r>
              <w:rPr>
                <w:rStyle w:val="FontStyle34"/>
                <w:sz w:val="28"/>
                <w:szCs w:val="28"/>
              </w:rPr>
              <w:t>1.</w:t>
            </w:r>
            <w:r w:rsidRPr="005D1BB2">
              <w:rPr>
                <w:rStyle w:val="FontStyle34"/>
                <w:sz w:val="28"/>
                <w:szCs w:val="28"/>
              </w:rPr>
              <w:t xml:space="preserve">Поиск композиционного решения натюрморта. </w:t>
            </w:r>
          </w:p>
          <w:p w:rsidR="00BF0C84" w:rsidRPr="005D1BB2" w:rsidRDefault="00BF0C84" w:rsidP="00C25A51">
            <w:pPr>
              <w:pStyle w:val="Style19"/>
              <w:widowControl/>
              <w:spacing w:line="276" w:lineRule="auto"/>
              <w:rPr>
                <w:rStyle w:val="FontStyle34"/>
                <w:sz w:val="28"/>
                <w:szCs w:val="28"/>
              </w:rPr>
            </w:pPr>
            <w:r>
              <w:rPr>
                <w:rStyle w:val="FontStyle34"/>
                <w:sz w:val="28"/>
                <w:szCs w:val="28"/>
              </w:rPr>
              <w:t>2.</w:t>
            </w:r>
            <w:r w:rsidRPr="005D1BB2">
              <w:rPr>
                <w:rStyle w:val="FontStyle34"/>
                <w:sz w:val="28"/>
                <w:szCs w:val="28"/>
              </w:rPr>
              <w:t xml:space="preserve">Рисунок под живопись. </w:t>
            </w:r>
            <w:r>
              <w:rPr>
                <w:rStyle w:val="FontStyle34"/>
                <w:sz w:val="28"/>
                <w:szCs w:val="28"/>
              </w:rPr>
              <w:t>3.</w:t>
            </w:r>
            <w:r w:rsidRPr="005D1BB2">
              <w:rPr>
                <w:rStyle w:val="FontStyle34"/>
                <w:sz w:val="28"/>
                <w:szCs w:val="28"/>
              </w:rPr>
              <w:t xml:space="preserve">Начало работы цветом. </w:t>
            </w:r>
            <w:r>
              <w:rPr>
                <w:rStyle w:val="FontStyle34"/>
                <w:sz w:val="28"/>
                <w:szCs w:val="28"/>
              </w:rPr>
              <w:t>4.</w:t>
            </w:r>
            <w:r w:rsidRPr="005D1BB2">
              <w:rPr>
                <w:rStyle w:val="FontStyle34"/>
                <w:sz w:val="28"/>
                <w:szCs w:val="28"/>
              </w:rPr>
              <w:t xml:space="preserve">Прописка деталей. </w:t>
            </w:r>
            <w:r>
              <w:rPr>
                <w:rStyle w:val="FontStyle34"/>
                <w:sz w:val="28"/>
                <w:szCs w:val="28"/>
              </w:rPr>
              <w:t>5.</w:t>
            </w:r>
            <w:r w:rsidRPr="005D1BB2">
              <w:rPr>
                <w:rStyle w:val="FontStyle34"/>
                <w:sz w:val="28"/>
                <w:szCs w:val="28"/>
              </w:rPr>
              <w:t>Обобщение и завершение.</w:t>
            </w:r>
          </w:p>
        </w:tc>
        <w:tc>
          <w:tcPr>
            <w:tcW w:w="1241" w:type="dxa"/>
            <w:shd w:val="clear" w:color="auto" w:fill="auto"/>
          </w:tcPr>
          <w:p w:rsidR="00BF0C84" w:rsidRPr="00035B46" w:rsidRDefault="00BF0C84" w:rsidP="00C25A51">
            <w:pPr>
              <w:pStyle w:val="Style22"/>
              <w:widowControl/>
              <w:spacing w:line="276" w:lineRule="auto"/>
              <w:rPr>
                <w:rStyle w:val="FontStyle34"/>
                <w:i/>
                <w:sz w:val="28"/>
                <w:szCs w:val="28"/>
              </w:rPr>
            </w:pPr>
            <w:r w:rsidRPr="00035B46">
              <w:rPr>
                <w:rStyle w:val="FontStyle34"/>
                <w:i/>
                <w:sz w:val="28"/>
                <w:szCs w:val="28"/>
              </w:rPr>
              <w:lastRenderedPageBreak/>
              <w:t>9 часов</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1E3D33" w:rsidRDefault="00BF0C84" w:rsidP="00C25A51">
            <w:pPr>
              <w:pStyle w:val="Style19"/>
              <w:widowControl/>
              <w:spacing w:line="276" w:lineRule="auto"/>
              <w:rPr>
                <w:rStyle w:val="FontStyle34"/>
                <w:b/>
                <w:i/>
                <w:sz w:val="28"/>
                <w:szCs w:val="28"/>
              </w:rPr>
            </w:pPr>
            <w:r w:rsidRPr="001E3D33">
              <w:rPr>
                <w:rStyle w:val="FontStyle34"/>
                <w:b/>
                <w:i/>
                <w:sz w:val="28"/>
                <w:szCs w:val="28"/>
              </w:rPr>
              <w:t>Этюд — растение подсолнух.</w:t>
            </w:r>
          </w:p>
        </w:tc>
        <w:tc>
          <w:tcPr>
            <w:tcW w:w="4124" w:type="dxa"/>
          </w:tcPr>
          <w:p w:rsidR="00BF0C84" w:rsidRPr="001E3D33" w:rsidRDefault="00BF0C84" w:rsidP="00C25A51">
            <w:pPr>
              <w:pStyle w:val="Style19"/>
              <w:widowControl/>
              <w:spacing w:line="276" w:lineRule="auto"/>
              <w:rPr>
                <w:rStyle w:val="FontStyle34"/>
                <w:i/>
                <w:sz w:val="28"/>
                <w:szCs w:val="28"/>
              </w:rPr>
            </w:pPr>
            <w:r>
              <w:rPr>
                <w:rStyle w:val="FontStyle37"/>
                <w:sz w:val="28"/>
                <w:szCs w:val="28"/>
              </w:rPr>
              <w:t>Задача</w:t>
            </w:r>
            <w:r w:rsidRPr="005D1BB2">
              <w:rPr>
                <w:rStyle w:val="FontStyle37"/>
                <w:sz w:val="28"/>
                <w:szCs w:val="28"/>
              </w:rPr>
              <w:t xml:space="preserve">: </w:t>
            </w:r>
            <w:r w:rsidRPr="001E3D33">
              <w:rPr>
                <w:rStyle w:val="FontStyle34"/>
                <w:i/>
                <w:sz w:val="28"/>
                <w:szCs w:val="28"/>
              </w:rPr>
              <w:t>повторение технических приемов акварели. По-сырому.</w:t>
            </w:r>
          </w:p>
          <w:p w:rsidR="00BF0C84" w:rsidRPr="005D1BB2" w:rsidRDefault="00BF0C84" w:rsidP="00C25A51">
            <w:pPr>
              <w:pStyle w:val="Style19"/>
              <w:widowControl/>
              <w:spacing w:line="276" w:lineRule="auto"/>
              <w:rPr>
                <w:rStyle w:val="FontStyle34"/>
                <w:sz w:val="28"/>
                <w:szCs w:val="28"/>
              </w:rPr>
            </w:pPr>
            <w:r w:rsidRPr="001E3D33">
              <w:rPr>
                <w:rStyle w:val="FontStyle34"/>
                <w:i/>
                <w:sz w:val="28"/>
                <w:szCs w:val="28"/>
              </w:rPr>
              <w:t>Выполнение выразительной композиции в быстром этюде.</w:t>
            </w:r>
          </w:p>
        </w:tc>
        <w:tc>
          <w:tcPr>
            <w:tcW w:w="1241" w:type="dxa"/>
            <w:shd w:val="clear" w:color="auto" w:fill="auto"/>
          </w:tcPr>
          <w:p w:rsidR="00BF0C84" w:rsidRPr="00035B46" w:rsidRDefault="00BF0C84" w:rsidP="00C25A51">
            <w:pPr>
              <w:pStyle w:val="Style22"/>
              <w:widowControl/>
              <w:spacing w:line="276" w:lineRule="auto"/>
              <w:rPr>
                <w:rStyle w:val="FontStyle34"/>
                <w:i/>
                <w:sz w:val="28"/>
                <w:szCs w:val="28"/>
              </w:rPr>
            </w:pPr>
            <w:r w:rsidRPr="00035B46">
              <w:rPr>
                <w:rStyle w:val="FontStyle34"/>
                <w:i/>
                <w:sz w:val="28"/>
                <w:szCs w:val="28"/>
              </w:rPr>
              <w:t>6 часов</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1E3D33" w:rsidRDefault="00BF0C84" w:rsidP="00C25A51">
            <w:pPr>
              <w:pStyle w:val="Style19"/>
              <w:widowControl/>
              <w:spacing w:line="276" w:lineRule="auto"/>
              <w:rPr>
                <w:rStyle w:val="FontStyle34"/>
                <w:b/>
                <w:i/>
                <w:sz w:val="28"/>
                <w:szCs w:val="28"/>
              </w:rPr>
            </w:pPr>
            <w:r w:rsidRPr="001E3D33">
              <w:rPr>
                <w:rStyle w:val="FontStyle34"/>
                <w:b/>
                <w:i/>
                <w:sz w:val="28"/>
                <w:szCs w:val="28"/>
              </w:rPr>
              <w:t>Букет с веткой рябины.</w:t>
            </w:r>
          </w:p>
        </w:tc>
        <w:tc>
          <w:tcPr>
            <w:tcW w:w="4124" w:type="dxa"/>
          </w:tcPr>
          <w:p w:rsidR="00D21AF8" w:rsidRDefault="00BF0C84" w:rsidP="00C25A51">
            <w:pPr>
              <w:pStyle w:val="Style19"/>
              <w:widowControl/>
              <w:spacing w:line="276" w:lineRule="auto"/>
              <w:rPr>
                <w:rStyle w:val="FontStyle34"/>
                <w:sz w:val="28"/>
                <w:szCs w:val="28"/>
              </w:rPr>
            </w:pPr>
            <w:r>
              <w:rPr>
                <w:rStyle w:val="FontStyle34"/>
                <w:i/>
                <w:sz w:val="28"/>
                <w:szCs w:val="28"/>
              </w:rPr>
              <w:t xml:space="preserve">Задача: </w:t>
            </w:r>
            <w:r w:rsidRPr="001E3D33">
              <w:rPr>
                <w:rStyle w:val="FontStyle34"/>
                <w:i/>
                <w:sz w:val="28"/>
                <w:szCs w:val="28"/>
              </w:rPr>
              <w:t>Передача пространства. Взаимодействие предметов с фоном.</w:t>
            </w:r>
          </w:p>
          <w:p w:rsidR="00BF0C84" w:rsidRDefault="00BF0C84" w:rsidP="00C25A51">
            <w:pPr>
              <w:pStyle w:val="Style19"/>
              <w:widowControl/>
              <w:spacing w:line="276" w:lineRule="auto"/>
              <w:rPr>
                <w:rStyle w:val="FontStyle34"/>
                <w:sz w:val="28"/>
                <w:szCs w:val="28"/>
              </w:rPr>
            </w:pPr>
            <w:r>
              <w:rPr>
                <w:rStyle w:val="FontStyle34"/>
                <w:sz w:val="28"/>
                <w:szCs w:val="28"/>
              </w:rPr>
              <w:t>1.</w:t>
            </w:r>
            <w:r w:rsidRPr="005D1BB2">
              <w:rPr>
                <w:rStyle w:val="FontStyle34"/>
                <w:sz w:val="28"/>
                <w:szCs w:val="28"/>
              </w:rPr>
              <w:t xml:space="preserve">Рисунок под живопись. </w:t>
            </w:r>
            <w:r>
              <w:rPr>
                <w:rStyle w:val="FontStyle34"/>
                <w:sz w:val="28"/>
                <w:szCs w:val="28"/>
              </w:rPr>
              <w:t>2.</w:t>
            </w:r>
            <w:r w:rsidRPr="005D1BB2">
              <w:rPr>
                <w:rStyle w:val="FontStyle34"/>
                <w:sz w:val="28"/>
                <w:szCs w:val="28"/>
              </w:rPr>
              <w:t xml:space="preserve">Начало работы. </w:t>
            </w:r>
            <w:r>
              <w:rPr>
                <w:rStyle w:val="FontStyle34"/>
                <w:sz w:val="28"/>
                <w:szCs w:val="28"/>
              </w:rPr>
              <w:t>3.</w:t>
            </w:r>
            <w:r w:rsidRPr="005D1BB2">
              <w:rPr>
                <w:rStyle w:val="FontStyle34"/>
                <w:sz w:val="28"/>
                <w:szCs w:val="28"/>
              </w:rPr>
              <w:t>Композиционное решение.</w:t>
            </w:r>
          </w:p>
          <w:p w:rsidR="00D21AF8" w:rsidRDefault="00BF0C84" w:rsidP="00C25A51">
            <w:pPr>
              <w:pStyle w:val="Style19"/>
              <w:widowControl/>
              <w:spacing w:line="276" w:lineRule="auto"/>
              <w:rPr>
                <w:rStyle w:val="FontStyle34"/>
                <w:sz w:val="28"/>
                <w:szCs w:val="28"/>
              </w:rPr>
            </w:pPr>
            <w:r w:rsidRPr="001E3D33">
              <w:rPr>
                <w:rStyle w:val="FontStyle34"/>
                <w:sz w:val="28"/>
                <w:szCs w:val="28"/>
              </w:rPr>
              <w:t>4.</w:t>
            </w:r>
            <w:r w:rsidRPr="005D1BB2">
              <w:rPr>
                <w:rStyle w:val="FontStyle34"/>
                <w:sz w:val="28"/>
                <w:szCs w:val="28"/>
              </w:rPr>
              <w:t xml:space="preserve">Прописка деталей. </w:t>
            </w:r>
          </w:p>
          <w:p w:rsidR="00BF0C84" w:rsidRDefault="00BF0C84" w:rsidP="00C25A51">
            <w:pPr>
              <w:pStyle w:val="Style19"/>
              <w:widowControl/>
              <w:spacing w:line="276" w:lineRule="auto"/>
              <w:rPr>
                <w:rStyle w:val="FontStyle34"/>
                <w:sz w:val="28"/>
                <w:szCs w:val="28"/>
              </w:rPr>
            </w:pPr>
            <w:r>
              <w:rPr>
                <w:rStyle w:val="FontStyle34"/>
                <w:sz w:val="28"/>
                <w:szCs w:val="28"/>
              </w:rPr>
              <w:t>5.</w:t>
            </w:r>
            <w:r w:rsidRPr="005D1BB2">
              <w:rPr>
                <w:rStyle w:val="FontStyle34"/>
                <w:sz w:val="28"/>
                <w:szCs w:val="28"/>
              </w:rPr>
              <w:t>Анализ.</w:t>
            </w:r>
          </w:p>
          <w:p w:rsidR="00BF0C84" w:rsidRPr="005D1BB2" w:rsidRDefault="00BF0C84" w:rsidP="00C25A51">
            <w:pPr>
              <w:pStyle w:val="Style19"/>
              <w:widowControl/>
              <w:spacing w:line="276" w:lineRule="auto"/>
              <w:rPr>
                <w:rStyle w:val="FontStyle34"/>
                <w:sz w:val="28"/>
                <w:szCs w:val="28"/>
              </w:rPr>
            </w:pPr>
            <w:r>
              <w:rPr>
                <w:rStyle w:val="FontStyle34"/>
                <w:sz w:val="28"/>
                <w:szCs w:val="28"/>
              </w:rPr>
              <w:t>6.</w:t>
            </w:r>
            <w:r w:rsidRPr="005D1BB2">
              <w:rPr>
                <w:rStyle w:val="FontStyle34"/>
                <w:sz w:val="28"/>
                <w:szCs w:val="28"/>
              </w:rPr>
              <w:t xml:space="preserve"> Завершение работы. Обобщение. Подведение итогов.</w:t>
            </w:r>
          </w:p>
        </w:tc>
        <w:tc>
          <w:tcPr>
            <w:tcW w:w="1241" w:type="dxa"/>
            <w:shd w:val="clear" w:color="auto" w:fill="auto"/>
          </w:tcPr>
          <w:p w:rsidR="00BF0C84" w:rsidRPr="00035B46" w:rsidRDefault="00BF0C84" w:rsidP="00C25A51">
            <w:pPr>
              <w:pStyle w:val="Style22"/>
              <w:widowControl/>
              <w:spacing w:line="276" w:lineRule="auto"/>
              <w:rPr>
                <w:rStyle w:val="FontStyle34"/>
                <w:i/>
                <w:sz w:val="28"/>
                <w:szCs w:val="28"/>
              </w:rPr>
            </w:pPr>
            <w:r w:rsidRPr="00035B46">
              <w:rPr>
                <w:rStyle w:val="FontStyle34"/>
                <w:i/>
                <w:sz w:val="28"/>
                <w:szCs w:val="28"/>
              </w:rPr>
              <w:t>9 часов</w:t>
            </w:r>
          </w:p>
        </w:tc>
      </w:tr>
      <w:tr w:rsidR="00035B46" w:rsidRPr="00B81564" w:rsidTr="000A6E00">
        <w:tc>
          <w:tcPr>
            <w:tcW w:w="526" w:type="dxa"/>
            <w:shd w:val="clear" w:color="auto" w:fill="auto"/>
          </w:tcPr>
          <w:p w:rsidR="00035B46" w:rsidRPr="00B81564" w:rsidRDefault="00035B46" w:rsidP="00C25A51">
            <w:pPr>
              <w:spacing w:line="276" w:lineRule="auto"/>
              <w:rPr>
                <w:i/>
              </w:rPr>
            </w:pPr>
          </w:p>
        </w:tc>
        <w:tc>
          <w:tcPr>
            <w:tcW w:w="3856" w:type="dxa"/>
            <w:shd w:val="clear" w:color="auto" w:fill="auto"/>
          </w:tcPr>
          <w:p w:rsidR="00035B46" w:rsidRPr="001E3D33" w:rsidRDefault="00035B46" w:rsidP="00C25A51">
            <w:pPr>
              <w:pStyle w:val="Style19"/>
              <w:widowControl/>
              <w:spacing w:line="276" w:lineRule="auto"/>
              <w:rPr>
                <w:rStyle w:val="FontStyle34"/>
                <w:b/>
                <w:i/>
                <w:sz w:val="28"/>
                <w:szCs w:val="28"/>
              </w:rPr>
            </w:pPr>
          </w:p>
        </w:tc>
        <w:tc>
          <w:tcPr>
            <w:tcW w:w="4124" w:type="dxa"/>
          </w:tcPr>
          <w:p w:rsidR="00035B46" w:rsidRDefault="00035B46" w:rsidP="00C25A51">
            <w:pPr>
              <w:pStyle w:val="Style19"/>
              <w:widowControl/>
              <w:spacing w:line="276" w:lineRule="auto"/>
              <w:rPr>
                <w:rStyle w:val="FontStyle34"/>
                <w:i/>
                <w:sz w:val="28"/>
                <w:szCs w:val="28"/>
              </w:rPr>
            </w:pPr>
            <w:r>
              <w:rPr>
                <w:rStyle w:val="FontStyle34"/>
                <w:i/>
                <w:sz w:val="28"/>
                <w:szCs w:val="28"/>
              </w:rPr>
              <w:t>Итого:</w:t>
            </w:r>
          </w:p>
        </w:tc>
        <w:tc>
          <w:tcPr>
            <w:tcW w:w="1241" w:type="dxa"/>
            <w:shd w:val="clear" w:color="auto" w:fill="auto"/>
          </w:tcPr>
          <w:p w:rsidR="00035B46" w:rsidRPr="00035B46" w:rsidRDefault="00035B46" w:rsidP="00C25A51">
            <w:pPr>
              <w:pStyle w:val="Style22"/>
              <w:widowControl/>
              <w:spacing w:line="276" w:lineRule="auto"/>
              <w:rPr>
                <w:rStyle w:val="FontStyle34"/>
                <w:i/>
                <w:sz w:val="28"/>
                <w:szCs w:val="28"/>
              </w:rPr>
            </w:pPr>
            <w:r>
              <w:rPr>
                <w:rStyle w:val="FontStyle34"/>
                <w:i/>
                <w:sz w:val="28"/>
                <w:szCs w:val="28"/>
              </w:rPr>
              <w:t>24 часа.</w:t>
            </w:r>
          </w:p>
        </w:tc>
      </w:tr>
      <w:tr w:rsidR="0017626F" w:rsidRPr="00B81564" w:rsidTr="00A01002">
        <w:tc>
          <w:tcPr>
            <w:tcW w:w="9747" w:type="dxa"/>
            <w:gridSpan w:val="4"/>
            <w:shd w:val="clear" w:color="auto" w:fill="auto"/>
          </w:tcPr>
          <w:p w:rsidR="0017626F" w:rsidRPr="0017626F" w:rsidRDefault="0017626F" w:rsidP="0017626F">
            <w:pPr>
              <w:spacing w:line="276" w:lineRule="auto"/>
              <w:jc w:val="center"/>
              <w:rPr>
                <w:i/>
              </w:rPr>
            </w:pPr>
            <w:r w:rsidRPr="0017626F">
              <w:rPr>
                <w:b/>
                <w:i/>
                <w:sz w:val="32"/>
                <w:szCs w:val="32"/>
                <w:lang w:val="en-US"/>
              </w:rPr>
              <w:t>II</w:t>
            </w:r>
            <w:r w:rsidRPr="0017626F">
              <w:rPr>
                <w:b/>
                <w:i/>
                <w:sz w:val="32"/>
                <w:szCs w:val="32"/>
              </w:rPr>
              <w:t xml:space="preserve"> четверть</w:t>
            </w:r>
          </w:p>
        </w:tc>
      </w:tr>
      <w:tr w:rsidR="00BF0C84" w:rsidRPr="00B81564" w:rsidTr="000A6E00">
        <w:tc>
          <w:tcPr>
            <w:tcW w:w="526" w:type="dxa"/>
            <w:shd w:val="clear" w:color="auto" w:fill="auto"/>
          </w:tcPr>
          <w:p w:rsidR="00BF0C84" w:rsidRPr="00B81564" w:rsidRDefault="00BF0C84" w:rsidP="00C25A51">
            <w:pPr>
              <w:spacing w:line="276" w:lineRule="auto"/>
              <w:rPr>
                <w:i/>
              </w:rPr>
            </w:pPr>
          </w:p>
        </w:tc>
        <w:tc>
          <w:tcPr>
            <w:tcW w:w="3856" w:type="dxa"/>
            <w:shd w:val="clear" w:color="auto" w:fill="auto"/>
          </w:tcPr>
          <w:p w:rsidR="00BF0C84" w:rsidRPr="001E3D33" w:rsidRDefault="00BF0C84" w:rsidP="00C25A51">
            <w:pPr>
              <w:pStyle w:val="Style19"/>
              <w:widowControl/>
              <w:spacing w:line="276" w:lineRule="auto"/>
              <w:rPr>
                <w:rStyle w:val="FontStyle34"/>
                <w:b/>
                <w:i/>
                <w:sz w:val="28"/>
                <w:szCs w:val="28"/>
              </w:rPr>
            </w:pPr>
            <w:r w:rsidRPr="001E3D33">
              <w:rPr>
                <w:rStyle w:val="FontStyle34"/>
                <w:b/>
                <w:i/>
                <w:sz w:val="28"/>
                <w:szCs w:val="28"/>
              </w:rPr>
              <w:t>Натюрморт из нескольких предметов, разных по материалу, усложненных по форме, с богатой по фактуре драпировкой.</w:t>
            </w:r>
          </w:p>
        </w:tc>
        <w:tc>
          <w:tcPr>
            <w:tcW w:w="4124" w:type="dxa"/>
          </w:tcPr>
          <w:p w:rsidR="00BF0C84" w:rsidRDefault="00BF0C84" w:rsidP="00C25A51">
            <w:pPr>
              <w:pStyle w:val="Style19"/>
              <w:widowControl/>
              <w:spacing w:line="276" w:lineRule="auto"/>
              <w:rPr>
                <w:rStyle w:val="FontStyle34"/>
                <w:sz w:val="28"/>
                <w:szCs w:val="28"/>
              </w:rPr>
            </w:pPr>
            <w:r>
              <w:rPr>
                <w:rStyle w:val="FontStyle37"/>
                <w:sz w:val="28"/>
                <w:szCs w:val="28"/>
              </w:rPr>
              <w:t xml:space="preserve">Задача: </w:t>
            </w:r>
            <w:r w:rsidR="00D21AF8">
              <w:rPr>
                <w:rStyle w:val="FontStyle37"/>
                <w:sz w:val="28"/>
                <w:szCs w:val="28"/>
              </w:rPr>
              <w:t xml:space="preserve">Найти </w:t>
            </w:r>
            <w:r>
              <w:rPr>
                <w:rStyle w:val="FontStyle37"/>
                <w:sz w:val="28"/>
                <w:szCs w:val="28"/>
              </w:rPr>
              <w:t xml:space="preserve">особенности </w:t>
            </w:r>
            <w:r>
              <w:rPr>
                <w:rStyle w:val="FontStyle34"/>
                <w:i/>
                <w:sz w:val="28"/>
                <w:szCs w:val="28"/>
              </w:rPr>
              <w:t>гармоничного решения</w:t>
            </w:r>
            <w:r w:rsidRPr="001E3D33">
              <w:rPr>
                <w:rStyle w:val="FontStyle34"/>
                <w:i/>
                <w:sz w:val="28"/>
                <w:szCs w:val="28"/>
              </w:rPr>
              <w:t xml:space="preserve"> к</w:t>
            </w:r>
            <w:r>
              <w:rPr>
                <w:rStyle w:val="FontStyle34"/>
                <w:i/>
                <w:sz w:val="28"/>
                <w:szCs w:val="28"/>
              </w:rPr>
              <w:t>омпозиции, богатства нюансировки и передачи</w:t>
            </w:r>
            <w:r w:rsidRPr="001E3D33">
              <w:rPr>
                <w:rStyle w:val="FontStyle34"/>
                <w:i/>
                <w:sz w:val="28"/>
                <w:szCs w:val="28"/>
              </w:rPr>
              <w:t xml:space="preserve"> световоздушной среды.</w:t>
            </w:r>
            <w:r>
              <w:rPr>
                <w:rStyle w:val="FontStyle34"/>
                <w:sz w:val="28"/>
                <w:szCs w:val="28"/>
              </w:rPr>
              <w:t>1.</w:t>
            </w:r>
            <w:r w:rsidRPr="005D1BB2">
              <w:rPr>
                <w:rStyle w:val="FontStyle34"/>
                <w:sz w:val="28"/>
                <w:szCs w:val="28"/>
              </w:rPr>
              <w:t xml:space="preserve">Цветовой этюд композиции. </w:t>
            </w:r>
          </w:p>
          <w:p w:rsidR="003B73A8" w:rsidRDefault="00BF0C84" w:rsidP="00C25A51">
            <w:pPr>
              <w:pStyle w:val="Style19"/>
              <w:widowControl/>
              <w:spacing w:line="276" w:lineRule="auto"/>
              <w:rPr>
                <w:rStyle w:val="FontStyle34"/>
                <w:sz w:val="28"/>
                <w:szCs w:val="28"/>
              </w:rPr>
            </w:pPr>
            <w:r>
              <w:rPr>
                <w:rStyle w:val="FontStyle34"/>
                <w:sz w:val="28"/>
                <w:szCs w:val="28"/>
              </w:rPr>
              <w:t>2.</w:t>
            </w:r>
            <w:r w:rsidRPr="005D1BB2">
              <w:rPr>
                <w:rStyle w:val="FontStyle34"/>
                <w:sz w:val="28"/>
                <w:szCs w:val="28"/>
              </w:rPr>
              <w:t xml:space="preserve">Рисунок под живопись. </w:t>
            </w:r>
            <w:r>
              <w:rPr>
                <w:rStyle w:val="FontStyle34"/>
                <w:sz w:val="28"/>
                <w:szCs w:val="28"/>
              </w:rPr>
              <w:t>3.</w:t>
            </w:r>
            <w:r w:rsidRPr="005D1BB2">
              <w:rPr>
                <w:rStyle w:val="FontStyle34"/>
                <w:sz w:val="28"/>
                <w:szCs w:val="28"/>
              </w:rPr>
              <w:t xml:space="preserve">Работа в цвете над композицией. </w:t>
            </w:r>
          </w:p>
          <w:p w:rsidR="00BF0C84" w:rsidRPr="005D1BB2" w:rsidRDefault="00BF0C84" w:rsidP="00C25A51">
            <w:pPr>
              <w:pStyle w:val="Style19"/>
              <w:widowControl/>
              <w:spacing w:line="276" w:lineRule="auto"/>
              <w:rPr>
                <w:rStyle w:val="FontStyle34"/>
                <w:sz w:val="28"/>
                <w:szCs w:val="28"/>
              </w:rPr>
            </w:pPr>
            <w:r>
              <w:rPr>
                <w:rStyle w:val="FontStyle34"/>
                <w:sz w:val="28"/>
                <w:szCs w:val="28"/>
              </w:rPr>
              <w:t>4.</w:t>
            </w:r>
            <w:r w:rsidRPr="005D1BB2">
              <w:rPr>
                <w:rStyle w:val="FontStyle34"/>
                <w:sz w:val="28"/>
                <w:szCs w:val="28"/>
              </w:rPr>
              <w:t>Продолжение работы в цвете над деталями.</w:t>
            </w:r>
          </w:p>
          <w:p w:rsidR="003B73A8" w:rsidRDefault="00BF0C84" w:rsidP="00C25A51">
            <w:pPr>
              <w:pStyle w:val="Style19"/>
              <w:spacing w:line="276" w:lineRule="auto"/>
              <w:rPr>
                <w:rStyle w:val="FontStyle34"/>
                <w:sz w:val="28"/>
                <w:szCs w:val="28"/>
              </w:rPr>
            </w:pPr>
            <w:r>
              <w:rPr>
                <w:rStyle w:val="FontStyle34"/>
                <w:sz w:val="28"/>
                <w:szCs w:val="28"/>
              </w:rPr>
              <w:lastRenderedPageBreak/>
              <w:t>5.</w:t>
            </w:r>
            <w:r w:rsidRPr="005D1BB2">
              <w:rPr>
                <w:rStyle w:val="FontStyle34"/>
                <w:sz w:val="28"/>
                <w:szCs w:val="28"/>
              </w:rPr>
              <w:t xml:space="preserve">Завершение. </w:t>
            </w:r>
          </w:p>
          <w:p w:rsidR="00BF0C84" w:rsidRDefault="00BF0C84" w:rsidP="00C25A51">
            <w:pPr>
              <w:pStyle w:val="Style19"/>
              <w:spacing w:line="276" w:lineRule="auto"/>
              <w:rPr>
                <w:rStyle w:val="FontStyle34"/>
                <w:sz w:val="28"/>
                <w:szCs w:val="28"/>
              </w:rPr>
            </w:pPr>
            <w:r>
              <w:rPr>
                <w:rStyle w:val="FontStyle34"/>
                <w:sz w:val="28"/>
                <w:szCs w:val="28"/>
              </w:rPr>
              <w:t>6.</w:t>
            </w:r>
            <w:r w:rsidRPr="005D1BB2">
              <w:rPr>
                <w:rStyle w:val="FontStyle34"/>
                <w:sz w:val="28"/>
                <w:szCs w:val="28"/>
              </w:rPr>
              <w:t>Обобщение. Подведение итогов.</w:t>
            </w:r>
          </w:p>
          <w:p w:rsidR="0017626F" w:rsidRPr="005D1BB2" w:rsidRDefault="0017626F" w:rsidP="00C25A51">
            <w:pPr>
              <w:pStyle w:val="Style19"/>
              <w:spacing w:line="276" w:lineRule="auto"/>
              <w:rPr>
                <w:rStyle w:val="FontStyle34"/>
                <w:sz w:val="28"/>
                <w:szCs w:val="28"/>
              </w:rPr>
            </w:pPr>
          </w:p>
        </w:tc>
        <w:tc>
          <w:tcPr>
            <w:tcW w:w="1241" w:type="dxa"/>
            <w:shd w:val="clear" w:color="auto" w:fill="auto"/>
          </w:tcPr>
          <w:p w:rsidR="00BF0C84" w:rsidRPr="00035B46" w:rsidRDefault="00BF0C84" w:rsidP="00C25A51">
            <w:pPr>
              <w:spacing w:line="276" w:lineRule="auto"/>
              <w:rPr>
                <w:i/>
                <w:sz w:val="28"/>
                <w:szCs w:val="28"/>
              </w:rPr>
            </w:pPr>
            <w:r w:rsidRPr="00035B46">
              <w:rPr>
                <w:i/>
                <w:sz w:val="28"/>
                <w:szCs w:val="28"/>
              </w:rPr>
              <w:lastRenderedPageBreak/>
              <w:t>12 часов</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1E3D33" w:rsidRDefault="0017626F" w:rsidP="0017626F">
            <w:pPr>
              <w:pStyle w:val="Style19"/>
              <w:widowControl/>
              <w:spacing w:line="276" w:lineRule="auto"/>
              <w:rPr>
                <w:rStyle w:val="FontStyle34"/>
                <w:b/>
                <w:i/>
                <w:sz w:val="28"/>
                <w:szCs w:val="28"/>
              </w:rPr>
            </w:pPr>
            <w:r w:rsidRPr="001E3D33">
              <w:rPr>
                <w:rStyle w:val="FontStyle34"/>
                <w:b/>
                <w:i/>
                <w:sz w:val="28"/>
                <w:szCs w:val="28"/>
              </w:rPr>
              <w:t xml:space="preserve">Этюд головы человека. </w:t>
            </w:r>
            <w:r w:rsidRPr="001E3D33">
              <w:rPr>
                <w:rStyle w:val="FontStyle34"/>
                <w:i/>
                <w:sz w:val="28"/>
                <w:szCs w:val="28"/>
              </w:rPr>
              <w:t>Показ лучших работ учащихся ДШИ.</w:t>
            </w:r>
          </w:p>
        </w:tc>
        <w:tc>
          <w:tcPr>
            <w:tcW w:w="4124" w:type="dxa"/>
          </w:tcPr>
          <w:p w:rsidR="0017626F" w:rsidRDefault="0017626F" w:rsidP="0017626F">
            <w:pPr>
              <w:pStyle w:val="Style19"/>
              <w:widowControl/>
              <w:spacing w:line="276" w:lineRule="auto"/>
              <w:rPr>
                <w:rStyle w:val="FontStyle34"/>
                <w:i/>
                <w:sz w:val="28"/>
                <w:szCs w:val="28"/>
              </w:rPr>
            </w:pPr>
            <w:r>
              <w:rPr>
                <w:rStyle w:val="FontStyle37"/>
                <w:sz w:val="28"/>
                <w:szCs w:val="28"/>
              </w:rPr>
              <w:t>Задача</w:t>
            </w:r>
            <w:r w:rsidRPr="005D1BB2">
              <w:rPr>
                <w:rStyle w:val="FontStyle37"/>
                <w:sz w:val="28"/>
                <w:szCs w:val="28"/>
              </w:rPr>
              <w:t xml:space="preserve">: </w:t>
            </w:r>
            <w:r>
              <w:rPr>
                <w:rStyle w:val="FontStyle37"/>
                <w:sz w:val="28"/>
                <w:szCs w:val="28"/>
              </w:rPr>
              <w:t xml:space="preserve">Добиться </w:t>
            </w:r>
            <w:r>
              <w:rPr>
                <w:rStyle w:val="FontStyle34"/>
                <w:i/>
                <w:sz w:val="28"/>
                <w:szCs w:val="28"/>
              </w:rPr>
              <w:t>индивидуальной цветовой характеристики</w:t>
            </w:r>
            <w:r w:rsidRPr="003308DD">
              <w:rPr>
                <w:rStyle w:val="FontStyle34"/>
                <w:i/>
                <w:sz w:val="28"/>
                <w:szCs w:val="28"/>
              </w:rPr>
              <w:t xml:space="preserve">. </w:t>
            </w:r>
            <w:r>
              <w:rPr>
                <w:rStyle w:val="FontStyle34"/>
                <w:i/>
                <w:sz w:val="28"/>
                <w:szCs w:val="28"/>
              </w:rPr>
              <w:t xml:space="preserve">Рассказать об элементах </w:t>
            </w:r>
            <w:r w:rsidRPr="003308DD">
              <w:rPr>
                <w:rStyle w:val="FontStyle34"/>
                <w:i/>
                <w:sz w:val="28"/>
                <w:szCs w:val="28"/>
              </w:rPr>
              <w:t xml:space="preserve"> моделировки головы цветом.</w:t>
            </w:r>
          </w:p>
          <w:p w:rsidR="0017626F" w:rsidRPr="005D1BB2" w:rsidRDefault="0017626F" w:rsidP="0017626F">
            <w:pPr>
              <w:pStyle w:val="Style19"/>
              <w:widowControl/>
              <w:spacing w:line="276" w:lineRule="auto"/>
              <w:rPr>
                <w:rStyle w:val="FontStyle34"/>
                <w:sz w:val="28"/>
                <w:szCs w:val="28"/>
              </w:rPr>
            </w:pPr>
            <w:r w:rsidRPr="005D1BB2">
              <w:rPr>
                <w:rStyle w:val="FontStyle34"/>
                <w:sz w:val="28"/>
                <w:szCs w:val="28"/>
              </w:rPr>
              <w:t xml:space="preserve"> Несколько цветовых набросков головы человека </w:t>
            </w:r>
            <w:r w:rsidRPr="005D1BB2">
              <w:rPr>
                <w:rStyle w:val="FontStyle45"/>
                <w:b w:val="0"/>
                <w:sz w:val="28"/>
                <w:szCs w:val="28"/>
              </w:rPr>
              <w:t xml:space="preserve">(5—6 </w:t>
            </w:r>
            <w:r w:rsidRPr="005D1BB2">
              <w:rPr>
                <w:rStyle w:val="FontStyle34"/>
                <w:sz w:val="28"/>
                <w:szCs w:val="28"/>
              </w:rPr>
              <w:t>за занятие</w:t>
            </w:r>
            <w:r w:rsidR="002E1537">
              <w:rPr>
                <w:rStyle w:val="FontStyle34"/>
                <w:sz w:val="28"/>
                <w:szCs w:val="28"/>
              </w:rPr>
              <w:t>) по цветовой прокладке. Прием письмо</w:t>
            </w:r>
            <w:r w:rsidRPr="005D1BB2">
              <w:rPr>
                <w:rStyle w:val="FontStyle34"/>
                <w:sz w:val="28"/>
                <w:szCs w:val="28"/>
              </w:rPr>
              <w:t>по-сырому.</w:t>
            </w:r>
          </w:p>
          <w:p w:rsidR="0017626F" w:rsidRDefault="0017626F" w:rsidP="0017626F">
            <w:pPr>
              <w:pStyle w:val="Style19"/>
              <w:widowControl/>
              <w:spacing w:line="276" w:lineRule="auto"/>
              <w:rPr>
                <w:rStyle w:val="FontStyle34"/>
                <w:sz w:val="28"/>
                <w:szCs w:val="28"/>
              </w:rPr>
            </w:pPr>
            <w:r>
              <w:rPr>
                <w:rStyle w:val="FontStyle34"/>
                <w:sz w:val="28"/>
                <w:szCs w:val="28"/>
              </w:rPr>
              <w:t>1.</w:t>
            </w:r>
            <w:r w:rsidRPr="005D1BB2">
              <w:rPr>
                <w:rStyle w:val="FontStyle34"/>
                <w:sz w:val="28"/>
                <w:szCs w:val="28"/>
              </w:rPr>
              <w:t xml:space="preserve">Рисунок головы человека под живопись. </w:t>
            </w:r>
          </w:p>
          <w:p w:rsidR="0017626F" w:rsidRDefault="0017626F" w:rsidP="0017626F">
            <w:pPr>
              <w:pStyle w:val="Style19"/>
              <w:widowControl/>
              <w:spacing w:line="276" w:lineRule="auto"/>
              <w:rPr>
                <w:rStyle w:val="FontStyle34"/>
                <w:sz w:val="28"/>
                <w:szCs w:val="28"/>
              </w:rPr>
            </w:pPr>
            <w:r>
              <w:rPr>
                <w:rStyle w:val="FontStyle34"/>
                <w:sz w:val="28"/>
                <w:szCs w:val="28"/>
              </w:rPr>
              <w:t>2.</w:t>
            </w:r>
            <w:r w:rsidRPr="005D1BB2">
              <w:rPr>
                <w:rStyle w:val="FontStyle34"/>
                <w:sz w:val="28"/>
                <w:szCs w:val="28"/>
              </w:rPr>
              <w:t xml:space="preserve">Начало </w:t>
            </w:r>
            <w:r w:rsidR="002E1537">
              <w:rPr>
                <w:rStyle w:val="FontStyle34"/>
                <w:sz w:val="28"/>
                <w:szCs w:val="28"/>
              </w:rPr>
              <w:t>работы легкими лессировочными отношениями</w:t>
            </w:r>
            <w:r w:rsidRPr="005D1BB2">
              <w:rPr>
                <w:rStyle w:val="FontStyle34"/>
                <w:sz w:val="28"/>
                <w:szCs w:val="28"/>
              </w:rPr>
              <w:t>.</w:t>
            </w:r>
          </w:p>
          <w:p w:rsidR="0017626F" w:rsidRDefault="0017626F" w:rsidP="0017626F">
            <w:pPr>
              <w:pStyle w:val="Style19"/>
              <w:widowControl/>
              <w:spacing w:line="276" w:lineRule="auto"/>
              <w:rPr>
                <w:rStyle w:val="FontStyle34"/>
                <w:sz w:val="28"/>
                <w:szCs w:val="28"/>
              </w:rPr>
            </w:pPr>
            <w:r>
              <w:rPr>
                <w:rStyle w:val="FontStyle34"/>
                <w:sz w:val="28"/>
                <w:szCs w:val="28"/>
              </w:rPr>
              <w:t>3.</w:t>
            </w:r>
            <w:r w:rsidRPr="005D1BB2">
              <w:rPr>
                <w:rStyle w:val="FontStyle34"/>
                <w:sz w:val="28"/>
                <w:szCs w:val="28"/>
              </w:rPr>
              <w:t>Продолжение работы в цвете.</w:t>
            </w:r>
          </w:p>
          <w:p w:rsidR="0017626F" w:rsidRPr="005D1BB2" w:rsidRDefault="0017626F" w:rsidP="0017626F">
            <w:pPr>
              <w:pStyle w:val="Style19"/>
              <w:widowControl/>
              <w:spacing w:line="276" w:lineRule="auto"/>
              <w:rPr>
                <w:rStyle w:val="FontStyle34"/>
                <w:sz w:val="28"/>
                <w:szCs w:val="28"/>
              </w:rPr>
            </w:pPr>
            <w:r>
              <w:rPr>
                <w:rStyle w:val="FontStyle34"/>
                <w:sz w:val="28"/>
                <w:szCs w:val="28"/>
              </w:rPr>
              <w:t>4.</w:t>
            </w:r>
            <w:r w:rsidRPr="005D1BB2">
              <w:rPr>
                <w:rStyle w:val="FontStyle34"/>
                <w:sz w:val="28"/>
                <w:szCs w:val="28"/>
              </w:rPr>
              <w:t xml:space="preserve"> Моделирование лессировкой частей головы.</w:t>
            </w:r>
          </w:p>
        </w:tc>
        <w:tc>
          <w:tcPr>
            <w:tcW w:w="1241" w:type="dxa"/>
            <w:shd w:val="clear" w:color="auto" w:fill="auto"/>
          </w:tcPr>
          <w:p w:rsidR="0017626F" w:rsidRPr="003308DD" w:rsidRDefault="0017626F" w:rsidP="0017626F">
            <w:pPr>
              <w:spacing w:line="276" w:lineRule="auto"/>
              <w:rPr>
                <w:i/>
                <w:sz w:val="28"/>
                <w:szCs w:val="28"/>
              </w:rPr>
            </w:pPr>
            <w:r>
              <w:rPr>
                <w:i/>
                <w:sz w:val="28"/>
                <w:szCs w:val="28"/>
              </w:rPr>
              <w:t>12 часов</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1E3D33" w:rsidRDefault="0017626F" w:rsidP="0017626F">
            <w:pPr>
              <w:pStyle w:val="Style19"/>
              <w:widowControl/>
              <w:spacing w:line="276" w:lineRule="auto"/>
              <w:rPr>
                <w:rStyle w:val="FontStyle34"/>
                <w:b/>
                <w:i/>
                <w:sz w:val="28"/>
                <w:szCs w:val="28"/>
              </w:rPr>
            </w:pPr>
          </w:p>
        </w:tc>
        <w:tc>
          <w:tcPr>
            <w:tcW w:w="4124" w:type="dxa"/>
          </w:tcPr>
          <w:p w:rsidR="0017626F" w:rsidRDefault="0017626F" w:rsidP="0017626F">
            <w:pPr>
              <w:pStyle w:val="Style19"/>
              <w:widowControl/>
              <w:spacing w:line="276" w:lineRule="auto"/>
              <w:rPr>
                <w:rStyle w:val="FontStyle37"/>
                <w:sz w:val="28"/>
                <w:szCs w:val="28"/>
              </w:rPr>
            </w:pPr>
            <w:r>
              <w:rPr>
                <w:rStyle w:val="FontStyle37"/>
                <w:sz w:val="28"/>
                <w:szCs w:val="28"/>
              </w:rPr>
              <w:t>Итого:</w:t>
            </w:r>
          </w:p>
        </w:tc>
        <w:tc>
          <w:tcPr>
            <w:tcW w:w="1241" w:type="dxa"/>
            <w:shd w:val="clear" w:color="auto" w:fill="auto"/>
          </w:tcPr>
          <w:p w:rsidR="0017626F" w:rsidRDefault="0017626F" w:rsidP="0017626F">
            <w:pPr>
              <w:spacing w:line="276" w:lineRule="auto"/>
              <w:rPr>
                <w:i/>
                <w:sz w:val="28"/>
                <w:szCs w:val="28"/>
              </w:rPr>
            </w:pPr>
            <w:r>
              <w:rPr>
                <w:i/>
                <w:sz w:val="28"/>
                <w:szCs w:val="28"/>
              </w:rPr>
              <w:t>24 часа.</w:t>
            </w:r>
          </w:p>
        </w:tc>
      </w:tr>
      <w:tr w:rsidR="0017626F" w:rsidRPr="00B81564" w:rsidTr="00A01002">
        <w:tc>
          <w:tcPr>
            <w:tcW w:w="9747" w:type="dxa"/>
            <w:gridSpan w:val="4"/>
            <w:shd w:val="clear" w:color="auto" w:fill="auto"/>
          </w:tcPr>
          <w:p w:rsidR="0017626F" w:rsidRPr="0017626F" w:rsidRDefault="0017626F" w:rsidP="0017626F">
            <w:pPr>
              <w:spacing w:line="276" w:lineRule="auto"/>
              <w:jc w:val="center"/>
              <w:rPr>
                <w:i/>
              </w:rPr>
            </w:pPr>
            <w:r w:rsidRPr="0017626F">
              <w:rPr>
                <w:b/>
                <w:i/>
                <w:sz w:val="32"/>
                <w:szCs w:val="32"/>
                <w:lang w:val="en-US"/>
              </w:rPr>
              <w:t xml:space="preserve">III </w:t>
            </w:r>
            <w:r w:rsidRPr="0017626F">
              <w:rPr>
                <w:b/>
                <w:i/>
                <w:sz w:val="32"/>
                <w:szCs w:val="32"/>
              </w:rPr>
              <w:t>четверть</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3308DD" w:rsidRDefault="0017626F" w:rsidP="0017626F">
            <w:pPr>
              <w:pStyle w:val="Style19"/>
              <w:widowControl/>
              <w:spacing w:line="276" w:lineRule="auto"/>
              <w:rPr>
                <w:rStyle w:val="FontStyle34"/>
                <w:b/>
                <w:i/>
                <w:sz w:val="28"/>
                <w:szCs w:val="28"/>
              </w:rPr>
            </w:pPr>
            <w:r>
              <w:rPr>
                <w:rStyle w:val="FontStyle34"/>
                <w:b/>
                <w:i/>
                <w:sz w:val="28"/>
                <w:szCs w:val="28"/>
              </w:rPr>
              <w:t xml:space="preserve">Фигура человека. </w:t>
            </w:r>
            <w:r w:rsidRPr="003308DD">
              <w:rPr>
                <w:rStyle w:val="FontStyle34"/>
                <w:b/>
                <w:i/>
                <w:sz w:val="28"/>
                <w:szCs w:val="28"/>
              </w:rPr>
              <w:t>Несложная тематическая постановка.</w:t>
            </w:r>
          </w:p>
        </w:tc>
        <w:tc>
          <w:tcPr>
            <w:tcW w:w="4124" w:type="dxa"/>
          </w:tcPr>
          <w:p w:rsidR="0017626F" w:rsidRPr="003308DD" w:rsidRDefault="0017626F" w:rsidP="0017626F">
            <w:pPr>
              <w:pStyle w:val="Style19"/>
              <w:widowControl/>
              <w:spacing w:line="276" w:lineRule="auto"/>
              <w:rPr>
                <w:rStyle w:val="FontStyle34"/>
                <w:i/>
                <w:sz w:val="28"/>
                <w:szCs w:val="28"/>
              </w:rPr>
            </w:pPr>
            <w:r>
              <w:rPr>
                <w:rStyle w:val="FontStyle37"/>
                <w:sz w:val="28"/>
                <w:szCs w:val="28"/>
              </w:rPr>
              <w:t>Задача</w:t>
            </w:r>
            <w:r w:rsidRPr="005D1BB2">
              <w:rPr>
                <w:rStyle w:val="FontStyle37"/>
                <w:sz w:val="28"/>
                <w:szCs w:val="28"/>
              </w:rPr>
              <w:t xml:space="preserve">: </w:t>
            </w:r>
            <w:r>
              <w:rPr>
                <w:rStyle w:val="FontStyle37"/>
                <w:sz w:val="28"/>
                <w:szCs w:val="28"/>
              </w:rPr>
              <w:t xml:space="preserve">уточнить особенности письма с </w:t>
            </w:r>
            <w:r w:rsidRPr="003308DD">
              <w:rPr>
                <w:rStyle w:val="FontStyle34"/>
                <w:i/>
                <w:sz w:val="28"/>
                <w:szCs w:val="28"/>
              </w:rPr>
              <w:t>цветовым единством работы</w:t>
            </w:r>
            <w:r>
              <w:rPr>
                <w:rStyle w:val="FontStyle34"/>
                <w:i/>
                <w:sz w:val="28"/>
                <w:szCs w:val="28"/>
              </w:rPr>
              <w:t xml:space="preserve">. Работа над пластической </w:t>
            </w:r>
            <w:r w:rsidRPr="003308DD">
              <w:rPr>
                <w:rStyle w:val="FontStyle34"/>
                <w:i/>
                <w:sz w:val="28"/>
                <w:szCs w:val="28"/>
              </w:rPr>
              <w:t>завершенность</w:t>
            </w:r>
            <w:r>
              <w:rPr>
                <w:rStyle w:val="FontStyle34"/>
                <w:i/>
                <w:sz w:val="28"/>
                <w:szCs w:val="28"/>
              </w:rPr>
              <w:t xml:space="preserve">ю  форм, моделировка </w:t>
            </w:r>
            <w:r w:rsidRPr="003308DD">
              <w:rPr>
                <w:rStyle w:val="FontStyle34"/>
                <w:i/>
                <w:sz w:val="28"/>
                <w:szCs w:val="28"/>
              </w:rPr>
              <w:t>гол</w:t>
            </w:r>
            <w:r>
              <w:rPr>
                <w:rStyle w:val="FontStyle34"/>
                <w:i/>
                <w:sz w:val="28"/>
                <w:szCs w:val="28"/>
              </w:rPr>
              <w:t xml:space="preserve">овы, передача пропорций </w:t>
            </w:r>
            <w:r w:rsidRPr="003308DD">
              <w:rPr>
                <w:rStyle w:val="FontStyle34"/>
                <w:i/>
                <w:sz w:val="28"/>
                <w:szCs w:val="28"/>
              </w:rPr>
              <w:t>фигуры.</w:t>
            </w:r>
            <w:r>
              <w:rPr>
                <w:rStyle w:val="FontStyle34"/>
                <w:sz w:val="28"/>
                <w:szCs w:val="28"/>
              </w:rPr>
              <w:t>1.</w:t>
            </w:r>
            <w:r w:rsidRPr="005D1BB2">
              <w:rPr>
                <w:rStyle w:val="FontStyle34"/>
                <w:sz w:val="28"/>
                <w:szCs w:val="28"/>
              </w:rPr>
              <w:t xml:space="preserve">Работа над подготовительными эскизами. </w:t>
            </w:r>
            <w:r>
              <w:rPr>
                <w:rStyle w:val="FontStyle34"/>
                <w:sz w:val="28"/>
                <w:szCs w:val="28"/>
              </w:rPr>
              <w:t>2.</w:t>
            </w:r>
            <w:r w:rsidRPr="005D1BB2">
              <w:rPr>
                <w:rStyle w:val="FontStyle34"/>
                <w:sz w:val="28"/>
                <w:szCs w:val="28"/>
              </w:rPr>
              <w:t>Композиционное решение. Поиск.</w:t>
            </w:r>
          </w:p>
          <w:p w:rsidR="0017626F" w:rsidRPr="005D1BB2" w:rsidRDefault="0017626F" w:rsidP="0017626F">
            <w:pPr>
              <w:pStyle w:val="Style19"/>
              <w:widowControl/>
              <w:spacing w:line="276" w:lineRule="auto"/>
              <w:rPr>
                <w:rStyle w:val="FontStyle34"/>
                <w:sz w:val="28"/>
                <w:szCs w:val="28"/>
              </w:rPr>
            </w:pPr>
            <w:r>
              <w:rPr>
                <w:rStyle w:val="FontStyle34"/>
                <w:sz w:val="28"/>
                <w:szCs w:val="28"/>
              </w:rPr>
              <w:t>3.</w:t>
            </w:r>
            <w:r w:rsidRPr="005D1BB2">
              <w:rPr>
                <w:rStyle w:val="FontStyle34"/>
                <w:sz w:val="28"/>
                <w:szCs w:val="28"/>
              </w:rPr>
              <w:t xml:space="preserve">Рисунок под живопись. </w:t>
            </w:r>
            <w:r>
              <w:rPr>
                <w:rStyle w:val="FontStyle34"/>
                <w:sz w:val="28"/>
                <w:szCs w:val="28"/>
              </w:rPr>
              <w:t>4.</w:t>
            </w:r>
            <w:r w:rsidRPr="005D1BB2">
              <w:rPr>
                <w:rStyle w:val="FontStyle34"/>
                <w:sz w:val="28"/>
                <w:szCs w:val="28"/>
              </w:rPr>
              <w:t>Начало</w:t>
            </w:r>
            <w:r w:rsidR="002E1537">
              <w:rPr>
                <w:rStyle w:val="FontStyle34"/>
                <w:sz w:val="28"/>
                <w:szCs w:val="28"/>
              </w:rPr>
              <w:t xml:space="preserve"> работы большими цветовыми отношениями</w:t>
            </w:r>
            <w:r w:rsidRPr="005D1BB2">
              <w:rPr>
                <w:rStyle w:val="FontStyle34"/>
                <w:sz w:val="28"/>
                <w:szCs w:val="28"/>
              </w:rPr>
              <w:t>.</w:t>
            </w:r>
          </w:p>
          <w:p w:rsidR="0017626F" w:rsidRPr="005D1BB2" w:rsidRDefault="0017626F" w:rsidP="0017626F">
            <w:pPr>
              <w:pStyle w:val="Style19"/>
              <w:widowControl/>
              <w:spacing w:line="276" w:lineRule="auto"/>
              <w:rPr>
                <w:rStyle w:val="FontStyle34"/>
                <w:sz w:val="28"/>
                <w:szCs w:val="28"/>
              </w:rPr>
            </w:pPr>
            <w:r>
              <w:rPr>
                <w:rStyle w:val="FontStyle34"/>
                <w:sz w:val="28"/>
                <w:szCs w:val="28"/>
              </w:rPr>
              <w:t>5.</w:t>
            </w:r>
            <w:r w:rsidRPr="005D1BB2">
              <w:rPr>
                <w:rStyle w:val="FontStyle34"/>
                <w:sz w:val="28"/>
                <w:szCs w:val="28"/>
              </w:rPr>
              <w:t>Продолжение работы</w:t>
            </w:r>
            <w:r w:rsidR="00E60C86">
              <w:rPr>
                <w:rStyle w:val="FontStyle34"/>
                <w:sz w:val="28"/>
                <w:szCs w:val="28"/>
              </w:rPr>
              <w:t>, деталировка.</w:t>
            </w:r>
          </w:p>
          <w:p w:rsidR="0017626F" w:rsidRPr="005D1BB2" w:rsidRDefault="0017626F" w:rsidP="0017626F">
            <w:pPr>
              <w:pStyle w:val="Style19"/>
              <w:widowControl/>
              <w:spacing w:line="276" w:lineRule="auto"/>
              <w:rPr>
                <w:rStyle w:val="FontStyle34"/>
                <w:sz w:val="28"/>
                <w:szCs w:val="28"/>
              </w:rPr>
            </w:pPr>
            <w:r>
              <w:rPr>
                <w:rStyle w:val="FontStyle34"/>
                <w:sz w:val="28"/>
                <w:szCs w:val="28"/>
              </w:rPr>
              <w:t>6.</w:t>
            </w:r>
            <w:r w:rsidRPr="005D1BB2">
              <w:rPr>
                <w:rStyle w:val="FontStyle34"/>
                <w:sz w:val="28"/>
                <w:szCs w:val="28"/>
              </w:rPr>
              <w:t xml:space="preserve">Завершение работы. </w:t>
            </w:r>
            <w:r w:rsidRPr="005D1BB2">
              <w:rPr>
                <w:rStyle w:val="FontStyle34"/>
                <w:sz w:val="28"/>
                <w:szCs w:val="28"/>
              </w:rPr>
              <w:lastRenderedPageBreak/>
              <w:t>Подведение итогов.</w:t>
            </w:r>
          </w:p>
        </w:tc>
        <w:tc>
          <w:tcPr>
            <w:tcW w:w="1241" w:type="dxa"/>
            <w:shd w:val="clear" w:color="auto" w:fill="auto"/>
          </w:tcPr>
          <w:p w:rsidR="0017626F" w:rsidRPr="00035B46" w:rsidRDefault="0017626F" w:rsidP="0017626F">
            <w:pPr>
              <w:pStyle w:val="Style19"/>
              <w:widowControl/>
              <w:spacing w:line="276" w:lineRule="auto"/>
              <w:jc w:val="center"/>
              <w:rPr>
                <w:rStyle w:val="FontStyle34"/>
                <w:i/>
                <w:sz w:val="28"/>
                <w:szCs w:val="28"/>
              </w:rPr>
            </w:pPr>
            <w:r>
              <w:rPr>
                <w:rStyle w:val="FontStyle45"/>
                <w:b w:val="0"/>
                <w:i/>
                <w:sz w:val="28"/>
                <w:szCs w:val="28"/>
              </w:rPr>
              <w:lastRenderedPageBreak/>
              <w:t>11</w:t>
            </w:r>
            <w:r w:rsidRPr="00035B46">
              <w:rPr>
                <w:rStyle w:val="FontStyle34"/>
                <w:i/>
                <w:sz w:val="28"/>
                <w:szCs w:val="28"/>
              </w:rPr>
              <w:t>часов</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5D1BB2" w:rsidRDefault="0017626F" w:rsidP="0017626F">
            <w:pPr>
              <w:pStyle w:val="Style26"/>
              <w:widowControl/>
              <w:spacing w:line="276" w:lineRule="auto"/>
              <w:jc w:val="left"/>
              <w:rPr>
                <w:rStyle w:val="FontStyle34"/>
                <w:sz w:val="28"/>
                <w:szCs w:val="28"/>
              </w:rPr>
            </w:pPr>
            <w:r w:rsidRPr="003308DD">
              <w:rPr>
                <w:rStyle w:val="FontStyle34"/>
                <w:b/>
                <w:i/>
                <w:sz w:val="28"/>
                <w:szCs w:val="28"/>
              </w:rPr>
              <w:t xml:space="preserve">Постановка из </w:t>
            </w:r>
            <w:r w:rsidRPr="003308DD">
              <w:rPr>
                <w:rStyle w:val="FontStyle45"/>
                <w:b w:val="0"/>
                <w:i/>
                <w:sz w:val="28"/>
                <w:szCs w:val="28"/>
              </w:rPr>
              <w:t xml:space="preserve">3—4 </w:t>
            </w:r>
            <w:r w:rsidRPr="003308DD">
              <w:rPr>
                <w:rStyle w:val="FontStyle34"/>
                <w:b/>
                <w:i/>
                <w:sz w:val="28"/>
                <w:szCs w:val="28"/>
              </w:rPr>
              <w:t>предметов, разнообразных по фактуре, с введением гипсового орнамента или маски на дальнем плане</w:t>
            </w:r>
            <w:r w:rsidRPr="005D1BB2">
              <w:rPr>
                <w:rStyle w:val="FontStyle34"/>
                <w:sz w:val="28"/>
                <w:szCs w:val="28"/>
              </w:rPr>
              <w:t>.</w:t>
            </w:r>
          </w:p>
        </w:tc>
        <w:tc>
          <w:tcPr>
            <w:tcW w:w="4124" w:type="dxa"/>
          </w:tcPr>
          <w:p w:rsidR="0017626F" w:rsidRDefault="0017626F" w:rsidP="0017626F">
            <w:pPr>
              <w:pStyle w:val="Style19"/>
              <w:widowControl/>
              <w:spacing w:line="276" w:lineRule="auto"/>
              <w:rPr>
                <w:rStyle w:val="FontStyle34"/>
                <w:i/>
                <w:sz w:val="28"/>
                <w:szCs w:val="28"/>
              </w:rPr>
            </w:pPr>
            <w:r>
              <w:rPr>
                <w:rStyle w:val="FontStyle37"/>
                <w:sz w:val="28"/>
                <w:szCs w:val="28"/>
              </w:rPr>
              <w:t>Задача</w:t>
            </w:r>
            <w:r w:rsidRPr="004E01F6">
              <w:rPr>
                <w:rStyle w:val="FontStyle37"/>
                <w:i w:val="0"/>
                <w:sz w:val="28"/>
                <w:szCs w:val="28"/>
              </w:rPr>
              <w:t xml:space="preserve">: </w:t>
            </w:r>
            <w:r w:rsidRPr="004E01F6">
              <w:rPr>
                <w:rStyle w:val="FontStyle34"/>
                <w:i/>
                <w:sz w:val="28"/>
                <w:szCs w:val="28"/>
              </w:rPr>
              <w:t xml:space="preserve">последовательность  ведения длительной постановки, </w:t>
            </w:r>
            <w:r>
              <w:rPr>
                <w:rStyle w:val="FontStyle34"/>
                <w:i/>
                <w:sz w:val="28"/>
                <w:szCs w:val="28"/>
              </w:rPr>
              <w:t>лепка</w:t>
            </w:r>
            <w:r w:rsidRPr="004E01F6">
              <w:rPr>
                <w:rStyle w:val="FontStyle34"/>
                <w:i/>
                <w:sz w:val="28"/>
                <w:szCs w:val="28"/>
              </w:rPr>
              <w:t xml:space="preserve"> формы цветом. </w:t>
            </w:r>
            <w:r>
              <w:rPr>
                <w:rStyle w:val="FontStyle34"/>
                <w:i/>
                <w:sz w:val="28"/>
                <w:szCs w:val="28"/>
              </w:rPr>
              <w:t>Передать материальность</w:t>
            </w:r>
            <w:r w:rsidRPr="004E01F6">
              <w:rPr>
                <w:rStyle w:val="FontStyle34"/>
                <w:i/>
                <w:sz w:val="28"/>
                <w:szCs w:val="28"/>
              </w:rPr>
              <w:t xml:space="preserve"> предметов и пространственно</w:t>
            </w:r>
            <w:r>
              <w:rPr>
                <w:rStyle w:val="FontStyle34"/>
                <w:i/>
                <w:sz w:val="28"/>
                <w:szCs w:val="28"/>
              </w:rPr>
              <w:t xml:space="preserve"> решить  планы</w:t>
            </w:r>
            <w:r w:rsidRPr="004E01F6">
              <w:rPr>
                <w:rStyle w:val="FontStyle34"/>
                <w:i/>
                <w:sz w:val="28"/>
                <w:szCs w:val="28"/>
              </w:rPr>
              <w:t>.</w:t>
            </w:r>
          </w:p>
          <w:p w:rsidR="0017626F" w:rsidRDefault="0017626F" w:rsidP="0017626F">
            <w:pPr>
              <w:pStyle w:val="Style19"/>
              <w:widowControl/>
              <w:spacing w:line="276" w:lineRule="auto"/>
              <w:rPr>
                <w:rStyle w:val="FontStyle34"/>
                <w:sz w:val="28"/>
                <w:szCs w:val="28"/>
              </w:rPr>
            </w:pPr>
            <w:r w:rsidRPr="005D1BB2">
              <w:rPr>
                <w:rStyle w:val="FontStyle34"/>
                <w:sz w:val="28"/>
                <w:szCs w:val="28"/>
              </w:rPr>
              <w:t xml:space="preserve">Объяснение темы с постановкой задач. </w:t>
            </w:r>
            <w:r>
              <w:rPr>
                <w:rStyle w:val="FontStyle34"/>
                <w:sz w:val="28"/>
                <w:szCs w:val="28"/>
              </w:rPr>
              <w:t>1.</w:t>
            </w:r>
            <w:r w:rsidRPr="005D1BB2">
              <w:rPr>
                <w:rStyle w:val="FontStyle34"/>
                <w:sz w:val="28"/>
                <w:szCs w:val="28"/>
              </w:rPr>
              <w:t>Композиционное решение</w:t>
            </w:r>
            <w:r>
              <w:rPr>
                <w:rStyle w:val="FontStyle34"/>
                <w:sz w:val="28"/>
                <w:szCs w:val="28"/>
              </w:rPr>
              <w:t>.</w:t>
            </w:r>
          </w:p>
          <w:p w:rsidR="0017626F" w:rsidRDefault="0017626F" w:rsidP="0017626F">
            <w:pPr>
              <w:pStyle w:val="Style19"/>
              <w:widowControl/>
              <w:spacing w:line="276" w:lineRule="auto"/>
              <w:rPr>
                <w:rStyle w:val="FontStyle34"/>
                <w:sz w:val="28"/>
                <w:szCs w:val="28"/>
              </w:rPr>
            </w:pPr>
            <w:r>
              <w:rPr>
                <w:rStyle w:val="FontStyle34"/>
                <w:sz w:val="28"/>
                <w:szCs w:val="28"/>
              </w:rPr>
              <w:t>2.</w:t>
            </w:r>
            <w:r w:rsidRPr="005D1BB2">
              <w:rPr>
                <w:rStyle w:val="FontStyle34"/>
                <w:sz w:val="28"/>
                <w:szCs w:val="28"/>
              </w:rPr>
              <w:t xml:space="preserve"> Построение предметов.</w:t>
            </w:r>
          </w:p>
          <w:p w:rsidR="0017626F" w:rsidRDefault="0017626F" w:rsidP="0017626F">
            <w:pPr>
              <w:pStyle w:val="Style19"/>
              <w:widowControl/>
              <w:spacing w:line="276" w:lineRule="auto"/>
              <w:rPr>
                <w:rStyle w:val="FontStyle34"/>
                <w:sz w:val="28"/>
                <w:szCs w:val="28"/>
              </w:rPr>
            </w:pPr>
            <w:r>
              <w:rPr>
                <w:rStyle w:val="FontStyle34"/>
                <w:sz w:val="28"/>
                <w:szCs w:val="28"/>
              </w:rPr>
              <w:t>3.</w:t>
            </w:r>
            <w:r w:rsidRPr="005D1BB2">
              <w:rPr>
                <w:rStyle w:val="FontStyle34"/>
                <w:sz w:val="28"/>
                <w:szCs w:val="28"/>
              </w:rPr>
              <w:t xml:space="preserve"> Выбор цветовой гаммы. </w:t>
            </w:r>
          </w:p>
          <w:p w:rsidR="0017626F" w:rsidRPr="005D1BB2" w:rsidRDefault="0017626F" w:rsidP="0017626F">
            <w:pPr>
              <w:pStyle w:val="Style19"/>
              <w:widowControl/>
              <w:spacing w:line="276" w:lineRule="auto"/>
              <w:rPr>
                <w:rStyle w:val="FontStyle34"/>
                <w:sz w:val="28"/>
                <w:szCs w:val="28"/>
              </w:rPr>
            </w:pPr>
            <w:r>
              <w:rPr>
                <w:rStyle w:val="FontStyle34"/>
                <w:sz w:val="28"/>
                <w:szCs w:val="28"/>
              </w:rPr>
              <w:t>4.</w:t>
            </w:r>
            <w:r w:rsidRPr="005D1BB2">
              <w:rPr>
                <w:rStyle w:val="FontStyle34"/>
                <w:sz w:val="28"/>
                <w:szCs w:val="28"/>
              </w:rPr>
              <w:t>Начало работы цветом.</w:t>
            </w:r>
          </w:p>
          <w:p w:rsidR="0017626F" w:rsidRPr="005D1BB2" w:rsidRDefault="0017626F" w:rsidP="0017626F">
            <w:pPr>
              <w:pStyle w:val="Style3"/>
              <w:widowControl/>
              <w:spacing w:line="276" w:lineRule="auto"/>
              <w:rPr>
                <w:rStyle w:val="FontStyle34"/>
                <w:sz w:val="28"/>
                <w:szCs w:val="28"/>
              </w:rPr>
            </w:pPr>
            <w:r>
              <w:rPr>
                <w:rStyle w:val="FontStyle45"/>
                <w:b w:val="0"/>
                <w:sz w:val="28"/>
                <w:szCs w:val="28"/>
              </w:rPr>
              <w:t>5.</w:t>
            </w:r>
            <w:r w:rsidRPr="005D1BB2">
              <w:rPr>
                <w:rStyle w:val="FontStyle45"/>
                <w:b w:val="0"/>
                <w:sz w:val="28"/>
                <w:szCs w:val="28"/>
              </w:rPr>
              <w:t>Работа над деталями по всей плоскости</w:t>
            </w:r>
            <w:r w:rsidRPr="005D1BB2">
              <w:rPr>
                <w:rStyle w:val="FontStyle34"/>
                <w:sz w:val="28"/>
                <w:szCs w:val="28"/>
              </w:rPr>
              <w:t>листа.</w:t>
            </w:r>
          </w:p>
          <w:p w:rsidR="0017626F" w:rsidRPr="005D1BB2" w:rsidRDefault="0017626F" w:rsidP="00E60C86">
            <w:pPr>
              <w:pStyle w:val="Style3"/>
              <w:spacing w:line="276" w:lineRule="auto"/>
              <w:rPr>
                <w:rStyle w:val="FontStyle34"/>
                <w:sz w:val="28"/>
                <w:szCs w:val="28"/>
              </w:rPr>
            </w:pPr>
            <w:r>
              <w:rPr>
                <w:rStyle w:val="FontStyle11"/>
                <w:sz w:val="28"/>
                <w:szCs w:val="28"/>
              </w:rPr>
              <w:t>6.</w:t>
            </w:r>
            <w:r w:rsidR="00E60C86">
              <w:rPr>
                <w:rStyle w:val="FontStyle11"/>
                <w:sz w:val="28"/>
                <w:szCs w:val="28"/>
              </w:rPr>
              <w:t>Обобщение</w:t>
            </w:r>
            <w:r w:rsidRPr="005D1BB2">
              <w:rPr>
                <w:rStyle w:val="FontStyle11"/>
                <w:sz w:val="28"/>
                <w:szCs w:val="28"/>
              </w:rPr>
              <w:t>. Окончание и обсуждение работы.</w:t>
            </w:r>
          </w:p>
        </w:tc>
        <w:tc>
          <w:tcPr>
            <w:tcW w:w="1241" w:type="dxa"/>
            <w:shd w:val="clear" w:color="auto" w:fill="auto"/>
          </w:tcPr>
          <w:p w:rsidR="0017626F" w:rsidRPr="00035B46" w:rsidRDefault="0017626F" w:rsidP="0017626F">
            <w:pPr>
              <w:pStyle w:val="Style15"/>
              <w:widowControl/>
              <w:spacing w:line="276" w:lineRule="auto"/>
              <w:jc w:val="center"/>
              <w:rPr>
                <w:rStyle w:val="FontStyle34"/>
                <w:i/>
                <w:sz w:val="28"/>
                <w:szCs w:val="28"/>
              </w:rPr>
            </w:pPr>
            <w:r w:rsidRPr="00035B46">
              <w:rPr>
                <w:rStyle w:val="FontStyle45"/>
                <w:b w:val="0"/>
                <w:i/>
                <w:sz w:val="28"/>
                <w:szCs w:val="28"/>
              </w:rPr>
              <w:t xml:space="preserve">2 </w:t>
            </w:r>
            <w:r w:rsidRPr="00035B46">
              <w:rPr>
                <w:rStyle w:val="FontStyle34"/>
                <w:i/>
                <w:sz w:val="28"/>
                <w:szCs w:val="28"/>
              </w:rPr>
              <w:t>задания  по</w:t>
            </w:r>
          </w:p>
          <w:p w:rsidR="0017626F" w:rsidRPr="00035B46" w:rsidRDefault="0017626F" w:rsidP="0017626F">
            <w:pPr>
              <w:pStyle w:val="Style15"/>
              <w:widowControl/>
              <w:spacing w:line="276" w:lineRule="auto"/>
              <w:jc w:val="center"/>
              <w:rPr>
                <w:rStyle w:val="FontStyle34"/>
                <w:i/>
                <w:sz w:val="28"/>
                <w:szCs w:val="28"/>
              </w:rPr>
            </w:pPr>
            <w:r w:rsidRPr="00035B46">
              <w:rPr>
                <w:rStyle w:val="FontStyle45"/>
                <w:b w:val="0"/>
                <w:i/>
                <w:sz w:val="28"/>
                <w:szCs w:val="28"/>
              </w:rPr>
              <w:t>8</w:t>
            </w:r>
            <w:r w:rsidRPr="00035B46">
              <w:rPr>
                <w:rStyle w:val="FontStyle34"/>
                <w:i/>
                <w:sz w:val="28"/>
                <w:szCs w:val="28"/>
              </w:rPr>
              <w:t>часов</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3308DD" w:rsidRDefault="0017626F" w:rsidP="0017626F">
            <w:pPr>
              <w:pStyle w:val="Style26"/>
              <w:widowControl/>
              <w:spacing w:line="276" w:lineRule="auto"/>
              <w:jc w:val="left"/>
              <w:rPr>
                <w:rStyle w:val="FontStyle34"/>
                <w:b/>
                <w:i/>
                <w:sz w:val="28"/>
                <w:szCs w:val="28"/>
              </w:rPr>
            </w:pPr>
          </w:p>
        </w:tc>
        <w:tc>
          <w:tcPr>
            <w:tcW w:w="4124" w:type="dxa"/>
          </w:tcPr>
          <w:p w:rsidR="0017626F" w:rsidRDefault="0017626F" w:rsidP="0017626F">
            <w:pPr>
              <w:pStyle w:val="Style19"/>
              <w:widowControl/>
              <w:spacing w:line="276" w:lineRule="auto"/>
              <w:rPr>
                <w:rStyle w:val="FontStyle37"/>
                <w:sz w:val="28"/>
                <w:szCs w:val="28"/>
              </w:rPr>
            </w:pPr>
            <w:r>
              <w:rPr>
                <w:rStyle w:val="FontStyle37"/>
                <w:sz w:val="28"/>
                <w:szCs w:val="28"/>
              </w:rPr>
              <w:t>Итого:</w:t>
            </w:r>
          </w:p>
        </w:tc>
        <w:tc>
          <w:tcPr>
            <w:tcW w:w="1241" w:type="dxa"/>
            <w:shd w:val="clear" w:color="auto" w:fill="auto"/>
          </w:tcPr>
          <w:p w:rsidR="0017626F" w:rsidRPr="00035B46" w:rsidRDefault="0017626F" w:rsidP="0017626F">
            <w:pPr>
              <w:pStyle w:val="Style15"/>
              <w:widowControl/>
              <w:spacing w:line="276" w:lineRule="auto"/>
              <w:jc w:val="center"/>
              <w:rPr>
                <w:rStyle w:val="FontStyle45"/>
                <w:b w:val="0"/>
                <w:i/>
                <w:sz w:val="28"/>
                <w:szCs w:val="28"/>
              </w:rPr>
            </w:pPr>
            <w:r>
              <w:rPr>
                <w:rStyle w:val="FontStyle45"/>
                <w:b w:val="0"/>
                <w:i/>
                <w:sz w:val="28"/>
                <w:szCs w:val="28"/>
              </w:rPr>
              <w:t>27</w:t>
            </w:r>
            <w:r w:rsidRPr="00035B46">
              <w:rPr>
                <w:rStyle w:val="FontStyle45"/>
                <w:b w:val="0"/>
                <w:i/>
                <w:sz w:val="28"/>
                <w:szCs w:val="28"/>
              </w:rPr>
              <w:t>часов</w:t>
            </w:r>
          </w:p>
        </w:tc>
      </w:tr>
      <w:tr w:rsidR="0017626F" w:rsidRPr="00B81564" w:rsidTr="00A01002">
        <w:tc>
          <w:tcPr>
            <w:tcW w:w="9747" w:type="dxa"/>
            <w:gridSpan w:val="4"/>
            <w:shd w:val="clear" w:color="auto" w:fill="auto"/>
          </w:tcPr>
          <w:p w:rsidR="0017626F" w:rsidRPr="0017626F" w:rsidRDefault="0017626F" w:rsidP="0017626F">
            <w:pPr>
              <w:spacing w:line="276" w:lineRule="auto"/>
              <w:jc w:val="center"/>
              <w:rPr>
                <w:i/>
                <w:sz w:val="28"/>
                <w:szCs w:val="28"/>
              </w:rPr>
            </w:pPr>
            <w:r w:rsidRPr="0017626F">
              <w:rPr>
                <w:b/>
                <w:i/>
                <w:sz w:val="32"/>
                <w:szCs w:val="32"/>
                <w:lang w:val="en-US"/>
              </w:rPr>
              <w:t>IV</w:t>
            </w:r>
            <w:r w:rsidRPr="0017626F">
              <w:rPr>
                <w:b/>
                <w:i/>
                <w:sz w:val="32"/>
                <w:szCs w:val="32"/>
              </w:rPr>
              <w:t xml:space="preserve"> четверть</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4E01F6" w:rsidRDefault="0017626F" w:rsidP="0017626F">
            <w:pPr>
              <w:pStyle w:val="Style3"/>
              <w:widowControl/>
              <w:spacing w:line="276" w:lineRule="auto"/>
              <w:rPr>
                <w:rStyle w:val="FontStyle11"/>
                <w:b/>
                <w:i/>
                <w:sz w:val="28"/>
                <w:szCs w:val="28"/>
              </w:rPr>
            </w:pPr>
            <w:r w:rsidRPr="004E01F6">
              <w:rPr>
                <w:rStyle w:val="FontStyle11"/>
                <w:b/>
                <w:i/>
                <w:sz w:val="28"/>
                <w:szCs w:val="28"/>
              </w:rPr>
              <w:t>Фрагмент интерьера (ясный по теме). Угол мастерской.</w:t>
            </w:r>
          </w:p>
        </w:tc>
        <w:tc>
          <w:tcPr>
            <w:tcW w:w="4124" w:type="dxa"/>
          </w:tcPr>
          <w:p w:rsidR="0017626F" w:rsidRDefault="0017626F" w:rsidP="0017626F">
            <w:pPr>
              <w:pStyle w:val="Style3"/>
              <w:widowControl/>
              <w:spacing w:line="276" w:lineRule="auto"/>
              <w:rPr>
                <w:rStyle w:val="FontStyle11"/>
                <w:i/>
                <w:sz w:val="28"/>
                <w:szCs w:val="28"/>
              </w:rPr>
            </w:pPr>
            <w:r>
              <w:rPr>
                <w:rStyle w:val="FontStyle12"/>
                <w:sz w:val="28"/>
                <w:szCs w:val="28"/>
              </w:rPr>
              <w:t>Задача</w:t>
            </w:r>
            <w:r w:rsidRPr="005D1BB2">
              <w:rPr>
                <w:rStyle w:val="FontStyle12"/>
                <w:sz w:val="28"/>
                <w:szCs w:val="28"/>
              </w:rPr>
              <w:t>:</w:t>
            </w:r>
            <w:r>
              <w:rPr>
                <w:rStyle w:val="FontStyle12"/>
                <w:sz w:val="28"/>
                <w:szCs w:val="28"/>
              </w:rPr>
              <w:t xml:space="preserve"> Закрепление приемов </w:t>
            </w:r>
            <w:r>
              <w:rPr>
                <w:rStyle w:val="FontStyle11"/>
                <w:i/>
                <w:sz w:val="28"/>
                <w:szCs w:val="28"/>
              </w:rPr>
              <w:t>передачи</w:t>
            </w:r>
            <w:r w:rsidRPr="004E01F6">
              <w:rPr>
                <w:rStyle w:val="FontStyle11"/>
                <w:i/>
                <w:sz w:val="28"/>
                <w:szCs w:val="28"/>
              </w:rPr>
              <w:t xml:space="preserve"> пространственны</w:t>
            </w:r>
            <w:r>
              <w:rPr>
                <w:rStyle w:val="FontStyle11"/>
                <w:i/>
                <w:sz w:val="28"/>
                <w:szCs w:val="28"/>
              </w:rPr>
              <w:t>х планов цветом и</w:t>
            </w:r>
            <w:r w:rsidRPr="004E01F6">
              <w:rPr>
                <w:rStyle w:val="FontStyle11"/>
                <w:i/>
                <w:sz w:val="28"/>
                <w:szCs w:val="28"/>
              </w:rPr>
              <w:t xml:space="preserve"> световоздушной среды.</w:t>
            </w:r>
          </w:p>
          <w:p w:rsidR="0017626F" w:rsidRPr="005D1BB2" w:rsidRDefault="0017626F" w:rsidP="0017626F">
            <w:pPr>
              <w:pStyle w:val="Style3"/>
              <w:widowControl/>
              <w:spacing w:line="276" w:lineRule="auto"/>
              <w:rPr>
                <w:rStyle w:val="FontStyle11"/>
                <w:sz w:val="28"/>
                <w:szCs w:val="28"/>
              </w:rPr>
            </w:pPr>
            <w:r>
              <w:rPr>
                <w:rStyle w:val="FontStyle11"/>
                <w:i/>
                <w:sz w:val="28"/>
                <w:szCs w:val="28"/>
              </w:rPr>
              <w:t>1.</w:t>
            </w:r>
            <w:r w:rsidRPr="005D1BB2">
              <w:rPr>
                <w:rStyle w:val="FontStyle11"/>
                <w:sz w:val="28"/>
                <w:szCs w:val="28"/>
              </w:rPr>
              <w:t>Цветовой эскиз. Поиск выразительной композиции. Выбор точки зрения.</w:t>
            </w:r>
          </w:p>
          <w:p w:rsidR="0017626F" w:rsidRDefault="0017626F" w:rsidP="0017626F">
            <w:pPr>
              <w:pStyle w:val="Style3"/>
              <w:widowControl/>
              <w:spacing w:line="276" w:lineRule="auto"/>
              <w:rPr>
                <w:rStyle w:val="FontStyle11"/>
                <w:sz w:val="28"/>
                <w:szCs w:val="28"/>
              </w:rPr>
            </w:pPr>
            <w:r>
              <w:rPr>
                <w:rStyle w:val="FontStyle11"/>
                <w:sz w:val="28"/>
                <w:szCs w:val="28"/>
              </w:rPr>
              <w:t>2.</w:t>
            </w:r>
            <w:r w:rsidRPr="005D1BB2">
              <w:rPr>
                <w:rStyle w:val="FontStyle11"/>
                <w:sz w:val="28"/>
                <w:szCs w:val="28"/>
              </w:rPr>
              <w:t>Рисунок под живопись.</w:t>
            </w:r>
          </w:p>
          <w:p w:rsidR="0017626F" w:rsidRPr="005D1BB2" w:rsidRDefault="0017626F" w:rsidP="0017626F">
            <w:pPr>
              <w:pStyle w:val="Style3"/>
              <w:widowControl/>
              <w:spacing w:line="276" w:lineRule="auto"/>
              <w:rPr>
                <w:rStyle w:val="FontStyle11"/>
                <w:sz w:val="28"/>
                <w:szCs w:val="28"/>
              </w:rPr>
            </w:pPr>
            <w:r>
              <w:rPr>
                <w:rStyle w:val="FontStyle11"/>
                <w:sz w:val="28"/>
                <w:szCs w:val="28"/>
              </w:rPr>
              <w:t>3.</w:t>
            </w:r>
            <w:r w:rsidRPr="005D1BB2">
              <w:rPr>
                <w:rStyle w:val="FontStyle11"/>
                <w:sz w:val="28"/>
                <w:szCs w:val="28"/>
              </w:rPr>
              <w:t xml:space="preserve"> Начало работы цветом.</w:t>
            </w:r>
          </w:p>
          <w:p w:rsidR="0017626F" w:rsidRDefault="0017626F" w:rsidP="0017626F">
            <w:pPr>
              <w:pStyle w:val="Style3"/>
              <w:widowControl/>
              <w:spacing w:line="276" w:lineRule="auto"/>
              <w:rPr>
                <w:rStyle w:val="FontStyle11"/>
                <w:sz w:val="28"/>
                <w:szCs w:val="28"/>
              </w:rPr>
            </w:pPr>
            <w:r>
              <w:rPr>
                <w:rStyle w:val="FontStyle11"/>
                <w:sz w:val="28"/>
                <w:szCs w:val="28"/>
              </w:rPr>
              <w:t>4.</w:t>
            </w:r>
            <w:r w:rsidRPr="005D1BB2">
              <w:rPr>
                <w:rStyle w:val="FontStyle11"/>
                <w:sz w:val="28"/>
                <w:szCs w:val="28"/>
              </w:rPr>
              <w:t xml:space="preserve">Прописка деталей лессировкой. </w:t>
            </w:r>
          </w:p>
          <w:p w:rsidR="0017626F" w:rsidRPr="005D1BB2" w:rsidRDefault="0017626F" w:rsidP="0017626F">
            <w:pPr>
              <w:pStyle w:val="Style3"/>
              <w:widowControl/>
              <w:spacing w:line="276" w:lineRule="auto"/>
              <w:rPr>
                <w:rStyle w:val="FontStyle11"/>
                <w:sz w:val="28"/>
                <w:szCs w:val="28"/>
              </w:rPr>
            </w:pPr>
            <w:r>
              <w:rPr>
                <w:rStyle w:val="FontStyle11"/>
                <w:sz w:val="28"/>
                <w:szCs w:val="28"/>
              </w:rPr>
              <w:t>5.</w:t>
            </w:r>
            <w:r w:rsidRPr="005D1BB2">
              <w:rPr>
                <w:rStyle w:val="FontStyle11"/>
                <w:sz w:val="28"/>
                <w:szCs w:val="28"/>
              </w:rPr>
              <w:t>Обобщение работы (синтез). Подведение итогов.</w:t>
            </w:r>
          </w:p>
        </w:tc>
        <w:tc>
          <w:tcPr>
            <w:tcW w:w="1241" w:type="dxa"/>
            <w:shd w:val="clear" w:color="auto" w:fill="auto"/>
          </w:tcPr>
          <w:p w:rsidR="0017626F" w:rsidRPr="00035B46" w:rsidRDefault="0017626F" w:rsidP="0017626F">
            <w:pPr>
              <w:pStyle w:val="Style3"/>
              <w:widowControl/>
              <w:spacing w:line="276" w:lineRule="auto"/>
              <w:jc w:val="center"/>
              <w:rPr>
                <w:rStyle w:val="FontStyle11"/>
                <w:i/>
                <w:sz w:val="28"/>
                <w:szCs w:val="28"/>
              </w:rPr>
            </w:pPr>
            <w:r w:rsidRPr="00035B46">
              <w:rPr>
                <w:rStyle w:val="FontStyle11"/>
                <w:i/>
                <w:sz w:val="28"/>
                <w:szCs w:val="28"/>
              </w:rPr>
              <w:t>12 часов</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4E01F6" w:rsidRDefault="0017626F" w:rsidP="0017626F">
            <w:pPr>
              <w:pStyle w:val="Style2"/>
              <w:widowControl/>
              <w:spacing w:line="276" w:lineRule="auto"/>
              <w:rPr>
                <w:rStyle w:val="FontStyle11"/>
                <w:b/>
                <w:i/>
                <w:sz w:val="28"/>
                <w:szCs w:val="28"/>
              </w:rPr>
            </w:pPr>
            <w:r w:rsidRPr="004E01F6">
              <w:rPr>
                <w:rStyle w:val="FontStyle11"/>
                <w:b/>
                <w:i/>
                <w:sz w:val="28"/>
                <w:szCs w:val="28"/>
              </w:rPr>
              <w:t>Итоговая постановка.</w:t>
            </w:r>
          </w:p>
        </w:tc>
        <w:tc>
          <w:tcPr>
            <w:tcW w:w="4124" w:type="dxa"/>
          </w:tcPr>
          <w:p w:rsidR="0017626F" w:rsidRPr="005D1BB2" w:rsidRDefault="0017626F" w:rsidP="0017626F">
            <w:pPr>
              <w:pStyle w:val="Style2"/>
              <w:widowControl/>
              <w:spacing w:line="276" w:lineRule="auto"/>
              <w:rPr>
                <w:rStyle w:val="FontStyle11"/>
                <w:sz w:val="28"/>
                <w:szCs w:val="28"/>
              </w:rPr>
            </w:pPr>
            <w:r>
              <w:rPr>
                <w:rStyle w:val="FontStyle12"/>
                <w:sz w:val="28"/>
                <w:szCs w:val="28"/>
              </w:rPr>
              <w:t>Задача</w:t>
            </w:r>
            <w:r w:rsidRPr="005D1BB2">
              <w:rPr>
                <w:rStyle w:val="FontStyle12"/>
                <w:sz w:val="28"/>
                <w:szCs w:val="28"/>
              </w:rPr>
              <w:t xml:space="preserve">: </w:t>
            </w:r>
            <w:r w:rsidRPr="005D1BB2">
              <w:rPr>
                <w:rStyle w:val="FontStyle11"/>
                <w:sz w:val="28"/>
                <w:szCs w:val="28"/>
              </w:rPr>
              <w:t>выявление качества полученных умений и навыков:</w:t>
            </w:r>
          </w:p>
          <w:p w:rsidR="0017626F" w:rsidRPr="005D1BB2" w:rsidRDefault="0017626F" w:rsidP="0017626F">
            <w:pPr>
              <w:pStyle w:val="Style3"/>
              <w:widowControl/>
              <w:tabs>
                <w:tab w:val="left" w:pos="264"/>
              </w:tabs>
              <w:spacing w:line="276" w:lineRule="auto"/>
              <w:rPr>
                <w:rStyle w:val="FontStyle11"/>
                <w:sz w:val="28"/>
                <w:szCs w:val="28"/>
              </w:rPr>
            </w:pPr>
            <w:r w:rsidRPr="005D1BB2">
              <w:rPr>
                <w:rStyle w:val="FontStyle11"/>
                <w:sz w:val="28"/>
                <w:szCs w:val="28"/>
              </w:rPr>
              <w:t>—</w:t>
            </w:r>
            <w:r w:rsidRPr="005D1BB2">
              <w:rPr>
                <w:rStyle w:val="FontStyle11"/>
                <w:sz w:val="28"/>
                <w:szCs w:val="28"/>
              </w:rPr>
              <w:tab/>
              <w:t xml:space="preserve">умение последовательно вести работу над длительным </w:t>
            </w:r>
            <w:r w:rsidRPr="005D1BB2">
              <w:rPr>
                <w:rStyle w:val="FontStyle11"/>
                <w:sz w:val="28"/>
                <w:szCs w:val="28"/>
              </w:rPr>
              <w:lastRenderedPageBreak/>
              <w:t>заданием, выдерживать на протяжении всей работы цветовое единство этюда;</w:t>
            </w:r>
          </w:p>
          <w:p w:rsidR="0017626F" w:rsidRPr="005D1BB2" w:rsidRDefault="0017626F" w:rsidP="00E60C86">
            <w:pPr>
              <w:pStyle w:val="Style3"/>
              <w:widowControl/>
              <w:tabs>
                <w:tab w:val="left" w:pos="269"/>
              </w:tabs>
              <w:spacing w:line="276" w:lineRule="auto"/>
              <w:rPr>
                <w:rStyle w:val="FontStyle11"/>
                <w:sz w:val="28"/>
                <w:szCs w:val="28"/>
              </w:rPr>
            </w:pPr>
            <w:r w:rsidRPr="005D1BB2">
              <w:rPr>
                <w:rStyle w:val="FontStyle11"/>
                <w:sz w:val="28"/>
                <w:szCs w:val="28"/>
              </w:rPr>
              <w:t>—</w:t>
            </w:r>
            <w:r w:rsidRPr="005D1BB2">
              <w:rPr>
                <w:rStyle w:val="FontStyle11"/>
                <w:sz w:val="28"/>
                <w:szCs w:val="28"/>
              </w:rPr>
              <w:tab/>
              <w:t xml:space="preserve">умение завершить работу, показав владение «режиссурой», то есть </w:t>
            </w:r>
            <w:r w:rsidR="00E60C86">
              <w:rPr>
                <w:rStyle w:val="FontStyle11"/>
                <w:sz w:val="28"/>
                <w:szCs w:val="28"/>
              </w:rPr>
              <w:t xml:space="preserve">показать умение выделять </w:t>
            </w:r>
            <w:r w:rsidRPr="005D1BB2">
              <w:rPr>
                <w:rStyle w:val="FontStyle11"/>
                <w:sz w:val="28"/>
                <w:szCs w:val="28"/>
              </w:rPr>
              <w:t>главн</w:t>
            </w:r>
            <w:r w:rsidR="00E60C86">
              <w:rPr>
                <w:rStyle w:val="FontStyle11"/>
                <w:sz w:val="28"/>
                <w:szCs w:val="28"/>
              </w:rPr>
              <w:t>ое в натюрморте, списывать второстепенно</w:t>
            </w:r>
            <w:r w:rsidRPr="005D1BB2">
              <w:rPr>
                <w:rStyle w:val="FontStyle11"/>
                <w:sz w:val="28"/>
                <w:szCs w:val="28"/>
              </w:rPr>
              <w:t>е, передавая световоздушную среду и пространство.</w:t>
            </w:r>
          </w:p>
        </w:tc>
        <w:tc>
          <w:tcPr>
            <w:tcW w:w="1241" w:type="dxa"/>
            <w:shd w:val="clear" w:color="auto" w:fill="auto"/>
          </w:tcPr>
          <w:p w:rsidR="0017626F" w:rsidRPr="00035B46" w:rsidRDefault="0017626F" w:rsidP="0017626F">
            <w:pPr>
              <w:pStyle w:val="Style3"/>
              <w:widowControl/>
              <w:spacing w:line="276" w:lineRule="auto"/>
              <w:jc w:val="center"/>
              <w:rPr>
                <w:rStyle w:val="FontStyle11"/>
                <w:i/>
                <w:sz w:val="28"/>
                <w:szCs w:val="28"/>
              </w:rPr>
            </w:pPr>
            <w:r w:rsidRPr="00035B46">
              <w:rPr>
                <w:rStyle w:val="FontStyle11"/>
                <w:i/>
                <w:sz w:val="28"/>
                <w:szCs w:val="28"/>
              </w:rPr>
              <w:lastRenderedPageBreak/>
              <w:t>12 часов</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B81564" w:rsidRDefault="0017626F" w:rsidP="0017626F">
            <w:pPr>
              <w:spacing w:line="276" w:lineRule="auto"/>
              <w:rPr>
                <w:i/>
              </w:rPr>
            </w:pPr>
          </w:p>
        </w:tc>
        <w:tc>
          <w:tcPr>
            <w:tcW w:w="4124" w:type="dxa"/>
          </w:tcPr>
          <w:p w:rsidR="0017626F" w:rsidRPr="004E01F6" w:rsidRDefault="0017626F" w:rsidP="0017626F">
            <w:pPr>
              <w:spacing w:line="276" w:lineRule="auto"/>
              <w:rPr>
                <w:i/>
                <w:sz w:val="28"/>
                <w:szCs w:val="28"/>
              </w:rPr>
            </w:pPr>
            <w:r>
              <w:rPr>
                <w:i/>
                <w:sz w:val="28"/>
                <w:szCs w:val="28"/>
              </w:rPr>
              <w:t xml:space="preserve">Итого </w:t>
            </w:r>
          </w:p>
        </w:tc>
        <w:tc>
          <w:tcPr>
            <w:tcW w:w="1241" w:type="dxa"/>
            <w:shd w:val="clear" w:color="auto" w:fill="auto"/>
          </w:tcPr>
          <w:p w:rsidR="0017626F" w:rsidRPr="00035B46" w:rsidRDefault="0017626F" w:rsidP="0017626F">
            <w:pPr>
              <w:spacing w:line="276" w:lineRule="auto"/>
              <w:rPr>
                <w:i/>
                <w:sz w:val="28"/>
                <w:szCs w:val="28"/>
              </w:rPr>
            </w:pPr>
            <w:r>
              <w:rPr>
                <w:i/>
                <w:sz w:val="28"/>
                <w:szCs w:val="28"/>
              </w:rPr>
              <w:t>24</w:t>
            </w:r>
            <w:r w:rsidRPr="00035B46">
              <w:rPr>
                <w:i/>
                <w:sz w:val="28"/>
                <w:szCs w:val="28"/>
              </w:rPr>
              <w:t xml:space="preserve"> час</w:t>
            </w:r>
            <w:r>
              <w:rPr>
                <w:i/>
                <w:sz w:val="28"/>
                <w:szCs w:val="28"/>
              </w:rPr>
              <w:t>а</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B81564" w:rsidRDefault="0017626F" w:rsidP="0017626F">
            <w:pPr>
              <w:spacing w:line="276" w:lineRule="auto"/>
              <w:rPr>
                <w:i/>
              </w:rPr>
            </w:pPr>
          </w:p>
        </w:tc>
        <w:tc>
          <w:tcPr>
            <w:tcW w:w="4124" w:type="dxa"/>
          </w:tcPr>
          <w:p w:rsidR="0017626F" w:rsidRDefault="0017626F" w:rsidP="0017626F">
            <w:pPr>
              <w:spacing w:line="276" w:lineRule="auto"/>
              <w:rPr>
                <w:i/>
                <w:sz w:val="28"/>
                <w:szCs w:val="28"/>
              </w:rPr>
            </w:pPr>
            <w:r>
              <w:rPr>
                <w:i/>
                <w:sz w:val="28"/>
                <w:szCs w:val="28"/>
              </w:rPr>
              <w:t>Итого за год:</w:t>
            </w:r>
          </w:p>
        </w:tc>
        <w:tc>
          <w:tcPr>
            <w:tcW w:w="1241" w:type="dxa"/>
            <w:shd w:val="clear" w:color="auto" w:fill="auto"/>
          </w:tcPr>
          <w:p w:rsidR="0017626F" w:rsidRDefault="0017626F" w:rsidP="0017626F">
            <w:pPr>
              <w:spacing w:line="276" w:lineRule="auto"/>
              <w:rPr>
                <w:i/>
                <w:sz w:val="28"/>
                <w:szCs w:val="28"/>
              </w:rPr>
            </w:pPr>
            <w:r>
              <w:rPr>
                <w:i/>
                <w:sz w:val="28"/>
                <w:szCs w:val="28"/>
              </w:rPr>
              <w:t>99 часов</w:t>
            </w:r>
          </w:p>
        </w:tc>
      </w:tr>
      <w:tr w:rsidR="0017626F" w:rsidRPr="00B81564" w:rsidTr="000A6E00">
        <w:tc>
          <w:tcPr>
            <w:tcW w:w="9747" w:type="dxa"/>
            <w:gridSpan w:val="4"/>
            <w:shd w:val="clear" w:color="auto" w:fill="auto"/>
          </w:tcPr>
          <w:p w:rsidR="0017626F" w:rsidRPr="00035B46" w:rsidRDefault="0017626F" w:rsidP="0017626F">
            <w:pPr>
              <w:spacing w:line="276" w:lineRule="auto"/>
              <w:jc w:val="center"/>
              <w:rPr>
                <w:i/>
                <w:sz w:val="28"/>
                <w:szCs w:val="28"/>
              </w:rPr>
            </w:pPr>
            <w:r w:rsidRPr="00035B46">
              <w:rPr>
                <w:b/>
                <w:i/>
                <w:sz w:val="28"/>
                <w:szCs w:val="28"/>
              </w:rPr>
              <w:t>5 класс</w:t>
            </w:r>
          </w:p>
        </w:tc>
      </w:tr>
      <w:tr w:rsidR="004D3202" w:rsidRPr="00B81564" w:rsidTr="00A01002">
        <w:tc>
          <w:tcPr>
            <w:tcW w:w="9747" w:type="dxa"/>
            <w:gridSpan w:val="4"/>
            <w:shd w:val="clear" w:color="auto" w:fill="auto"/>
          </w:tcPr>
          <w:p w:rsidR="004D3202" w:rsidRPr="00035B46" w:rsidRDefault="004D3202" w:rsidP="004D3202">
            <w:pPr>
              <w:spacing w:line="276" w:lineRule="auto"/>
              <w:jc w:val="center"/>
              <w:rPr>
                <w:i/>
                <w:sz w:val="28"/>
                <w:szCs w:val="28"/>
              </w:rPr>
            </w:pPr>
            <w:r>
              <w:rPr>
                <w:b/>
                <w:i/>
                <w:sz w:val="28"/>
                <w:szCs w:val="28"/>
                <w:lang w:val="en-US"/>
              </w:rPr>
              <w:t>I</w:t>
            </w:r>
            <w:r w:rsidRPr="00E11627">
              <w:rPr>
                <w:b/>
                <w:i/>
                <w:sz w:val="28"/>
                <w:szCs w:val="28"/>
              </w:rPr>
              <w:t>четверть</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FF3FE1" w:rsidRDefault="0017626F" w:rsidP="0017626F">
            <w:pPr>
              <w:pStyle w:val="1"/>
              <w:spacing w:line="276" w:lineRule="auto"/>
            </w:pPr>
            <w:r w:rsidRPr="00FF3FE1">
              <w:t>Постановка из живых цветов, свежих овощей и фруктов.</w:t>
            </w:r>
          </w:p>
        </w:tc>
        <w:tc>
          <w:tcPr>
            <w:tcW w:w="4124" w:type="dxa"/>
          </w:tcPr>
          <w:p w:rsidR="0017626F" w:rsidRPr="005436B5" w:rsidRDefault="0017626F" w:rsidP="0017626F">
            <w:pPr>
              <w:pStyle w:val="2"/>
              <w:spacing w:line="276" w:lineRule="auto"/>
            </w:pPr>
            <w:r>
              <w:t>Задача: передача сложных теплохолодных рефлексов, живость и естественность цветов и фруктов.</w:t>
            </w:r>
          </w:p>
        </w:tc>
        <w:tc>
          <w:tcPr>
            <w:tcW w:w="1241" w:type="dxa"/>
            <w:shd w:val="clear" w:color="auto" w:fill="auto"/>
          </w:tcPr>
          <w:p w:rsidR="0017626F" w:rsidRPr="00035B46" w:rsidRDefault="0017626F" w:rsidP="0017626F">
            <w:pPr>
              <w:spacing w:line="276" w:lineRule="auto"/>
              <w:rPr>
                <w:i/>
                <w:sz w:val="28"/>
                <w:szCs w:val="28"/>
              </w:rPr>
            </w:pPr>
            <w:r w:rsidRPr="00035B46">
              <w:rPr>
                <w:i/>
                <w:sz w:val="28"/>
                <w:szCs w:val="28"/>
              </w:rPr>
              <w:t>12 часов</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FF3FE1" w:rsidRDefault="0017626F" w:rsidP="0017626F">
            <w:pPr>
              <w:pStyle w:val="1"/>
              <w:spacing w:line="276" w:lineRule="auto"/>
            </w:pPr>
            <w:r>
              <w:t>Букет в стеклянном сосуде с водой</w:t>
            </w:r>
          </w:p>
        </w:tc>
        <w:tc>
          <w:tcPr>
            <w:tcW w:w="4124" w:type="dxa"/>
          </w:tcPr>
          <w:p w:rsidR="0017626F" w:rsidRPr="00B81564" w:rsidRDefault="0017626F" w:rsidP="0017626F">
            <w:pPr>
              <w:pStyle w:val="2"/>
              <w:spacing w:line="276" w:lineRule="auto"/>
            </w:pPr>
            <w:r>
              <w:t>Задача: показать сложные рефлексы на стеклянной прозрачной вазе с водой.</w:t>
            </w:r>
          </w:p>
        </w:tc>
        <w:tc>
          <w:tcPr>
            <w:tcW w:w="1241" w:type="dxa"/>
            <w:shd w:val="clear" w:color="auto" w:fill="auto"/>
          </w:tcPr>
          <w:p w:rsidR="0017626F" w:rsidRPr="00035B46" w:rsidRDefault="0017626F" w:rsidP="0017626F">
            <w:pPr>
              <w:spacing w:line="276" w:lineRule="auto"/>
              <w:rPr>
                <w:i/>
                <w:sz w:val="28"/>
                <w:szCs w:val="28"/>
              </w:rPr>
            </w:pPr>
            <w:r w:rsidRPr="00035B46">
              <w:rPr>
                <w:i/>
                <w:sz w:val="28"/>
                <w:szCs w:val="28"/>
              </w:rPr>
              <w:t>12 часов</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B81564" w:rsidRDefault="0017626F" w:rsidP="0017626F">
            <w:pPr>
              <w:spacing w:line="276" w:lineRule="auto"/>
              <w:rPr>
                <w:i/>
              </w:rPr>
            </w:pPr>
          </w:p>
        </w:tc>
        <w:tc>
          <w:tcPr>
            <w:tcW w:w="4124" w:type="dxa"/>
          </w:tcPr>
          <w:p w:rsidR="0017626F" w:rsidRPr="00D82E64" w:rsidRDefault="0017626F" w:rsidP="0017626F">
            <w:pPr>
              <w:spacing w:line="276" w:lineRule="auto"/>
              <w:rPr>
                <w:i/>
                <w:sz w:val="28"/>
                <w:szCs w:val="28"/>
              </w:rPr>
            </w:pPr>
            <w:r w:rsidRPr="00D82E64">
              <w:rPr>
                <w:i/>
                <w:sz w:val="28"/>
                <w:szCs w:val="28"/>
              </w:rPr>
              <w:t>Итого:</w:t>
            </w:r>
          </w:p>
        </w:tc>
        <w:tc>
          <w:tcPr>
            <w:tcW w:w="1241" w:type="dxa"/>
            <w:shd w:val="clear" w:color="auto" w:fill="auto"/>
          </w:tcPr>
          <w:p w:rsidR="0017626F" w:rsidRPr="00035B46" w:rsidRDefault="0017626F" w:rsidP="0017626F">
            <w:pPr>
              <w:spacing w:line="276" w:lineRule="auto"/>
              <w:rPr>
                <w:i/>
                <w:sz w:val="28"/>
                <w:szCs w:val="28"/>
              </w:rPr>
            </w:pPr>
            <w:r>
              <w:rPr>
                <w:i/>
                <w:sz w:val="28"/>
                <w:szCs w:val="28"/>
              </w:rPr>
              <w:t>24 часа</w:t>
            </w:r>
          </w:p>
        </w:tc>
      </w:tr>
      <w:tr w:rsidR="004D3202" w:rsidRPr="00B81564" w:rsidTr="00A01002">
        <w:tc>
          <w:tcPr>
            <w:tcW w:w="9747" w:type="dxa"/>
            <w:gridSpan w:val="4"/>
            <w:shd w:val="clear" w:color="auto" w:fill="auto"/>
          </w:tcPr>
          <w:p w:rsidR="004D3202" w:rsidRPr="00035B46" w:rsidRDefault="004D3202" w:rsidP="004D3202">
            <w:pPr>
              <w:spacing w:line="276" w:lineRule="auto"/>
              <w:jc w:val="center"/>
              <w:rPr>
                <w:i/>
                <w:sz w:val="28"/>
                <w:szCs w:val="28"/>
              </w:rPr>
            </w:pPr>
            <w:r>
              <w:rPr>
                <w:b/>
                <w:i/>
                <w:sz w:val="28"/>
                <w:szCs w:val="28"/>
                <w:lang w:val="en-US"/>
              </w:rPr>
              <w:t>II</w:t>
            </w:r>
            <w:r w:rsidRPr="00E11627">
              <w:rPr>
                <w:b/>
                <w:i/>
                <w:sz w:val="28"/>
                <w:szCs w:val="28"/>
              </w:rPr>
              <w:t>четверть</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B81564" w:rsidRDefault="0017626F" w:rsidP="0017626F">
            <w:pPr>
              <w:pStyle w:val="1"/>
              <w:spacing w:line="276" w:lineRule="auto"/>
            </w:pPr>
            <w:r>
              <w:t>Этюд фигуры человека в интерьере. Сложная тематическая постановка.</w:t>
            </w:r>
          </w:p>
        </w:tc>
        <w:tc>
          <w:tcPr>
            <w:tcW w:w="4124" w:type="dxa"/>
          </w:tcPr>
          <w:p w:rsidR="0017626F" w:rsidRPr="00B81564" w:rsidRDefault="0017626F" w:rsidP="0017626F">
            <w:pPr>
              <w:pStyle w:val="2"/>
              <w:spacing w:line="276" w:lineRule="auto"/>
            </w:pPr>
            <w:r>
              <w:t>Задача: композиционное построение с учетом пространства и воздушной перспективы, повтор особенностей  построения сидящей фигуры.</w:t>
            </w:r>
          </w:p>
        </w:tc>
        <w:tc>
          <w:tcPr>
            <w:tcW w:w="1241" w:type="dxa"/>
            <w:shd w:val="clear" w:color="auto" w:fill="auto"/>
          </w:tcPr>
          <w:p w:rsidR="0017626F" w:rsidRPr="00035B46" w:rsidRDefault="0017626F" w:rsidP="0017626F">
            <w:pPr>
              <w:spacing w:line="276" w:lineRule="auto"/>
              <w:rPr>
                <w:i/>
                <w:sz w:val="28"/>
                <w:szCs w:val="28"/>
              </w:rPr>
            </w:pPr>
            <w:r w:rsidRPr="00035B46">
              <w:rPr>
                <w:i/>
                <w:sz w:val="28"/>
                <w:szCs w:val="28"/>
              </w:rPr>
              <w:t>24 часа</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Default="0017626F" w:rsidP="0017626F">
            <w:pPr>
              <w:pStyle w:val="1"/>
              <w:spacing w:line="276" w:lineRule="auto"/>
            </w:pPr>
          </w:p>
        </w:tc>
        <w:tc>
          <w:tcPr>
            <w:tcW w:w="4124" w:type="dxa"/>
          </w:tcPr>
          <w:p w:rsidR="0017626F" w:rsidRDefault="0017626F" w:rsidP="0017626F">
            <w:pPr>
              <w:pStyle w:val="2"/>
              <w:spacing w:line="276" w:lineRule="auto"/>
            </w:pPr>
            <w:r>
              <w:t>Итого:</w:t>
            </w:r>
          </w:p>
        </w:tc>
        <w:tc>
          <w:tcPr>
            <w:tcW w:w="1241" w:type="dxa"/>
            <w:shd w:val="clear" w:color="auto" w:fill="auto"/>
          </w:tcPr>
          <w:p w:rsidR="0017626F" w:rsidRPr="00035B46" w:rsidRDefault="0017626F" w:rsidP="0017626F">
            <w:pPr>
              <w:spacing w:line="276" w:lineRule="auto"/>
              <w:rPr>
                <w:i/>
                <w:sz w:val="28"/>
                <w:szCs w:val="28"/>
              </w:rPr>
            </w:pPr>
            <w:r>
              <w:rPr>
                <w:i/>
                <w:sz w:val="28"/>
                <w:szCs w:val="28"/>
              </w:rPr>
              <w:t>24 часа.</w:t>
            </w:r>
          </w:p>
        </w:tc>
      </w:tr>
      <w:tr w:rsidR="004D3202" w:rsidRPr="00B81564" w:rsidTr="00A01002">
        <w:tc>
          <w:tcPr>
            <w:tcW w:w="9747" w:type="dxa"/>
            <w:gridSpan w:val="4"/>
            <w:shd w:val="clear" w:color="auto" w:fill="auto"/>
          </w:tcPr>
          <w:p w:rsidR="004D3202" w:rsidRPr="00035B46" w:rsidRDefault="004D3202" w:rsidP="004D3202">
            <w:pPr>
              <w:spacing w:line="276" w:lineRule="auto"/>
              <w:jc w:val="center"/>
              <w:rPr>
                <w:i/>
                <w:sz w:val="28"/>
                <w:szCs w:val="28"/>
              </w:rPr>
            </w:pPr>
            <w:r>
              <w:rPr>
                <w:b/>
                <w:i/>
                <w:sz w:val="28"/>
                <w:szCs w:val="28"/>
                <w:lang w:val="en-US"/>
              </w:rPr>
              <w:t>III</w:t>
            </w:r>
            <w:r>
              <w:rPr>
                <w:b/>
                <w:i/>
                <w:sz w:val="28"/>
                <w:szCs w:val="28"/>
              </w:rPr>
              <w:t>четверть</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B81564" w:rsidRDefault="0017626F" w:rsidP="0017626F">
            <w:pPr>
              <w:pStyle w:val="1"/>
              <w:spacing w:line="276" w:lineRule="auto"/>
            </w:pPr>
            <w:r>
              <w:t>Постановка из 4-5 предметов, разнообразных по фактуре с введением гипсового орнамента или маски на заднем плане,  и чучелом птицы.</w:t>
            </w:r>
          </w:p>
        </w:tc>
        <w:tc>
          <w:tcPr>
            <w:tcW w:w="4124" w:type="dxa"/>
          </w:tcPr>
          <w:p w:rsidR="0017626F" w:rsidRPr="00B81564" w:rsidRDefault="0017626F" w:rsidP="0017626F">
            <w:pPr>
              <w:pStyle w:val="2"/>
              <w:spacing w:line="276" w:lineRule="auto"/>
            </w:pPr>
            <w:r>
              <w:t>Задача: повтор приёмов акварельной живописи, используемых для передачи разных фактур: различный по насыщенности, направленности и влажности мазок.</w:t>
            </w:r>
          </w:p>
        </w:tc>
        <w:tc>
          <w:tcPr>
            <w:tcW w:w="1241" w:type="dxa"/>
            <w:shd w:val="clear" w:color="auto" w:fill="auto"/>
          </w:tcPr>
          <w:p w:rsidR="0017626F" w:rsidRPr="00035B46" w:rsidRDefault="0017626F" w:rsidP="0017626F">
            <w:pPr>
              <w:spacing w:line="276" w:lineRule="auto"/>
              <w:rPr>
                <w:i/>
                <w:sz w:val="28"/>
                <w:szCs w:val="28"/>
              </w:rPr>
            </w:pPr>
            <w:r w:rsidRPr="00035B46">
              <w:rPr>
                <w:i/>
                <w:sz w:val="28"/>
                <w:szCs w:val="28"/>
              </w:rPr>
              <w:t>15 часов</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B81564" w:rsidRDefault="0017626F" w:rsidP="0017626F">
            <w:pPr>
              <w:pStyle w:val="1"/>
              <w:spacing w:line="276" w:lineRule="auto"/>
            </w:pPr>
            <w:r>
              <w:t>Тематический натюрморт с 4-5 предметами ,поставленный на окне.</w:t>
            </w:r>
          </w:p>
        </w:tc>
        <w:tc>
          <w:tcPr>
            <w:tcW w:w="4124" w:type="dxa"/>
          </w:tcPr>
          <w:p w:rsidR="0017626F" w:rsidRPr="00B81564" w:rsidRDefault="0017626F" w:rsidP="0017626F">
            <w:pPr>
              <w:pStyle w:val="2"/>
              <w:spacing w:line="276" w:lineRule="auto"/>
            </w:pPr>
            <w:r>
              <w:t>Задача: Изучить  особенности изображения предметов, расположенных против света.</w:t>
            </w:r>
          </w:p>
        </w:tc>
        <w:tc>
          <w:tcPr>
            <w:tcW w:w="1241" w:type="dxa"/>
            <w:shd w:val="clear" w:color="auto" w:fill="auto"/>
          </w:tcPr>
          <w:p w:rsidR="0017626F" w:rsidRPr="00035B46" w:rsidRDefault="0017626F" w:rsidP="0017626F">
            <w:pPr>
              <w:spacing w:line="276" w:lineRule="auto"/>
              <w:rPr>
                <w:i/>
                <w:sz w:val="28"/>
                <w:szCs w:val="28"/>
              </w:rPr>
            </w:pPr>
            <w:r>
              <w:rPr>
                <w:i/>
                <w:sz w:val="28"/>
                <w:szCs w:val="28"/>
              </w:rPr>
              <w:t>12</w:t>
            </w:r>
            <w:r w:rsidRPr="00035B46">
              <w:rPr>
                <w:i/>
                <w:sz w:val="28"/>
                <w:szCs w:val="28"/>
              </w:rPr>
              <w:t xml:space="preserve"> часов</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Default="0017626F" w:rsidP="0017626F">
            <w:pPr>
              <w:pStyle w:val="1"/>
              <w:spacing w:line="276" w:lineRule="auto"/>
            </w:pPr>
          </w:p>
        </w:tc>
        <w:tc>
          <w:tcPr>
            <w:tcW w:w="4124" w:type="dxa"/>
          </w:tcPr>
          <w:p w:rsidR="0017626F" w:rsidRDefault="0017626F" w:rsidP="0017626F">
            <w:pPr>
              <w:pStyle w:val="2"/>
              <w:spacing w:line="276" w:lineRule="auto"/>
            </w:pPr>
            <w:r>
              <w:t>Итого:</w:t>
            </w:r>
          </w:p>
        </w:tc>
        <w:tc>
          <w:tcPr>
            <w:tcW w:w="1241" w:type="dxa"/>
            <w:shd w:val="clear" w:color="auto" w:fill="auto"/>
          </w:tcPr>
          <w:p w:rsidR="0017626F" w:rsidRPr="00035B46" w:rsidRDefault="0017626F" w:rsidP="0017626F">
            <w:pPr>
              <w:spacing w:line="276" w:lineRule="auto"/>
              <w:rPr>
                <w:i/>
                <w:sz w:val="28"/>
                <w:szCs w:val="28"/>
              </w:rPr>
            </w:pPr>
            <w:r>
              <w:rPr>
                <w:i/>
                <w:sz w:val="28"/>
                <w:szCs w:val="28"/>
              </w:rPr>
              <w:t>27 часов</w:t>
            </w:r>
          </w:p>
        </w:tc>
      </w:tr>
      <w:tr w:rsidR="004D3202" w:rsidRPr="00B81564" w:rsidTr="00A01002">
        <w:tc>
          <w:tcPr>
            <w:tcW w:w="9747" w:type="dxa"/>
            <w:gridSpan w:val="4"/>
            <w:shd w:val="clear" w:color="auto" w:fill="auto"/>
          </w:tcPr>
          <w:p w:rsidR="004D3202" w:rsidRPr="00B81564" w:rsidRDefault="004D3202" w:rsidP="004D3202">
            <w:pPr>
              <w:spacing w:line="276" w:lineRule="auto"/>
              <w:jc w:val="center"/>
              <w:rPr>
                <w:i/>
              </w:rPr>
            </w:pPr>
            <w:r>
              <w:rPr>
                <w:b/>
                <w:i/>
                <w:sz w:val="28"/>
                <w:szCs w:val="28"/>
                <w:lang w:val="en-US"/>
              </w:rPr>
              <w:t xml:space="preserve">IV </w:t>
            </w:r>
            <w:r w:rsidRPr="00E11627">
              <w:rPr>
                <w:b/>
                <w:i/>
                <w:sz w:val="28"/>
                <w:szCs w:val="28"/>
              </w:rPr>
              <w:t xml:space="preserve"> четверть</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B81564" w:rsidRDefault="0017626F" w:rsidP="0017626F">
            <w:pPr>
              <w:pStyle w:val="1"/>
              <w:spacing w:line="276" w:lineRule="auto"/>
            </w:pPr>
            <w:r>
              <w:t>Итоговая экзаменационная постановка с введением гипсового орнамента на заднем плане.</w:t>
            </w:r>
          </w:p>
        </w:tc>
        <w:tc>
          <w:tcPr>
            <w:tcW w:w="4124" w:type="dxa"/>
          </w:tcPr>
          <w:p w:rsidR="0017626F" w:rsidRPr="008816F2" w:rsidRDefault="0017626F" w:rsidP="0017626F">
            <w:pPr>
              <w:pStyle w:val="Style2"/>
              <w:widowControl/>
              <w:spacing w:line="276" w:lineRule="auto"/>
              <w:rPr>
                <w:rStyle w:val="FontStyle11"/>
                <w:i/>
                <w:sz w:val="28"/>
                <w:szCs w:val="28"/>
              </w:rPr>
            </w:pPr>
            <w:r>
              <w:rPr>
                <w:rStyle w:val="FontStyle12"/>
                <w:sz w:val="28"/>
                <w:szCs w:val="28"/>
              </w:rPr>
              <w:t>Задача</w:t>
            </w:r>
            <w:r w:rsidRPr="005D1BB2">
              <w:rPr>
                <w:rStyle w:val="FontStyle12"/>
                <w:sz w:val="28"/>
                <w:szCs w:val="28"/>
              </w:rPr>
              <w:t xml:space="preserve">: </w:t>
            </w:r>
            <w:r w:rsidRPr="008816F2">
              <w:rPr>
                <w:rStyle w:val="FontStyle11"/>
                <w:i/>
                <w:sz w:val="28"/>
                <w:szCs w:val="28"/>
              </w:rPr>
              <w:t>выявление качества полученных умений и навыков:</w:t>
            </w:r>
          </w:p>
          <w:p w:rsidR="0017626F" w:rsidRPr="005D1BB2" w:rsidRDefault="0017626F" w:rsidP="0017626F">
            <w:pPr>
              <w:pStyle w:val="Style3"/>
              <w:widowControl/>
              <w:tabs>
                <w:tab w:val="left" w:pos="264"/>
              </w:tabs>
              <w:spacing w:line="276" w:lineRule="auto"/>
              <w:rPr>
                <w:rStyle w:val="FontStyle11"/>
                <w:sz w:val="28"/>
                <w:szCs w:val="28"/>
              </w:rPr>
            </w:pPr>
            <w:r w:rsidRPr="005D1BB2">
              <w:rPr>
                <w:rStyle w:val="FontStyle11"/>
                <w:sz w:val="28"/>
                <w:szCs w:val="28"/>
              </w:rPr>
              <w:t>—</w:t>
            </w:r>
            <w:r w:rsidRPr="005D1BB2">
              <w:rPr>
                <w:rStyle w:val="FontStyle11"/>
                <w:sz w:val="28"/>
                <w:szCs w:val="28"/>
              </w:rPr>
              <w:tab/>
              <w:t>умение последовательно вести работу над длительным заданием, выдерживать на протяжении всей работы цветовое единство этюда;</w:t>
            </w:r>
          </w:p>
          <w:p w:rsidR="0017626F" w:rsidRPr="00B81564" w:rsidRDefault="0017626F" w:rsidP="00E60C86">
            <w:pPr>
              <w:spacing w:line="276" w:lineRule="auto"/>
              <w:rPr>
                <w:i/>
              </w:rPr>
            </w:pPr>
            <w:r w:rsidRPr="005D1BB2">
              <w:rPr>
                <w:rStyle w:val="FontStyle11"/>
                <w:sz w:val="28"/>
                <w:szCs w:val="28"/>
              </w:rPr>
              <w:t>—</w:t>
            </w:r>
            <w:r w:rsidRPr="005D1BB2">
              <w:rPr>
                <w:rStyle w:val="FontStyle11"/>
                <w:sz w:val="28"/>
                <w:szCs w:val="28"/>
              </w:rPr>
              <w:tab/>
              <w:t xml:space="preserve">умение завершить работу, </w:t>
            </w:r>
            <w:r w:rsidR="00E60C86">
              <w:rPr>
                <w:rStyle w:val="FontStyle11"/>
                <w:sz w:val="28"/>
                <w:szCs w:val="28"/>
              </w:rPr>
              <w:t>выделяя</w:t>
            </w:r>
            <w:r w:rsidRPr="00E60C86">
              <w:rPr>
                <w:rStyle w:val="FontStyle11"/>
                <w:sz w:val="28"/>
                <w:szCs w:val="28"/>
              </w:rPr>
              <w:t xml:space="preserve"> главное в</w:t>
            </w:r>
            <w:r w:rsidR="00E60C86">
              <w:rPr>
                <w:rStyle w:val="FontStyle11"/>
                <w:sz w:val="28"/>
                <w:szCs w:val="28"/>
              </w:rPr>
              <w:t xml:space="preserve"> натюрморте, списывая второстепенное</w:t>
            </w:r>
            <w:r w:rsidRPr="005D1BB2">
              <w:rPr>
                <w:rStyle w:val="FontStyle11"/>
                <w:sz w:val="28"/>
                <w:szCs w:val="28"/>
              </w:rPr>
              <w:t>, передавая световоздушную среду и пространство.</w:t>
            </w:r>
          </w:p>
        </w:tc>
        <w:tc>
          <w:tcPr>
            <w:tcW w:w="1241" w:type="dxa"/>
            <w:shd w:val="clear" w:color="auto" w:fill="auto"/>
          </w:tcPr>
          <w:p w:rsidR="0017626F" w:rsidRPr="00035B46" w:rsidRDefault="0017626F" w:rsidP="0017626F">
            <w:pPr>
              <w:spacing w:line="276" w:lineRule="auto"/>
              <w:rPr>
                <w:i/>
                <w:sz w:val="28"/>
                <w:szCs w:val="28"/>
              </w:rPr>
            </w:pPr>
            <w:r w:rsidRPr="00035B46">
              <w:rPr>
                <w:i/>
                <w:sz w:val="28"/>
                <w:szCs w:val="28"/>
              </w:rPr>
              <w:t>2</w:t>
            </w:r>
            <w:r>
              <w:rPr>
                <w:i/>
                <w:sz w:val="28"/>
                <w:szCs w:val="28"/>
              </w:rPr>
              <w:t>4</w:t>
            </w:r>
            <w:r w:rsidRPr="00035B46">
              <w:rPr>
                <w:i/>
                <w:sz w:val="28"/>
                <w:szCs w:val="28"/>
              </w:rPr>
              <w:t xml:space="preserve"> час</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Default="0017626F" w:rsidP="0017626F">
            <w:pPr>
              <w:pStyle w:val="1"/>
              <w:spacing w:line="276" w:lineRule="auto"/>
            </w:pPr>
          </w:p>
        </w:tc>
        <w:tc>
          <w:tcPr>
            <w:tcW w:w="4124" w:type="dxa"/>
          </w:tcPr>
          <w:p w:rsidR="0017626F" w:rsidRDefault="0017626F" w:rsidP="0017626F">
            <w:pPr>
              <w:pStyle w:val="Style2"/>
              <w:widowControl/>
              <w:spacing w:line="276" w:lineRule="auto"/>
              <w:rPr>
                <w:rStyle w:val="FontStyle12"/>
                <w:sz w:val="28"/>
                <w:szCs w:val="28"/>
              </w:rPr>
            </w:pPr>
            <w:r>
              <w:rPr>
                <w:rStyle w:val="FontStyle12"/>
                <w:sz w:val="28"/>
                <w:szCs w:val="28"/>
              </w:rPr>
              <w:t>Итого:</w:t>
            </w:r>
          </w:p>
        </w:tc>
        <w:tc>
          <w:tcPr>
            <w:tcW w:w="1241" w:type="dxa"/>
            <w:shd w:val="clear" w:color="auto" w:fill="auto"/>
          </w:tcPr>
          <w:p w:rsidR="0017626F" w:rsidRPr="00035B46" w:rsidRDefault="0017626F" w:rsidP="0017626F">
            <w:pPr>
              <w:spacing w:line="276" w:lineRule="auto"/>
              <w:rPr>
                <w:i/>
                <w:sz w:val="28"/>
                <w:szCs w:val="28"/>
              </w:rPr>
            </w:pPr>
            <w:r>
              <w:rPr>
                <w:i/>
                <w:sz w:val="28"/>
                <w:szCs w:val="28"/>
              </w:rPr>
              <w:t>24 часа</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B81564" w:rsidRDefault="0017626F" w:rsidP="0017626F">
            <w:pPr>
              <w:spacing w:line="276" w:lineRule="auto"/>
              <w:rPr>
                <w:i/>
              </w:rPr>
            </w:pPr>
          </w:p>
        </w:tc>
        <w:tc>
          <w:tcPr>
            <w:tcW w:w="4124" w:type="dxa"/>
          </w:tcPr>
          <w:p w:rsidR="0017626F" w:rsidRPr="00D82E64" w:rsidRDefault="0017626F" w:rsidP="0017626F">
            <w:pPr>
              <w:spacing w:line="276" w:lineRule="auto"/>
              <w:rPr>
                <w:i/>
                <w:sz w:val="28"/>
                <w:szCs w:val="28"/>
              </w:rPr>
            </w:pPr>
            <w:r w:rsidRPr="00D82E64">
              <w:rPr>
                <w:i/>
                <w:sz w:val="28"/>
                <w:szCs w:val="28"/>
              </w:rPr>
              <w:t>Итого за год:</w:t>
            </w:r>
          </w:p>
        </w:tc>
        <w:tc>
          <w:tcPr>
            <w:tcW w:w="1241" w:type="dxa"/>
            <w:shd w:val="clear" w:color="auto" w:fill="auto"/>
          </w:tcPr>
          <w:p w:rsidR="0017626F" w:rsidRPr="00035B46" w:rsidRDefault="0017626F" w:rsidP="0017626F">
            <w:pPr>
              <w:spacing w:line="276" w:lineRule="auto"/>
              <w:rPr>
                <w:i/>
                <w:sz w:val="28"/>
                <w:szCs w:val="28"/>
              </w:rPr>
            </w:pPr>
            <w:r>
              <w:rPr>
                <w:i/>
                <w:sz w:val="28"/>
                <w:szCs w:val="28"/>
              </w:rPr>
              <w:t>99 часов</w:t>
            </w:r>
          </w:p>
        </w:tc>
      </w:tr>
      <w:tr w:rsidR="0017626F" w:rsidRPr="00B81564" w:rsidTr="000A6E00">
        <w:tc>
          <w:tcPr>
            <w:tcW w:w="9747" w:type="dxa"/>
            <w:gridSpan w:val="4"/>
            <w:shd w:val="clear" w:color="auto" w:fill="auto"/>
          </w:tcPr>
          <w:p w:rsidR="0017626F" w:rsidRPr="00035B46" w:rsidRDefault="0017626F" w:rsidP="0017626F">
            <w:pPr>
              <w:spacing w:line="276" w:lineRule="auto"/>
              <w:jc w:val="center"/>
              <w:rPr>
                <w:b/>
                <w:i/>
                <w:sz w:val="28"/>
                <w:szCs w:val="28"/>
              </w:rPr>
            </w:pPr>
            <w:r w:rsidRPr="00035B46">
              <w:rPr>
                <w:b/>
                <w:i/>
                <w:sz w:val="28"/>
                <w:szCs w:val="28"/>
              </w:rPr>
              <w:t xml:space="preserve">Дополнительный год </w:t>
            </w:r>
          </w:p>
          <w:p w:rsidR="0017626F" w:rsidRPr="00035B46" w:rsidRDefault="0017626F" w:rsidP="0017626F">
            <w:pPr>
              <w:spacing w:line="276" w:lineRule="auto"/>
              <w:jc w:val="center"/>
              <w:rPr>
                <w:b/>
                <w:i/>
                <w:sz w:val="28"/>
                <w:szCs w:val="28"/>
              </w:rPr>
            </w:pPr>
            <w:r w:rsidRPr="00035B46">
              <w:rPr>
                <w:b/>
                <w:i/>
                <w:sz w:val="28"/>
                <w:szCs w:val="28"/>
              </w:rPr>
              <w:t>предпрофессионального обучения</w:t>
            </w:r>
          </w:p>
          <w:p w:rsidR="0017626F" w:rsidRPr="00035B46" w:rsidRDefault="0017626F" w:rsidP="004D3202">
            <w:pPr>
              <w:spacing w:line="276" w:lineRule="auto"/>
              <w:jc w:val="center"/>
              <w:rPr>
                <w:b/>
                <w:i/>
                <w:sz w:val="28"/>
                <w:szCs w:val="28"/>
              </w:rPr>
            </w:pPr>
            <w:r w:rsidRPr="00035B46">
              <w:rPr>
                <w:b/>
                <w:i/>
                <w:sz w:val="28"/>
                <w:szCs w:val="28"/>
              </w:rPr>
              <w:t>6 класс</w:t>
            </w:r>
          </w:p>
        </w:tc>
      </w:tr>
      <w:tr w:rsidR="004D3202" w:rsidRPr="00B81564" w:rsidTr="00A01002">
        <w:tc>
          <w:tcPr>
            <w:tcW w:w="9747" w:type="dxa"/>
            <w:gridSpan w:val="4"/>
            <w:shd w:val="clear" w:color="auto" w:fill="auto"/>
          </w:tcPr>
          <w:p w:rsidR="004D3202" w:rsidRPr="004D3202" w:rsidRDefault="004D3202" w:rsidP="004D3202">
            <w:pPr>
              <w:spacing w:line="276" w:lineRule="auto"/>
              <w:jc w:val="center"/>
              <w:rPr>
                <w:b/>
                <w:i/>
                <w:sz w:val="28"/>
                <w:szCs w:val="28"/>
              </w:rPr>
            </w:pPr>
            <w:r w:rsidRPr="004D3202">
              <w:rPr>
                <w:b/>
                <w:i/>
                <w:sz w:val="28"/>
                <w:lang w:val="en-US"/>
              </w:rPr>
              <w:t xml:space="preserve">I </w:t>
            </w:r>
            <w:r w:rsidRPr="004D3202">
              <w:rPr>
                <w:b/>
                <w:i/>
                <w:sz w:val="28"/>
              </w:rPr>
              <w:t>четверть</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Default="0017626F" w:rsidP="0017626F">
            <w:pPr>
              <w:pStyle w:val="1"/>
              <w:spacing w:line="276" w:lineRule="auto"/>
            </w:pPr>
            <w:r>
              <w:t>Сложный декоративный тематический натюрморт из 5-6 предметов и 2-3 драпировок. Гуашь.</w:t>
            </w:r>
          </w:p>
          <w:p w:rsidR="0017626F" w:rsidRDefault="0017626F" w:rsidP="0017626F">
            <w:pPr>
              <w:pStyle w:val="1"/>
              <w:spacing w:line="276" w:lineRule="auto"/>
            </w:pPr>
            <w:r>
              <w:t>Вариант 1 – живописное решение.</w:t>
            </w:r>
          </w:p>
          <w:p w:rsidR="0017626F" w:rsidRPr="00D92DC0" w:rsidRDefault="0017626F" w:rsidP="0017626F">
            <w:pPr>
              <w:pStyle w:val="1"/>
              <w:spacing w:line="276" w:lineRule="auto"/>
            </w:pPr>
            <w:r>
              <w:t>Вариант 2 -  декоративное решение</w:t>
            </w:r>
          </w:p>
        </w:tc>
        <w:tc>
          <w:tcPr>
            <w:tcW w:w="4124" w:type="dxa"/>
          </w:tcPr>
          <w:p w:rsidR="0017626F" w:rsidRDefault="0017626F" w:rsidP="0017626F">
            <w:pPr>
              <w:autoSpaceDE w:val="0"/>
              <w:autoSpaceDN w:val="0"/>
              <w:adjustRightInd w:val="0"/>
              <w:spacing w:line="276" w:lineRule="auto"/>
              <w:rPr>
                <w:i/>
                <w:iCs/>
                <w:sz w:val="28"/>
                <w:szCs w:val="28"/>
              </w:rPr>
            </w:pPr>
            <w:r>
              <w:rPr>
                <w:i/>
                <w:iCs/>
                <w:sz w:val="28"/>
                <w:szCs w:val="28"/>
              </w:rPr>
              <w:t>Задача</w:t>
            </w:r>
            <w:r w:rsidRPr="0055326D">
              <w:rPr>
                <w:i/>
                <w:iCs/>
                <w:sz w:val="28"/>
                <w:szCs w:val="28"/>
              </w:rPr>
              <w:t xml:space="preserve">: </w:t>
            </w:r>
          </w:p>
          <w:p w:rsidR="0017626F" w:rsidRPr="008816F2" w:rsidRDefault="0017626F" w:rsidP="0017626F">
            <w:pPr>
              <w:autoSpaceDE w:val="0"/>
              <w:autoSpaceDN w:val="0"/>
              <w:adjustRightInd w:val="0"/>
              <w:spacing w:line="276" w:lineRule="auto"/>
              <w:rPr>
                <w:i/>
                <w:sz w:val="28"/>
                <w:szCs w:val="28"/>
              </w:rPr>
            </w:pPr>
            <w:r>
              <w:rPr>
                <w:iCs/>
                <w:sz w:val="28"/>
                <w:szCs w:val="28"/>
              </w:rPr>
              <w:t>В</w:t>
            </w:r>
            <w:r w:rsidRPr="008816F2">
              <w:rPr>
                <w:iCs/>
                <w:sz w:val="28"/>
                <w:szCs w:val="28"/>
              </w:rPr>
              <w:t xml:space="preserve">ариант </w:t>
            </w:r>
            <w:r>
              <w:rPr>
                <w:iCs/>
                <w:sz w:val="28"/>
                <w:szCs w:val="28"/>
              </w:rPr>
              <w:t>1</w:t>
            </w:r>
            <w:r>
              <w:rPr>
                <w:i/>
                <w:iCs/>
                <w:sz w:val="28"/>
                <w:szCs w:val="28"/>
              </w:rPr>
              <w:t xml:space="preserve">: работа над </w:t>
            </w:r>
            <w:r w:rsidRPr="008816F2">
              <w:rPr>
                <w:i/>
                <w:sz w:val="28"/>
                <w:szCs w:val="28"/>
              </w:rPr>
              <w:t xml:space="preserve">гармоничным  решением композиции, богатством нюансировки  и передачей световоздушной среды. </w:t>
            </w:r>
          </w:p>
          <w:p w:rsidR="0017626F" w:rsidRPr="008816F2" w:rsidRDefault="0017626F" w:rsidP="0017626F">
            <w:pPr>
              <w:autoSpaceDE w:val="0"/>
              <w:autoSpaceDN w:val="0"/>
              <w:adjustRightInd w:val="0"/>
              <w:spacing w:line="276" w:lineRule="auto"/>
              <w:rPr>
                <w:i/>
                <w:sz w:val="28"/>
                <w:szCs w:val="28"/>
              </w:rPr>
            </w:pPr>
            <w:r w:rsidRPr="008816F2">
              <w:rPr>
                <w:sz w:val="28"/>
                <w:szCs w:val="28"/>
              </w:rPr>
              <w:t>Вариант</w:t>
            </w:r>
            <w:r>
              <w:rPr>
                <w:sz w:val="28"/>
                <w:szCs w:val="28"/>
              </w:rPr>
              <w:t xml:space="preserve"> 2: </w:t>
            </w:r>
            <w:r w:rsidRPr="008816F2">
              <w:rPr>
                <w:i/>
                <w:sz w:val="28"/>
                <w:szCs w:val="28"/>
              </w:rPr>
              <w:t>(декоративный подход), работа над поиском ярких декоративных средств, т.е. плоскостное решение, или разбивка на многогранники, либо большое количество фактур и узоров.</w:t>
            </w:r>
          </w:p>
          <w:p w:rsidR="0017626F" w:rsidRDefault="0017626F" w:rsidP="0017626F">
            <w:pPr>
              <w:autoSpaceDE w:val="0"/>
              <w:autoSpaceDN w:val="0"/>
              <w:adjustRightInd w:val="0"/>
              <w:spacing w:line="276" w:lineRule="auto"/>
              <w:rPr>
                <w:sz w:val="28"/>
                <w:szCs w:val="28"/>
              </w:rPr>
            </w:pPr>
            <w:r>
              <w:rPr>
                <w:sz w:val="28"/>
                <w:szCs w:val="28"/>
              </w:rPr>
              <w:lastRenderedPageBreak/>
              <w:t>1.</w:t>
            </w:r>
            <w:r w:rsidRPr="0055326D">
              <w:rPr>
                <w:sz w:val="28"/>
                <w:szCs w:val="28"/>
              </w:rPr>
              <w:t>Цветовой этюд композиции.</w:t>
            </w:r>
          </w:p>
          <w:p w:rsidR="0017626F" w:rsidRDefault="0017626F" w:rsidP="0017626F">
            <w:pPr>
              <w:autoSpaceDE w:val="0"/>
              <w:autoSpaceDN w:val="0"/>
              <w:adjustRightInd w:val="0"/>
              <w:spacing w:line="276" w:lineRule="auto"/>
              <w:rPr>
                <w:sz w:val="28"/>
                <w:szCs w:val="28"/>
              </w:rPr>
            </w:pPr>
            <w:r>
              <w:rPr>
                <w:sz w:val="28"/>
                <w:szCs w:val="28"/>
              </w:rPr>
              <w:t>2.</w:t>
            </w:r>
            <w:r w:rsidRPr="0055326D">
              <w:rPr>
                <w:sz w:val="28"/>
                <w:szCs w:val="28"/>
              </w:rPr>
              <w:t xml:space="preserve">Рисунок под живопись. </w:t>
            </w:r>
          </w:p>
          <w:p w:rsidR="0017626F" w:rsidRDefault="0017626F" w:rsidP="0017626F">
            <w:pPr>
              <w:autoSpaceDE w:val="0"/>
              <w:autoSpaceDN w:val="0"/>
              <w:adjustRightInd w:val="0"/>
              <w:spacing w:line="276" w:lineRule="auto"/>
              <w:rPr>
                <w:sz w:val="28"/>
                <w:szCs w:val="28"/>
              </w:rPr>
            </w:pPr>
            <w:r>
              <w:rPr>
                <w:sz w:val="28"/>
                <w:szCs w:val="28"/>
              </w:rPr>
              <w:t>3.</w:t>
            </w:r>
            <w:r w:rsidRPr="0055326D">
              <w:rPr>
                <w:sz w:val="28"/>
                <w:szCs w:val="28"/>
              </w:rPr>
              <w:t xml:space="preserve">Работа в цвете над композицией. </w:t>
            </w:r>
          </w:p>
          <w:p w:rsidR="0017626F" w:rsidRPr="0055326D" w:rsidRDefault="0017626F" w:rsidP="0017626F">
            <w:pPr>
              <w:autoSpaceDE w:val="0"/>
              <w:autoSpaceDN w:val="0"/>
              <w:adjustRightInd w:val="0"/>
              <w:spacing w:line="276" w:lineRule="auto"/>
              <w:rPr>
                <w:sz w:val="28"/>
                <w:szCs w:val="28"/>
              </w:rPr>
            </w:pPr>
            <w:r>
              <w:rPr>
                <w:sz w:val="28"/>
                <w:szCs w:val="28"/>
              </w:rPr>
              <w:t>4.</w:t>
            </w:r>
            <w:r w:rsidRPr="0055326D">
              <w:rPr>
                <w:sz w:val="28"/>
                <w:szCs w:val="28"/>
              </w:rPr>
              <w:t>Продолжение работы в цвете над деталями.</w:t>
            </w:r>
          </w:p>
          <w:p w:rsidR="0017626F" w:rsidRPr="00B81564" w:rsidRDefault="0017626F" w:rsidP="0017626F">
            <w:pPr>
              <w:spacing w:line="276" w:lineRule="auto"/>
              <w:rPr>
                <w:i/>
              </w:rPr>
            </w:pPr>
            <w:r>
              <w:rPr>
                <w:sz w:val="28"/>
                <w:szCs w:val="28"/>
              </w:rPr>
              <w:t>5.</w:t>
            </w:r>
            <w:r w:rsidRPr="0055326D">
              <w:rPr>
                <w:sz w:val="28"/>
                <w:szCs w:val="28"/>
              </w:rPr>
              <w:t>Завершение. Обобщение. Подведение итогов.</w:t>
            </w:r>
          </w:p>
        </w:tc>
        <w:tc>
          <w:tcPr>
            <w:tcW w:w="1241" w:type="dxa"/>
            <w:shd w:val="clear" w:color="auto" w:fill="auto"/>
          </w:tcPr>
          <w:p w:rsidR="0017626F" w:rsidRPr="00035B46" w:rsidRDefault="0017626F" w:rsidP="0017626F">
            <w:pPr>
              <w:spacing w:line="276" w:lineRule="auto"/>
              <w:rPr>
                <w:i/>
                <w:sz w:val="28"/>
                <w:szCs w:val="28"/>
              </w:rPr>
            </w:pPr>
            <w:r w:rsidRPr="00035B46">
              <w:rPr>
                <w:i/>
                <w:sz w:val="28"/>
                <w:szCs w:val="28"/>
              </w:rPr>
              <w:lastRenderedPageBreak/>
              <w:t>24 часа</w:t>
            </w:r>
          </w:p>
        </w:tc>
      </w:tr>
      <w:tr w:rsidR="004D3202" w:rsidRPr="00B81564" w:rsidTr="00A01002">
        <w:tc>
          <w:tcPr>
            <w:tcW w:w="9747" w:type="dxa"/>
            <w:gridSpan w:val="4"/>
            <w:shd w:val="clear" w:color="auto" w:fill="auto"/>
          </w:tcPr>
          <w:p w:rsidR="004D3202" w:rsidRPr="004D3202" w:rsidRDefault="004D3202" w:rsidP="004D3202">
            <w:pPr>
              <w:spacing w:line="276" w:lineRule="auto"/>
              <w:jc w:val="center"/>
              <w:rPr>
                <w:b/>
                <w:i/>
                <w:sz w:val="28"/>
                <w:szCs w:val="28"/>
              </w:rPr>
            </w:pPr>
            <w:r w:rsidRPr="004D3202">
              <w:rPr>
                <w:b/>
                <w:i/>
                <w:sz w:val="28"/>
                <w:lang w:val="en-US"/>
              </w:rPr>
              <w:lastRenderedPageBreak/>
              <w:t>II</w:t>
            </w:r>
            <w:r w:rsidRPr="004D3202">
              <w:rPr>
                <w:b/>
                <w:i/>
                <w:sz w:val="28"/>
              </w:rPr>
              <w:t xml:space="preserve"> четверть</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Default="0017626F" w:rsidP="0017626F">
            <w:pPr>
              <w:pStyle w:val="1"/>
              <w:spacing w:line="276" w:lineRule="auto"/>
            </w:pPr>
            <w:r>
              <w:t>Натюрморт тематический с 5-6 предметами фактуры стекла и металла.</w:t>
            </w:r>
          </w:p>
          <w:p w:rsidR="0017626F" w:rsidRPr="00B81564" w:rsidRDefault="0017626F" w:rsidP="0017626F">
            <w:pPr>
              <w:pStyle w:val="1"/>
              <w:spacing w:line="276" w:lineRule="auto"/>
            </w:pPr>
            <w:r>
              <w:t>Вариант 1 – живописное решение.  Гуашь.</w:t>
            </w:r>
            <w:r>
              <w:br/>
              <w:t xml:space="preserve">Вариант 2 </w:t>
            </w:r>
            <w:r>
              <w:br/>
              <w:t>Декоративный натюрморт. Гуашь</w:t>
            </w:r>
          </w:p>
        </w:tc>
        <w:tc>
          <w:tcPr>
            <w:tcW w:w="4124" w:type="dxa"/>
          </w:tcPr>
          <w:p w:rsidR="0017626F" w:rsidRDefault="0017626F" w:rsidP="0017626F">
            <w:pPr>
              <w:autoSpaceDE w:val="0"/>
              <w:autoSpaceDN w:val="0"/>
              <w:adjustRightInd w:val="0"/>
              <w:spacing w:line="276" w:lineRule="auto"/>
              <w:rPr>
                <w:i/>
                <w:iCs/>
                <w:sz w:val="28"/>
                <w:szCs w:val="28"/>
              </w:rPr>
            </w:pPr>
            <w:r>
              <w:rPr>
                <w:i/>
                <w:iCs/>
                <w:sz w:val="28"/>
                <w:szCs w:val="28"/>
              </w:rPr>
              <w:t>задача</w:t>
            </w:r>
            <w:r w:rsidRPr="0055326D">
              <w:rPr>
                <w:i/>
                <w:iCs/>
                <w:sz w:val="28"/>
                <w:szCs w:val="28"/>
              </w:rPr>
              <w:t>:</w:t>
            </w:r>
          </w:p>
          <w:p w:rsidR="0017626F" w:rsidRDefault="0017626F" w:rsidP="0017626F">
            <w:pPr>
              <w:autoSpaceDE w:val="0"/>
              <w:autoSpaceDN w:val="0"/>
              <w:adjustRightInd w:val="0"/>
              <w:spacing w:line="276" w:lineRule="auto"/>
              <w:rPr>
                <w:sz w:val="28"/>
                <w:szCs w:val="28"/>
              </w:rPr>
            </w:pPr>
            <w:r w:rsidRPr="008816F2">
              <w:rPr>
                <w:iCs/>
                <w:sz w:val="28"/>
                <w:szCs w:val="28"/>
              </w:rPr>
              <w:t>В- 1</w:t>
            </w:r>
            <w:r>
              <w:rPr>
                <w:i/>
                <w:iCs/>
                <w:sz w:val="28"/>
                <w:szCs w:val="28"/>
              </w:rPr>
              <w:t xml:space="preserve">- показать </w:t>
            </w:r>
            <w:r w:rsidRPr="00176DB6">
              <w:rPr>
                <w:i/>
                <w:sz w:val="28"/>
                <w:szCs w:val="28"/>
              </w:rPr>
              <w:t>умение последовательно вести длительную постановку. Лепка формы цветом. Передача материальности предметов. Пространственное решение планов.</w:t>
            </w:r>
          </w:p>
          <w:p w:rsidR="0017626F" w:rsidRDefault="0017626F" w:rsidP="0017626F">
            <w:pPr>
              <w:autoSpaceDE w:val="0"/>
              <w:autoSpaceDN w:val="0"/>
              <w:adjustRightInd w:val="0"/>
              <w:spacing w:line="276" w:lineRule="auto"/>
              <w:rPr>
                <w:sz w:val="28"/>
                <w:szCs w:val="28"/>
              </w:rPr>
            </w:pPr>
            <w:r>
              <w:rPr>
                <w:sz w:val="28"/>
                <w:szCs w:val="28"/>
              </w:rPr>
              <w:t xml:space="preserve">В-2 </w:t>
            </w:r>
            <w:r w:rsidRPr="002F5A6F">
              <w:rPr>
                <w:i/>
                <w:sz w:val="28"/>
                <w:szCs w:val="28"/>
              </w:rPr>
              <w:t>выбор логического компо</w:t>
            </w:r>
            <w:r>
              <w:rPr>
                <w:i/>
                <w:sz w:val="28"/>
                <w:szCs w:val="28"/>
              </w:rPr>
              <w:t>зиционного центра выделение его, цветом</w:t>
            </w:r>
            <w:r w:rsidRPr="002F5A6F">
              <w:rPr>
                <w:i/>
                <w:sz w:val="28"/>
                <w:szCs w:val="28"/>
              </w:rPr>
              <w:t>, ме</w:t>
            </w:r>
            <w:r>
              <w:rPr>
                <w:i/>
                <w:sz w:val="28"/>
                <w:szCs w:val="28"/>
              </w:rPr>
              <w:t>стоположением</w:t>
            </w:r>
            <w:r w:rsidRPr="002F5A6F">
              <w:rPr>
                <w:i/>
                <w:sz w:val="28"/>
                <w:szCs w:val="28"/>
              </w:rPr>
              <w:t>, размером</w:t>
            </w:r>
            <w:r w:rsidR="00E60C86">
              <w:rPr>
                <w:i/>
                <w:sz w:val="28"/>
                <w:szCs w:val="28"/>
              </w:rPr>
              <w:t>. Н</w:t>
            </w:r>
            <w:r>
              <w:rPr>
                <w:i/>
                <w:sz w:val="28"/>
                <w:szCs w:val="28"/>
              </w:rPr>
              <w:t>айти правильное стилистическое декоративное решение, не допустить большого количества разных декоративных приемов</w:t>
            </w:r>
            <w:r w:rsidRPr="002F5A6F">
              <w:rPr>
                <w:i/>
                <w:sz w:val="28"/>
                <w:szCs w:val="28"/>
              </w:rPr>
              <w:t>.</w:t>
            </w:r>
          </w:p>
          <w:p w:rsidR="0017626F" w:rsidRDefault="0017626F" w:rsidP="0017626F">
            <w:pPr>
              <w:autoSpaceDE w:val="0"/>
              <w:autoSpaceDN w:val="0"/>
              <w:adjustRightInd w:val="0"/>
              <w:spacing w:line="276" w:lineRule="auto"/>
              <w:rPr>
                <w:sz w:val="28"/>
                <w:szCs w:val="28"/>
              </w:rPr>
            </w:pPr>
            <w:r w:rsidRPr="0055326D">
              <w:rPr>
                <w:sz w:val="28"/>
                <w:szCs w:val="28"/>
              </w:rPr>
              <w:t xml:space="preserve">Объяснение темы с постановкой задач. </w:t>
            </w:r>
          </w:p>
          <w:p w:rsidR="0017626F" w:rsidRDefault="0017626F" w:rsidP="0017626F">
            <w:pPr>
              <w:autoSpaceDE w:val="0"/>
              <w:autoSpaceDN w:val="0"/>
              <w:adjustRightInd w:val="0"/>
              <w:spacing w:line="276" w:lineRule="auto"/>
              <w:rPr>
                <w:sz w:val="28"/>
                <w:szCs w:val="28"/>
              </w:rPr>
            </w:pPr>
            <w:r>
              <w:rPr>
                <w:sz w:val="28"/>
                <w:szCs w:val="28"/>
              </w:rPr>
              <w:t>1.</w:t>
            </w:r>
            <w:r w:rsidRPr="0055326D">
              <w:rPr>
                <w:sz w:val="28"/>
                <w:szCs w:val="28"/>
              </w:rPr>
              <w:t>Композиционное ре</w:t>
            </w:r>
            <w:r>
              <w:rPr>
                <w:sz w:val="28"/>
                <w:szCs w:val="28"/>
              </w:rPr>
              <w:t>шение.</w:t>
            </w:r>
          </w:p>
          <w:p w:rsidR="0017626F" w:rsidRDefault="0017626F" w:rsidP="0017626F">
            <w:pPr>
              <w:autoSpaceDE w:val="0"/>
              <w:autoSpaceDN w:val="0"/>
              <w:adjustRightInd w:val="0"/>
              <w:spacing w:line="276" w:lineRule="auto"/>
              <w:rPr>
                <w:sz w:val="28"/>
                <w:szCs w:val="28"/>
              </w:rPr>
            </w:pPr>
            <w:r>
              <w:rPr>
                <w:sz w:val="28"/>
                <w:szCs w:val="28"/>
              </w:rPr>
              <w:t>2.</w:t>
            </w:r>
            <w:r w:rsidRPr="0055326D">
              <w:rPr>
                <w:sz w:val="28"/>
                <w:szCs w:val="28"/>
              </w:rPr>
              <w:t xml:space="preserve">Построение предметов. </w:t>
            </w:r>
            <w:r>
              <w:rPr>
                <w:sz w:val="28"/>
                <w:szCs w:val="28"/>
              </w:rPr>
              <w:t>3.</w:t>
            </w:r>
            <w:r w:rsidRPr="0055326D">
              <w:rPr>
                <w:sz w:val="28"/>
                <w:szCs w:val="28"/>
              </w:rPr>
              <w:t xml:space="preserve">Выбор цветовой гаммы. </w:t>
            </w:r>
          </w:p>
          <w:p w:rsidR="0017626F" w:rsidRPr="0055326D" w:rsidRDefault="0017626F" w:rsidP="0017626F">
            <w:pPr>
              <w:autoSpaceDE w:val="0"/>
              <w:autoSpaceDN w:val="0"/>
              <w:adjustRightInd w:val="0"/>
              <w:spacing w:line="276" w:lineRule="auto"/>
              <w:rPr>
                <w:sz w:val="28"/>
                <w:szCs w:val="28"/>
              </w:rPr>
            </w:pPr>
            <w:r>
              <w:rPr>
                <w:sz w:val="28"/>
                <w:szCs w:val="28"/>
              </w:rPr>
              <w:t>4.</w:t>
            </w:r>
            <w:r w:rsidRPr="0055326D">
              <w:rPr>
                <w:sz w:val="28"/>
                <w:szCs w:val="28"/>
              </w:rPr>
              <w:t>Начало работы цветом.</w:t>
            </w:r>
          </w:p>
          <w:p w:rsidR="0017626F" w:rsidRPr="0055326D" w:rsidRDefault="0017626F" w:rsidP="0017626F">
            <w:pPr>
              <w:autoSpaceDE w:val="0"/>
              <w:autoSpaceDN w:val="0"/>
              <w:adjustRightInd w:val="0"/>
              <w:spacing w:line="276" w:lineRule="auto"/>
              <w:rPr>
                <w:sz w:val="28"/>
                <w:szCs w:val="28"/>
              </w:rPr>
            </w:pPr>
            <w:r>
              <w:rPr>
                <w:bCs/>
                <w:spacing w:val="10"/>
                <w:sz w:val="28"/>
                <w:szCs w:val="28"/>
              </w:rPr>
              <w:t>5.</w:t>
            </w:r>
            <w:r w:rsidRPr="0055326D">
              <w:rPr>
                <w:bCs/>
                <w:spacing w:val="10"/>
                <w:sz w:val="28"/>
                <w:szCs w:val="28"/>
              </w:rPr>
              <w:t>Работа над деталями по всей плоскости</w:t>
            </w:r>
            <w:r w:rsidRPr="0055326D">
              <w:rPr>
                <w:sz w:val="28"/>
                <w:szCs w:val="28"/>
              </w:rPr>
              <w:t>листа.</w:t>
            </w:r>
          </w:p>
          <w:p w:rsidR="0052352D" w:rsidRPr="0052352D" w:rsidRDefault="0017626F" w:rsidP="00E60C86">
            <w:pPr>
              <w:spacing w:line="276" w:lineRule="auto"/>
              <w:rPr>
                <w:spacing w:val="10"/>
                <w:sz w:val="28"/>
                <w:szCs w:val="28"/>
              </w:rPr>
            </w:pPr>
            <w:r>
              <w:rPr>
                <w:spacing w:val="10"/>
                <w:sz w:val="28"/>
                <w:szCs w:val="28"/>
              </w:rPr>
              <w:t>6.</w:t>
            </w:r>
            <w:r w:rsidR="00E60C86">
              <w:rPr>
                <w:spacing w:val="10"/>
                <w:sz w:val="28"/>
                <w:szCs w:val="28"/>
              </w:rPr>
              <w:t>Обобщение</w:t>
            </w:r>
            <w:r>
              <w:rPr>
                <w:spacing w:val="10"/>
                <w:sz w:val="28"/>
                <w:szCs w:val="28"/>
              </w:rPr>
              <w:t>.</w:t>
            </w:r>
            <w:r w:rsidRPr="0055326D">
              <w:rPr>
                <w:spacing w:val="10"/>
                <w:sz w:val="28"/>
                <w:szCs w:val="28"/>
              </w:rPr>
              <w:t>Окончание и обсуждение работы.</w:t>
            </w:r>
          </w:p>
        </w:tc>
        <w:tc>
          <w:tcPr>
            <w:tcW w:w="1241" w:type="dxa"/>
            <w:shd w:val="clear" w:color="auto" w:fill="auto"/>
          </w:tcPr>
          <w:p w:rsidR="0017626F" w:rsidRPr="00035B46" w:rsidRDefault="0017626F" w:rsidP="0017626F">
            <w:pPr>
              <w:spacing w:line="276" w:lineRule="auto"/>
              <w:rPr>
                <w:i/>
                <w:sz w:val="28"/>
                <w:szCs w:val="28"/>
              </w:rPr>
            </w:pPr>
            <w:r w:rsidRPr="00035B46">
              <w:rPr>
                <w:i/>
                <w:sz w:val="28"/>
                <w:szCs w:val="28"/>
              </w:rPr>
              <w:t>24 часа</w:t>
            </w:r>
          </w:p>
        </w:tc>
      </w:tr>
      <w:tr w:rsidR="004D3202" w:rsidRPr="00B81564" w:rsidTr="00A01002">
        <w:tc>
          <w:tcPr>
            <w:tcW w:w="9747" w:type="dxa"/>
            <w:gridSpan w:val="4"/>
            <w:shd w:val="clear" w:color="auto" w:fill="auto"/>
          </w:tcPr>
          <w:p w:rsidR="004D3202" w:rsidRPr="004D3202" w:rsidRDefault="004D3202" w:rsidP="004D3202">
            <w:pPr>
              <w:spacing w:line="276" w:lineRule="auto"/>
              <w:jc w:val="center"/>
              <w:rPr>
                <w:b/>
                <w:i/>
                <w:sz w:val="28"/>
                <w:szCs w:val="28"/>
              </w:rPr>
            </w:pPr>
            <w:r w:rsidRPr="004D3202">
              <w:rPr>
                <w:b/>
                <w:i/>
                <w:sz w:val="28"/>
                <w:lang w:val="en-US"/>
              </w:rPr>
              <w:t>III</w:t>
            </w:r>
            <w:r w:rsidRPr="004D3202">
              <w:rPr>
                <w:b/>
                <w:i/>
                <w:sz w:val="28"/>
              </w:rPr>
              <w:t xml:space="preserve"> четверть</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176DB6" w:rsidRDefault="0017626F" w:rsidP="0017626F">
            <w:pPr>
              <w:pStyle w:val="Style19"/>
              <w:widowControl/>
              <w:spacing w:line="276" w:lineRule="auto"/>
              <w:rPr>
                <w:rStyle w:val="FontStyle34"/>
                <w:b/>
                <w:i/>
                <w:sz w:val="28"/>
                <w:szCs w:val="28"/>
              </w:rPr>
            </w:pPr>
            <w:r w:rsidRPr="00176DB6">
              <w:rPr>
                <w:rStyle w:val="FontStyle34"/>
                <w:b/>
                <w:i/>
                <w:sz w:val="28"/>
                <w:szCs w:val="28"/>
              </w:rPr>
              <w:t xml:space="preserve">Наброски цветом фигуры </w:t>
            </w:r>
            <w:r w:rsidRPr="00176DB6">
              <w:rPr>
                <w:rStyle w:val="FontStyle34"/>
                <w:b/>
                <w:i/>
                <w:sz w:val="28"/>
                <w:szCs w:val="28"/>
              </w:rPr>
              <w:lastRenderedPageBreak/>
              <w:t>человека.</w:t>
            </w:r>
          </w:p>
        </w:tc>
        <w:tc>
          <w:tcPr>
            <w:tcW w:w="4124" w:type="dxa"/>
          </w:tcPr>
          <w:p w:rsidR="0017626F" w:rsidRPr="005D1BB2" w:rsidRDefault="0017626F" w:rsidP="0017626F">
            <w:pPr>
              <w:pStyle w:val="Style19"/>
              <w:widowControl/>
              <w:spacing w:line="276" w:lineRule="auto"/>
              <w:rPr>
                <w:rStyle w:val="FontStyle34"/>
                <w:sz w:val="28"/>
                <w:szCs w:val="28"/>
              </w:rPr>
            </w:pPr>
            <w:r>
              <w:rPr>
                <w:rStyle w:val="FontStyle37"/>
                <w:sz w:val="28"/>
                <w:szCs w:val="28"/>
              </w:rPr>
              <w:lastRenderedPageBreak/>
              <w:t>задача</w:t>
            </w:r>
            <w:r w:rsidRPr="005D1BB2">
              <w:rPr>
                <w:rStyle w:val="FontStyle37"/>
                <w:sz w:val="28"/>
                <w:szCs w:val="28"/>
              </w:rPr>
              <w:t xml:space="preserve">: </w:t>
            </w:r>
            <w:r w:rsidRPr="00176DB6">
              <w:rPr>
                <w:rStyle w:val="FontStyle34"/>
                <w:i/>
                <w:sz w:val="28"/>
                <w:szCs w:val="28"/>
              </w:rPr>
              <w:t xml:space="preserve">минимум средств, </w:t>
            </w:r>
            <w:r w:rsidRPr="00176DB6">
              <w:rPr>
                <w:rStyle w:val="FontStyle34"/>
                <w:i/>
                <w:sz w:val="28"/>
                <w:szCs w:val="28"/>
              </w:rPr>
              <w:lastRenderedPageBreak/>
              <w:t>максимум выразительности. Передача движения и освещения.</w:t>
            </w:r>
          </w:p>
        </w:tc>
        <w:tc>
          <w:tcPr>
            <w:tcW w:w="1241" w:type="dxa"/>
            <w:shd w:val="clear" w:color="auto" w:fill="auto"/>
          </w:tcPr>
          <w:p w:rsidR="0017626F" w:rsidRPr="00035B46" w:rsidRDefault="0017626F" w:rsidP="0017626F">
            <w:pPr>
              <w:pStyle w:val="Style19"/>
              <w:widowControl/>
              <w:spacing w:line="276" w:lineRule="auto"/>
              <w:jc w:val="center"/>
              <w:rPr>
                <w:rStyle w:val="FontStyle34"/>
                <w:i/>
                <w:sz w:val="28"/>
                <w:szCs w:val="28"/>
              </w:rPr>
            </w:pPr>
            <w:r>
              <w:rPr>
                <w:rStyle w:val="FontStyle34"/>
                <w:i/>
                <w:sz w:val="28"/>
                <w:szCs w:val="28"/>
              </w:rPr>
              <w:lastRenderedPageBreak/>
              <w:t>6</w:t>
            </w:r>
            <w:r w:rsidRPr="00035B46">
              <w:rPr>
                <w:rStyle w:val="FontStyle34"/>
                <w:i/>
                <w:sz w:val="28"/>
                <w:szCs w:val="28"/>
              </w:rPr>
              <w:t xml:space="preserve"> часов </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B81564" w:rsidRDefault="0017626F" w:rsidP="0017626F">
            <w:pPr>
              <w:pStyle w:val="1"/>
              <w:spacing w:line="276" w:lineRule="auto"/>
            </w:pPr>
            <w:r>
              <w:t>Сложная тематическая постановка с  фигурой  в интерьере (библиотекарь, пчеловод, и т.д.)</w:t>
            </w:r>
          </w:p>
        </w:tc>
        <w:tc>
          <w:tcPr>
            <w:tcW w:w="4124" w:type="dxa"/>
          </w:tcPr>
          <w:p w:rsidR="0017626F" w:rsidRDefault="0017626F" w:rsidP="0017626F">
            <w:pPr>
              <w:autoSpaceDE w:val="0"/>
              <w:autoSpaceDN w:val="0"/>
              <w:adjustRightInd w:val="0"/>
              <w:spacing w:line="276" w:lineRule="auto"/>
              <w:rPr>
                <w:spacing w:val="10"/>
                <w:sz w:val="28"/>
                <w:szCs w:val="28"/>
              </w:rPr>
            </w:pPr>
            <w:r>
              <w:rPr>
                <w:i/>
                <w:iCs/>
                <w:sz w:val="28"/>
                <w:szCs w:val="28"/>
              </w:rPr>
              <w:t>задача</w:t>
            </w:r>
            <w:r w:rsidRPr="0055326D">
              <w:rPr>
                <w:i/>
                <w:iCs/>
                <w:sz w:val="28"/>
                <w:szCs w:val="28"/>
              </w:rPr>
              <w:t xml:space="preserve">: </w:t>
            </w:r>
            <w:r w:rsidRPr="00176DB6">
              <w:rPr>
                <w:i/>
                <w:spacing w:val="10"/>
                <w:sz w:val="28"/>
                <w:szCs w:val="28"/>
              </w:rPr>
              <w:t>передача пространственных планов</w:t>
            </w:r>
            <w:r w:rsidR="00E60C86">
              <w:rPr>
                <w:i/>
                <w:spacing w:val="10"/>
                <w:sz w:val="28"/>
                <w:szCs w:val="28"/>
              </w:rPr>
              <w:t xml:space="preserve"> и</w:t>
            </w:r>
            <w:r w:rsidR="00E60C86" w:rsidRPr="00176DB6">
              <w:rPr>
                <w:i/>
                <w:spacing w:val="10"/>
                <w:sz w:val="28"/>
                <w:szCs w:val="28"/>
              </w:rPr>
              <w:t xml:space="preserve"> световоздушной среды </w:t>
            </w:r>
            <w:r w:rsidR="00E60C86">
              <w:rPr>
                <w:i/>
                <w:spacing w:val="10"/>
                <w:sz w:val="28"/>
                <w:szCs w:val="28"/>
              </w:rPr>
              <w:t xml:space="preserve"> цветом</w:t>
            </w:r>
            <w:r w:rsidRPr="00176DB6">
              <w:rPr>
                <w:i/>
                <w:spacing w:val="10"/>
                <w:sz w:val="28"/>
                <w:szCs w:val="28"/>
              </w:rPr>
              <w:t>.</w:t>
            </w:r>
          </w:p>
          <w:p w:rsidR="0017626F" w:rsidRDefault="0017626F" w:rsidP="0017626F">
            <w:pPr>
              <w:autoSpaceDE w:val="0"/>
              <w:autoSpaceDN w:val="0"/>
              <w:adjustRightInd w:val="0"/>
              <w:spacing w:line="276" w:lineRule="auto"/>
              <w:rPr>
                <w:spacing w:val="10"/>
                <w:sz w:val="28"/>
                <w:szCs w:val="28"/>
              </w:rPr>
            </w:pPr>
            <w:r>
              <w:rPr>
                <w:spacing w:val="10"/>
                <w:sz w:val="28"/>
                <w:szCs w:val="28"/>
              </w:rPr>
              <w:t>1.</w:t>
            </w:r>
            <w:r w:rsidRPr="0055326D">
              <w:rPr>
                <w:spacing w:val="10"/>
                <w:sz w:val="28"/>
                <w:szCs w:val="28"/>
              </w:rPr>
              <w:t xml:space="preserve">Цветовой эскиз. </w:t>
            </w:r>
          </w:p>
          <w:p w:rsidR="0017626F" w:rsidRPr="0055326D" w:rsidRDefault="0017626F" w:rsidP="0017626F">
            <w:pPr>
              <w:autoSpaceDE w:val="0"/>
              <w:autoSpaceDN w:val="0"/>
              <w:adjustRightInd w:val="0"/>
              <w:spacing w:line="276" w:lineRule="auto"/>
              <w:rPr>
                <w:spacing w:val="10"/>
                <w:sz w:val="28"/>
                <w:szCs w:val="28"/>
              </w:rPr>
            </w:pPr>
            <w:r>
              <w:rPr>
                <w:spacing w:val="10"/>
                <w:sz w:val="28"/>
                <w:szCs w:val="28"/>
              </w:rPr>
              <w:t>2.</w:t>
            </w:r>
            <w:r w:rsidRPr="0055326D">
              <w:rPr>
                <w:spacing w:val="10"/>
                <w:sz w:val="28"/>
                <w:szCs w:val="28"/>
              </w:rPr>
              <w:t>Поиск выразительной композиции. Выбор точки зрения.</w:t>
            </w:r>
          </w:p>
          <w:p w:rsidR="0017626F" w:rsidRDefault="0017626F" w:rsidP="0017626F">
            <w:pPr>
              <w:autoSpaceDE w:val="0"/>
              <w:autoSpaceDN w:val="0"/>
              <w:adjustRightInd w:val="0"/>
              <w:spacing w:line="276" w:lineRule="auto"/>
              <w:rPr>
                <w:spacing w:val="10"/>
                <w:sz w:val="28"/>
                <w:szCs w:val="28"/>
              </w:rPr>
            </w:pPr>
            <w:r>
              <w:rPr>
                <w:spacing w:val="10"/>
                <w:sz w:val="28"/>
                <w:szCs w:val="28"/>
              </w:rPr>
              <w:t>3.</w:t>
            </w:r>
            <w:r w:rsidRPr="0055326D">
              <w:rPr>
                <w:spacing w:val="10"/>
                <w:sz w:val="28"/>
                <w:szCs w:val="28"/>
              </w:rPr>
              <w:t>Рисунок под живопись.</w:t>
            </w:r>
          </w:p>
          <w:p w:rsidR="0017626F" w:rsidRPr="0055326D" w:rsidRDefault="0017626F" w:rsidP="0017626F">
            <w:pPr>
              <w:autoSpaceDE w:val="0"/>
              <w:autoSpaceDN w:val="0"/>
              <w:adjustRightInd w:val="0"/>
              <w:spacing w:line="276" w:lineRule="auto"/>
              <w:rPr>
                <w:spacing w:val="10"/>
                <w:sz w:val="28"/>
                <w:szCs w:val="28"/>
              </w:rPr>
            </w:pPr>
            <w:r>
              <w:rPr>
                <w:spacing w:val="10"/>
                <w:sz w:val="28"/>
                <w:szCs w:val="28"/>
              </w:rPr>
              <w:t>4.</w:t>
            </w:r>
            <w:r w:rsidRPr="0055326D">
              <w:rPr>
                <w:spacing w:val="10"/>
                <w:sz w:val="28"/>
                <w:szCs w:val="28"/>
              </w:rPr>
              <w:t xml:space="preserve"> Начало работы цветом.</w:t>
            </w:r>
          </w:p>
          <w:p w:rsidR="0017626F" w:rsidRDefault="0017626F" w:rsidP="0017626F">
            <w:pPr>
              <w:spacing w:line="276" w:lineRule="auto"/>
              <w:rPr>
                <w:spacing w:val="10"/>
                <w:sz w:val="28"/>
                <w:szCs w:val="28"/>
              </w:rPr>
            </w:pPr>
            <w:r>
              <w:rPr>
                <w:spacing w:val="10"/>
                <w:sz w:val="28"/>
                <w:szCs w:val="28"/>
              </w:rPr>
              <w:t>5.</w:t>
            </w:r>
            <w:r w:rsidRPr="0055326D">
              <w:rPr>
                <w:spacing w:val="10"/>
                <w:sz w:val="28"/>
                <w:szCs w:val="28"/>
              </w:rPr>
              <w:t xml:space="preserve">Прописка деталей лессировкой. </w:t>
            </w:r>
          </w:p>
          <w:p w:rsidR="0017626F" w:rsidRPr="00B81564" w:rsidRDefault="0017626F" w:rsidP="0017626F">
            <w:pPr>
              <w:spacing w:line="276" w:lineRule="auto"/>
              <w:rPr>
                <w:i/>
              </w:rPr>
            </w:pPr>
            <w:r>
              <w:rPr>
                <w:spacing w:val="10"/>
                <w:sz w:val="28"/>
                <w:szCs w:val="28"/>
              </w:rPr>
              <w:t>6.</w:t>
            </w:r>
            <w:r w:rsidRPr="0055326D">
              <w:rPr>
                <w:spacing w:val="10"/>
                <w:sz w:val="28"/>
                <w:szCs w:val="28"/>
              </w:rPr>
              <w:t>Обобщение работы (синтез). Подведение итогов.</w:t>
            </w:r>
          </w:p>
        </w:tc>
        <w:tc>
          <w:tcPr>
            <w:tcW w:w="1241" w:type="dxa"/>
            <w:shd w:val="clear" w:color="auto" w:fill="auto"/>
          </w:tcPr>
          <w:p w:rsidR="0017626F" w:rsidRPr="00035B46" w:rsidRDefault="0017626F" w:rsidP="0017626F">
            <w:pPr>
              <w:spacing w:line="276" w:lineRule="auto"/>
              <w:rPr>
                <w:i/>
                <w:sz w:val="28"/>
                <w:szCs w:val="28"/>
              </w:rPr>
            </w:pPr>
            <w:r>
              <w:rPr>
                <w:i/>
                <w:sz w:val="28"/>
                <w:szCs w:val="28"/>
              </w:rPr>
              <w:t>21</w:t>
            </w:r>
            <w:r w:rsidRPr="00035B46">
              <w:rPr>
                <w:i/>
                <w:sz w:val="28"/>
                <w:szCs w:val="28"/>
              </w:rPr>
              <w:t xml:space="preserve"> час</w:t>
            </w:r>
            <w:r>
              <w:rPr>
                <w:i/>
                <w:sz w:val="28"/>
                <w:szCs w:val="28"/>
              </w:rPr>
              <w:t>.</w:t>
            </w:r>
          </w:p>
        </w:tc>
      </w:tr>
      <w:tr w:rsidR="004D3202" w:rsidRPr="00B81564" w:rsidTr="00A01002">
        <w:tc>
          <w:tcPr>
            <w:tcW w:w="9747" w:type="dxa"/>
            <w:gridSpan w:val="4"/>
            <w:shd w:val="clear" w:color="auto" w:fill="auto"/>
          </w:tcPr>
          <w:p w:rsidR="004D3202" w:rsidRPr="004D3202" w:rsidRDefault="004D3202" w:rsidP="004D3202">
            <w:pPr>
              <w:spacing w:line="276" w:lineRule="auto"/>
              <w:jc w:val="center"/>
              <w:rPr>
                <w:b/>
                <w:i/>
                <w:sz w:val="28"/>
                <w:szCs w:val="28"/>
              </w:rPr>
            </w:pPr>
            <w:r w:rsidRPr="004D3202">
              <w:rPr>
                <w:b/>
                <w:i/>
                <w:sz w:val="28"/>
                <w:lang w:val="en-US"/>
              </w:rPr>
              <w:t>IV</w:t>
            </w:r>
            <w:r w:rsidRPr="004D3202">
              <w:rPr>
                <w:b/>
                <w:i/>
                <w:sz w:val="28"/>
              </w:rPr>
              <w:t xml:space="preserve"> четверть</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Pr="0055326D" w:rsidRDefault="0017626F" w:rsidP="0017626F">
            <w:pPr>
              <w:pStyle w:val="1"/>
              <w:spacing w:line="276" w:lineRule="auto"/>
            </w:pPr>
            <w:r>
              <w:t>Экзаменационный натюрморт с предметами разных фактур (гипс,  шелк,  бархат, стекло).</w:t>
            </w:r>
          </w:p>
        </w:tc>
        <w:tc>
          <w:tcPr>
            <w:tcW w:w="4124" w:type="dxa"/>
          </w:tcPr>
          <w:p w:rsidR="0017626F" w:rsidRPr="00176DB6" w:rsidRDefault="0017626F" w:rsidP="0017626F">
            <w:pPr>
              <w:autoSpaceDE w:val="0"/>
              <w:autoSpaceDN w:val="0"/>
              <w:adjustRightInd w:val="0"/>
              <w:spacing w:line="276" w:lineRule="auto"/>
              <w:rPr>
                <w:i/>
                <w:spacing w:val="10"/>
                <w:sz w:val="28"/>
                <w:szCs w:val="28"/>
              </w:rPr>
            </w:pPr>
            <w:r>
              <w:rPr>
                <w:i/>
                <w:iCs/>
                <w:sz w:val="28"/>
                <w:szCs w:val="28"/>
              </w:rPr>
              <w:t>задача</w:t>
            </w:r>
            <w:r w:rsidRPr="0055326D">
              <w:rPr>
                <w:i/>
                <w:iCs/>
                <w:sz w:val="28"/>
                <w:szCs w:val="28"/>
              </w:rPr>
              <w:t xml:space="preserve">: </w:t>
            </w:r>
            <w:r w:rsidRPr="00176DB6">
              <w:rPr>
                <w:i/>
                <w:spacing w:val="10"/>
                <w:sz w:val="28"/>
                <w:szCs w:val="28"/>
              </w:rPr>
              <w:t>выявление качества полученных умений и навыков:</w:t>
            </w:r>
          </w:p>
          <w:p w:rsidR="0017626F" w:rsidRPr="0055326D" w:rsidRDefault="0017626F" w:rsidP="0017626F">
            <w:pPr>
              <w:tabs>
                <w:tab w:val="left" w:pos="264"/>
              </w:tabs>
              <w:autoSpaceDE w:val="0"/>
              <w:autoSpaceDN w:val="0"/>
              <w:adjustRightInd w:val="0"/>
              <w:spacing w:line="276" w:lineRule="auto"/>
              <w:rPr>
                <w:spacing w:val="10"/>
                <w:sz w:val="28"/>
                <w:szCs w:val="28"/>
              </w:rPr>
            </w:pPr>
            <w:r w:rsidRPr="0055326D">
              <w:rPr>
                <w:spacing w:val="10"/>
                <w:sz w:val="28"/>
                <w:szCs w:val="28"/>
              </w:rPr>
              <w:t>—</w:t>
            </w:r>
            <w:r w:rsidRPr="0055326D">
              <w:rPr>
                <w:spacing w:val="10"/>
                <w:sz w:val="28"/>
                <w:szCs w:val="28"/>
              </w:rPr>
              <w:tab/>
              <w:t>умение последовательно вести работу над длительным заданием, выдерживать на протяжении всей работы цветовое единство этюда;</w:t>
            </w:r>
          </w:p>
          <w:p w:rsidR="0017626F" w:rsidRPr="00B81564" w:rsidRDefault="0017626F" w:rsidP="00E60C86">
            <w:pPr>
              <w:spacing w:line="276" w:lineRule="auto"/>
              <w:rPr>
                <w:i/>
              </w:rPr>
            </w:pPr>
            <w:r w:rsidRPr="0055326D">
              <w:rPr>
                <w:spacing w:val="10"/>
                <w:sz w:val="28"/>
                <w:szCs w:val="28"/>
              </w:rPr>
              <w:t>—</w:t>
            </w:r>
            <w:r w:rsidRPr="0055326D">
              <w:rPr>
                <w:spacing w:val="10"/>
                <w:sz w:val="28"/>
                <w:szCs w:val="28"/>
              </w:rPr>
              <w:tab/>
              <w:t>умение завершить работу, показав владение «режиссурой»,  выделя</w:t>
            </w:r>
            <w:r w:rsidR="00E60C86">
              <w:rPr>
                <w:spacing w:val="10"/>
                <w:sz w:val="28"/>
                <w:szCs w:val="28"/>
              </w:rPr>
              <w:t>яглавное в натюрморте и списывая второстепенное</w:t>
            </w:r>
            <w:r w:rsidRPr="0055326D">
              <w:rPr>
                <w:spacing w:val="10"/>
                <w:sz w:val="28"/>
                <w:szCs w:val="28"/>
              </w:rPr>
              <w:t>, передавая световоздушную среду и пространство.</w:t>
            </w:r>
          </w:p>
        </w:tc>
        <w:tc>
          <w:tcPr>
            <w:tcW w:w="1241" w:type="dxa"/>
            <w:shd w:val="clear" w:color="auto" w:fill="auto"/>
          </w:tcPr>
          <w:p w:rsidR="0017626F" w:rsidRPr="00035B46" w:rsidRDefault="0017626F" w:rsidP="0017626F">
            <w:pPr>
              <w:spacing w:line="276" w:lineRule="auto"/>
              <w:rPr>
                <w:i/>
                <w:sz w:val="28"/>
                <w:szCs w:val="28"/>
              </w:rPr>
            </w:pPr>
            <w:r>
              <w:rPr>
                <w:i/>
                <w:sz w:val="28"/>
                <w:szCs w:val="28"/>
              </w:rPr>
              <w:t>24</w:t>
            </w:r>
            <w:r w:rsidRPr="00035B46">
              <w:rPr>
                <w:i/>
                <w:sz w:val="28"/>
                <w:szCs w:val="28"/>
              </w:rPr>
              <w:t xml:space="preserve"> час</w:t>
            </w:r>
            <w:r>
              <w:rPr>
                <w:i/>
                <w:sz w:val="28"/>
                <w:szCs w:val="28"/>
              </w:rPr>
              <w:t>а</w:t>
            </w:r>
          </w:p>
        </w:tc>
      </w:tr>
      <w:tr w:rsidR="0017626F" w:rsidRPr="00B81564" w:rsidTr="000A6E00">
        <w:tc>
          <w:tcPr>
            <w:tcW w:w="526" w:type="dxa"/>
            <w:shd w:val="clear" w:color="auto" w:fill="auto"/>
          </w:tcPr>
          <w:p w:rsidR="0017626F" w:rsidRPr="00B81564" w:rsidRDefault="0017626F" w:rsidP="0017626F">
            <w:pPr>
              <w:spacing w:line="276" w:lineRule="auto"/>
              <w:rPr>
                <w:i/>
              </w:rPr>
            </w:pPr>
          </w:p>
        </w:tc>
        <w:tc>
          <w:tcPr>
            <w:tcW w:w="3856" w:type="dxa"/>
            <w:shd w:val="clear" w:color="auto" w:fill="auto"/>
          </w:tcPr>
          <w:p w:rsidR="0017626F" w:rsidRDefault="0017626F" w:rsidP="0017626F">
            <w:pPr>
              <w:pStyle w:val="1"/>
              <w:spacing w:line="276" w:lineRule="auto"/>
            </w:pPr>
          </w:p>
        </w:tc>
        <w:tc>
          <w:tcPr>
            <w:tcW w:w="4124" w:type="dxa"/>
          </w:tcPr>
          <w:p w:rsidR="0017626F" w:rsidRDefault="0017626F" w:rsidP="0017626F">
            <w:pPr>
              <w:autoSpaceDE w:val="0"/>
              <w:autoSpaceDN w:val="0"/>
              <w:adjustRightInd w:val="0"/>
              <w:spacing w:line="276" w:lineRule="auto"/>
              <w:rPr>
                <w:i/>
                <w:iCs/>
                <w:sz w:val="28"/>
                <w:szCs w:val="28"/>
              </w:rPr>
            </w:pPr>
            <w:r>
              <w:rPr>
                <w:i/>
                <w:iCs/>
                <w:sz w:val="28"/>
                <w:szCs w:val="28"/>
              </w:rPr>
              <w:t>Итого за год:</w:t>
            </w:r>
          </w:p>
        </w:tc>
        <w:tc>
          <w:tcPr>
            <w:tcW w:w="1241" w:type="dxa"/>
            <w:shd w:val="clear" w:color="auto" w:fill="auto"/>
          </w:tcPr>
          <w:p w:rsidR="0017626F" w:rsidRDefault="0017626F" w:rsidP="0017626F">
            <w:pPr>
              <w:spacing w:line="276" w:lineRule="auto"/>
              <w:rPr>
                <w:i/>
                <w:sz w:val="28"/>
                <w:szCs w:val="28"/>
              </w:rPr>
            </w:pPr>
            <w:r>
              <w:rPr>
                <w:i/>
                <w:sz w:val="28"/>
                <w:szCs w:val="28"/>
              </w:rPr>
              <w:t>99 часов</w:t>
            </w:r>
          </w:p>
        </w:tc>
      </w:tr>
    </w:tbl>
    <w:p w:rsidR="008816F2" w:rsidRDefault="008816F2" w:rsidP="008816F2">
      <w:pPr>
        <w:pStyle w:val="Style10"/>
        <w:widowControl/>
        <w:spacing w:line="276" w:lineRule="auto"/>
        <w:ind w:firstLine="0"/>
        <w:jc w:val="center"/>
        <w:rPr>
          <w:i/>
        </w:rPr>
      </w:pPr>
    </w:p>
    <w:p w:rsidR="000565EE" w:rsidRDefault="000565EE" w:rsidP="008816F2">
      <w:pPr>
        <w:pStyle w:val="Style10"/>
        <w:widowControl/>
        <w:spacing w:line="276" w:lineRule="auto"/>
        <w:ind w:firstLine="0"/>
        <w:jc w:val="center"/>
        <w:rPr>
          <w:i/>
        </w:rPr>
      </w:pPr>
    </w:p>
    <w:p w:rsidR="004D3202" w:rsidRDefault="004D3202" w:rsidP="008816F2">
      <w:pPr>
        <w:pStyle w:val="Style10"/>
        <w:widowControl/>
        <w:spacing w:line="276" w:lineRule="auto"/>
        <w:ind w:firstLine="0"/>
        <w:jc w:val="center"/>
        <w:rPr>
          <w:i/>
        </w:rPr>
      </w:pPr>
    </w:p>
    <w:p w:rsidR="00A542A2" w:rsidRPr="00C65B12" w:rsidRDefault="008816F2" w:rsidP="008816F2">
      <w:pPr>
        <w:pStyle w:val="Style10"/>
        <w:widowControl/>
        <w:spacing w:line="276" w:lineRule="auto"/>
        <w:ind w:firstLine="0"/>
        <w:jc w:val="center"/>
        <w:rPr>
          <w:sz w:val="28"/>
          <w:szCs w:val="28"/>
        </w:rPr>
      </w:pPr>
      <w:r w:rsidRPr="00C65B12">
        <w:rPr>
          <w:sz w:val="28"/>
          <w:szCs w:val="28"/>
        </w:rPr>
        <w:t>САМОСТОЯТЕЛЬНАЯ РАБОТА</w:t>
      </w:r>
    </w:p>
    <w:p w:rsidR="008816F2" w:rsidRDefault="008816F2" w:rsidP="008816F2">
      <w:pPr>
        <w:widowControl w:val="0"/>
        <w:shd w:val="clear" w:color="auto" w:fill="FFFFFF"/>
        <w:autoSpaceDE w:val="0"/>
        <w:autoSpaceDN w:val="0"/>
        <w:adjustRightInd w:val="0"/>
        <w:spacing w:line="276" w:lineRule="auto"/>
        <w:ind w:left="22" w:right="7" w:firstLine="698"/>
        <w:jc w:val="both"/>
        <w:rPr>
          <w:color w:val="000000"/>
          <w:spacing w:val="12"/>
          <w:sz w:val="28"/>
          <w:szCs w:val="28"/>
        </w:rPr>
      </w:pPr>
    </w:p>
    <w:p w:rsidR="00851D36" w:rsidRDefault="008816F2" w:rsidP="008816F2">
      <w:pPr>
        <w:widowControl w:val="0"/>
        <w:shd w:val="clear" w:color="auto" w:fill="FFFFFF"/>
        <w:autoSpaceDE w:val="0"/>
        <w:autoSpaceDN w:val="0"/>
        <w:adjustRightInd w:val="0"/>
        <w:spacing w:line="276" w:lineRule="auto"/>
        <w:ind w:left="22" w:right="7" w:firstLine="698"/>
        <w:jc w:val="both"/>
        <w:rPr>
          <w:color w:val="000000"/>
          <w:spacing w:val="-1"/>
          <w:sz w:val="28"/>
          <w:szCs w:val="28"/>
        </w:rPr>
      </w:pPr>
      <w:r w:rsidRPr="009B56EF">
        <w:rPr>
          <w:color w:val="000000"/>
          <w:spacing w:val="12"/>
          <w:sz w:val="28"/>
          <w:szCs w:val="28"/>
        </w:rPr>
        <w:lastRenderedPageBreak/>
        <w:t xml:space="preserve">Помимо заданий, указанных в программе, на протяжении всего </w:t>
      </w:r>
      <w:r w:rsidR="00851D36">
        <w:rPr>
          <w:color w:val="000000"/>
          <w:spacing w:val="12"/>
          <w:sz w:val="28"/>
          <w:szCs w:val="28"/>
        </w:rPr>
        <w:t xml:space="preserve">периода </w:t>
      </w:r>
      <w:r w:rsidRPr="009B56EF">
        <w:rPr>
          <w:color w:val="000000"/>
          <w:spacing w:val="2"/>
          <w:sz w:val="28"/>
          <w:szCs w:val="28"/>
        </w:rPr>
        <w:t>обучения препо</w:t>
      </w:r>
      <w:r w:rsidR="00851D36">
        <w:rPr>
          <w:color w:val="000000"/>
          <w:spacing w:val="2"/>
          <w:sz w:val="28"/>
          <w:szCs w:val="28"/>
        </w:rPr>
        <w:t>даватель даё</w:t>
      </w:r>
      <w:r>
        <w:rPr>
          <w:color w:val="000000"/>
          <w:spacing w:val="2"/>
          <w:sz w:val="28"/>
          <w:szCs w:val="28"/>
        </w:rPr>
        <w:t xml:space="preserve">т </w:t>
      </w:r>
      <w:r w:rsidR="00851D36">
        <w:rPr>
          <w:color w:val="000000"/>
          <w:spacing w:val="2"/>
          <w:sz w:val="28"/>
          <w:szCs w:val="28"/>
        </w:rPr>
        <w:t xml:space="preserve">детям </w:t>
      </w:r>
      <w:r>
        <w:rPr>
          <w:color w:val="000000"/>
          <w:spacing w:val="2"/>
          <w:sz w:val="28"/>
          <w:szCs w:val="28"/>
        </w:rPr>
        <w:t xml:space="preserve">короткие задания </w:t>
      </w:r>
      <w:r w:rsidR="00851D36">
        <w:rPr>
          <w:color w:val="000000"/>
          <w:spacing w:val="2"/>
          <w:sz w:val="28"/>
          <w:szCs w:val="28"/>
        </w:rPr>
        <w:t>для домашней или аудиторной работы</w:t>
      </w:r>
      <w:r w:rsidRPr="009B56EF">
        <w:rPr>
          <w:color w:val="000000"/>
          <w:spacing w:val="2"/>
          <w:sz w:val="28"/>
          <w:szCs w:val="28"/>
        </w:rPr>
        <w:t xml:space="preserve"> - этюды овощей, фруктов, </w:t>
      </w:r>
      <w:r w:rsidRPr="009B56EF">
        <w:rPr>
          <w:color w:val="000000"/>
          <w:spacing w:val="-1"/>
          <w:sz w:val="28"/>
          <w:szCs w:val="28"/>
        </w:rPr>
        <w:t xml:space="preserve">этюды фигуры человека, портретные этюды, живописные наброски и т. д. </w:t>
      </w:r>
    </w:p>
    <w:p w:rsidR="008816F2" w:rsidRDefault="008816F2" w:rsidP="008816F2">
      <w:pPr>
        <w:widowControl w:val="0"/>
        <w:shd w:val="clear" w:color="auto" w:fill="FFFFFF"/>
        <w:autoSpaceDE w:val="0"/>
        <w:autoSpaceDN w:val="0"/>
        <w:adjustRightInd w:val="0"/>
        <w:spacing w:line="276" w:lineRule="auto"/>
        <w:ind w:left="22" w:right="7" w:firstLine="698"/>
        <w:jc w:val="both"/>
        <w:rPr>
          <w:color w:val="000000"/>
          <w:spacing w:val="-4"/>
          <w:sz w:val="28"/>
          <w:szCs w:val="28"/>
        </w:rPr>
      </w:pPr>
      <w:r w:rsidRPr="009B56EF">
        <w:rPr>
          <w:color w:val="000000"/>
          <w:spacing w:val="-1"/>
          <w:sz w:val="28"/>
          <w:szCs w:val="28"/>
        </w:rPr>
        <w:t xml:space="preserve">Краткосрочные этюды можно выполнить без предварительной карандашной </w:t>
      </w:r>
      <w:r w:rsidRPr="009B56EF">
        <w:rPr>
          <w:color w:val="000000"/>
          <w:spacing w:val="5"/>
          <w:sz w:val="28"/>
          <w:szCs w:val="28"/>
        </w:rPr>
        <w:t xml:space="preserve">прорисовки, что приучает </w:t>
      </w:r>
      <w:r w:rsidR="00851D36">
        <w:rPr>
          <w:color w:val="000000"/>
          <w:spacing w:val="5"/>
          <w:sz w:val="28"/>
          <w:szCs w:val="28"/>
        </w:rPr>
        <w:t xml:space="preserve">детей </w:t>
      </w:r>
      <w:r w:rsidRPr="009B56EF">
        <w:rPr>
          <w:color w:val="000000"/>
          <w:spacing w:val="5"/>
          <w:sz w:val="28"/>
          <w:szCs w:val="28"/>
        </w:rPr>
        <w:t xml:space="preserve">к большей свободе в работе кистью, а также </w:t>
      </w:r>
      <w:r w:rsidRPr="009B56EF">
        <w:rPr>
          <w:color w:val="000000"/>
          <w:spacing w:val="-2"/>
          <w:sz w:val="28"/>
          <w:szCs w:val="28"/>
        </w:rPr>
        <w:t xml:space="preserve">способствует остроте восприятия, активной энергичной работе, умению сразу </w:t>
      </w:r>
      <w:r w:rsidRPr="009B56EF">
        <w:rPr>
          <w:color w:val="000000"/>
          <w:spacing w:val="3"/>
          <w:sz w:val="28"/>
          <w:szCs w:val="28"/>
        </w:rPr>
        <w:t xml:space="preserve">возможно более точно брать цвет. В тех или иных конкретных случаях </w:t>
      </w:r>
      <w:r w:rsidRPr="009B56EF">
        <w:rPr>
          <w:color w:val="000000"/>
          <w:sz w:val="28"/>
          <w:szCs w:val="28"/>
        </w:rPr>
        <w:t xml:space="preserve">преподаватель может давать дополнительно короткие задания всем учащимся, </w:t>
      </w:r>
      <w:r w:rsidRPr="009B56EF">
        <w:rPr>
          <w:color w:val="000000"/>
          <w:spacing w:val="13"/>
          <w:sz w:val="28"/>
          <w:szCs w:val="28"/>
        </w:rPr>
        <w:t>а также отдельные задания н</w:t>
      </w:r>
      <w:r w:rsidR="00851D36">
        <w:rPr>
          <w:color w:val="000000"/>
          <w:spacing w:val="13"/>
          <w:sz w:val="28"/>
          <w:szCs w:val="28"/>
        </w:rPr>
        <w:t>екоторым учащимся индивидуально,</w:t>
      </w:r>
      <w:r w:rsidRPr="009B56EF">
        <w:rPr>
          <w:color w:val="000000"/>
          <w:spacing w:val="13"/>
          <w:sz w:val="28"/>
          <w:szCs w:val="28"/>
        </w:rPr>
        <w:t xml:space="preserve"> в </w:t>
      </w:r>
      <w:r w:rsidRPr="009B56EF">
        <w:rPr>
          <w:color w:val="000000"/>
          <w:spacing w:val="-4"/>
          <w:sz w:val="28"/>
          <w:szCs w:val="28"/>
        </w:rPr>
        <w:t xml:space="preserve">зависимости от степени усвоения ими </w:t>
      </w:r>
      <w:r w:rsidR="00851D36">
        <w:rPr>
          <w:color w:val="000000"/>
          <w:spacing w:val="-4"/>
          <w:sz w:val="28"/>
          <w:szCs w:val="28"/>
        </w:rPr>
        <w:t xml:space="preserve">учебного </w:t>
      </w:r>
      <w:r w:rsidRPr="009B56EF">
        <w:rPr>
          <w:color w:val="000000"/>
          <w:spacing w:val="-4"/>
          <w:sz w:val="28"/>
          <w:szCs w:val="28"/>
        </w:rPr>
        <w:t>материала</w:t>
      </w:r>
      <w:r w:rsidR="00851D36">
        <w:rPr>
          <w:color w:val="000000"/>
          <w:spacing w:val="-4"/>
          <w:sz w:val="28"/>
          <w:szCs w:val="28"/>
        </w:rPr>
        <w:t xml:space="preserve">  и овладения практическими навыками</w:t>
      </w:r>
      <w:r w:rsidRPr="009B56EF">
        <w:rPr>
          <w:color w:val="000000"/>
          <w:spacing w:val="-4"/>
          <w:sz w:val="28"/>
          <w:szCs w:val="28"/>
        </w:rPr>
        <w:t>.</w:t>
      </w:r>
    </w:p>
    <w:p w:rsidR="00851D36" w:rsidRPr="009B56EF" w:rsidRDefault="00873D61" w:rsidP="008816F2">
      <w:pPr>
        <w:widowControl w:val="0"/>
        <w:shd w:val="clear" w:color="auto" w:fill="FFFFFF"/>
        <w:autoSpaceDE w:val="0"/>
        <w:autoSpaceDN w:val="0"/>
        <w:adjustRightInd w:val="0"/>
        <w:spacing w:line="276" w:lineRule="auto"/>
        <w:ind w:left="22" w:right="7" w:firstLine="698"/>
        <w:jc w:val="both"/>
        <w:rPr>
          <w:rFonts w:eastAsiaTheme="minorEastAsia"/>
          <w:sz w:val="20"/>
          <w:szCs w:val="20"/>
        </w:rPr>
      </w:pPr>
      <w:r>
        <w:rPr>
          <w:color w:val="000000"/>
          <w:spacing w:val="-4"/>
          <w:sz w:val="28"/>
          <w:szCs w:val="28"/>
        </w:rPr>
        <w:t>Накоплению зрительного опыта способствует также посещение выставок в краеведческом музее и картинных галерей гг. Курска и Орла.</w:t>
      </w:r>
    </w:p>
    <w:p w:rsidR="005D0E54" w:rsidRDefault="005D0E54" w:rsidP="00C25A51">
      <w:pPr>
        <w:pStyle w:val="Style10"/>
        <w:widowControl/>
        <w:spacing w:line="276" w:lineRule="auto"/>
        <w:ind w:firstLine="567"/>
        <w:rPr>
          <w:i/>
        </w:rPr>
      </w:pPr>
    </w:p>
    <w:p w:rsidR="005D0E54" w:rsidRDefault="005D0E54" w:rsidP="00C25A51">
      <w:pPr>
        <w:pStyle w:val="Style10"/>
        <w:widowControl/>
        <w:spacing w:line="276" w:lineRule="auto"/>
        <w:ind w:firstLine="567"/>
        <w:rPr>
          <w:i/>
        </w:rPr>
      </w:pPr>
    </w:p>
    <w:p w:rsidR="008673F3" w:rsidRPr="00077399" w:rsidRDefault="00E012FB" w:rsidP="00C25A51">
      <w:pPr>
        <w:pStyle w:val="Style10"/>
        <w:widowControl/>
        <w:spacing w:line="276" w:lineRule="auto"/>
        <w:ind w:firstLine="567"/>
        <w:jc w:val="center"/>
        <w:rPr>
          <w:b/>
          <w:sz w:val="36"/>
          <w:szCs w:val="36"/>
        </w:rPr>
      </w:pPr>
      <w:r w:rsidRPr="00077399">
        <w:rPr>
          <w:b/>
          <w:sz w:val="36"/>
          <w:szCs w:val="36"/>
          <w:lang w:val="en-US"/>
        </w:rPr>
        <w:t>III</w:t>
      </w:r>
      <w:r w:rsidR="003924D4" w:rsidRPr="00077399">
        <w:rPr>
          <w:b/>
          <w:sz w:val="36"/>
          <w:szCs w:val="36"/>
        </w:rPr>
        <w:t>.</w:t>
      </w:r>
      <w:r w:rsidR="00A542A2" w:rsidRPr="00077399">
        <w:rPr>
          <w:b/>
          <w:sz w:val="36"/>
          <w:szCs w:val="36"/>
        </w:rPr>
        <w:t xml:space="preserve">СОДЕРЖАНИЕ </w:t>
      </w:r>
      <w:r w:rsidR="00077399">
        <w:rPr>
          <w:b/>
          <w:sz w:val="36"/>
          <w:szCs w:val="36"/>
        </w:rPr>
        <w:t>ПРЕДМЕТА</w:t>
      </w:r>
    </w:p>
    <w:p w:rsidR="008673F3" w:rsidRDefault="008673F3" w:rsidP="00C25A51">
      <w:pPr>
        <w:pStyle w:val="Style10"/>
        <w:widowControl/>
        <w:spacing w:line="276" w:lineRule="auto"/>
        <w:ind w:firstLine="567"/>
        <w:jc w:val="center"/>
        <w:rPr>
          <w:b/>
          <w:sz w:val="32"/>
          <w:szCs w:val="32"/>
        </w:rPr>
      </w:pPr>
    </w:p>
    <w:p w:rsidR="00A542A2" w:rsidRDefault="00A542A2" w:rsidP="00C25A51">
      <w:pPr>
        <w:pStyle w:val="Style10"/>
        <w:widowControl/>
        <w:spacing w:line="276" w:lineRule="auto"/>
        <w:ind w:firstLine="567"/>
        <w:jc w:val="center"/>
        <w:rPr>
          <w:b/>
          <w:sz w:val="32"/>
          <w:szCs w:val="32"/>
        </w:rPr>
      </w:pPr>
      <w:r>
        <w:rPr>
          <w:b/>
          <w:sz w:val="32"/>
          <w:szCs w:val="32"/>
        </w:rPr>
        <w:t>1 класс.</w:t>
      </w:r>
    </w:p>
    <w:p w:rsidR="00A542A2" w:rsidRPr="005D1BB2" w:rsidRDefault="00A542A2" w:rsidP="00C25A51">
      <w:pPr>
        <w:pStyle w:val="Style10"/>
        <w:widowControl/>
        <w:spacing w:line="276" w:lineRule="auto"/>
        <w:ind w:firstLine="567"/>
        <w:rPr>
          <w:rStyle w:val="FontStyle34"/>
          <w:sz w:val="28"/>
          <w:szCs w:val="28"/>
        </w:rPr>
      </w:pPr>
      <w:r w:rsidRPr="005D1BB2">
        <w:rPr>
          <w:rStyle w:val="FontStyle34"/>
          <w:sz w:val="28"/>
          <w:szCs w:val="28"/>
        </w:rPr>
        <w:t>Учебный год в 1-м классе начинается со знакомства с материалами и принадлежностями для живописи, начальных упражнений в технике акварели, смешении красок, растяжках цвета непрерывных и прерывистых, заливках. Затем выполняются этюды живых листьев, например клена или каштана. Засушивать листья не надо, т. к. они становятся жухлыми. Задание по вливанию цвета в цвет рассматривается как упражнение для знакомства с техникой акварельной живописи. Характер</w:t>
      </w:r>
      <w:r w:rsidR="005D0E54">
        <w:rPr>
          <w:rStyle w:val="FontStyle34"/>
          <w:sz w:val="28"/>
          <w:szCs w:val="28"/>
        </w:rPr>
        <w:t xml:space="preserve"> живописного решения</w:t>
      </w:r>
      <w:r w:rsidRPr="005D1BB2">
        <w:rPr>
          <w:rStyle w:val="FontStyle34"/>
          <w:sz w:val="28"/>
          <w:szCs w:val="28"/>
        </w:rPr>
        <w:t xml:space="preserve"> листьев</w:t>
      </w:r>
      <w:r w:rsidR="005D0E54">
        <w:rPr>
          <w:rStyle w:val="FontStyle34"/>
          <w:sz w:val="28"/>
          <w:szCs w:val="28"/>
        </w:rPr>
        <w:t>,</w:t>
      </w:r>
      <w:r w:rsidRPr="005D1BB2">
        <w:rPr>
          <w:rStyle w:val="FontStyle34"/>
          <w:sz w:val="28"/>
          <w:szCs w:val="28"/>
        </w:rPr>
        <w:t xml:space="preserve"> подскаже</w:t>
      </w:r>
      <w:r w:rsidR="005D0E54">
        <w:rPr>
          <w:rStyle w:val="FontStyle34"/>
          <w:sz w:val="28"/>
          <w:szCs w:val="28"/>
        </w:rPr>
        <w:t>т метод технического исполнения или растяжка</w:t>
      </w:r>
      <w:r w:rsidR="00851D36">
        <w:rPr>
          <w:rStyle w:val="FontStyle34"/>
          <w:sz w:val="28"/>
          <w:szCs w:val="28"/>
        </w:rPr>
        <w:t xml:space="preserve"> цвета от светлого к тё</w:t>
      </w:r>
      <w:r w:rsidRPr="005D1BB2">
        <w:rPr>
          <w:rStyle w:val="FontStyle34"/>
          <w:sz w:val="28"/>
          <w:szCs w:val="28"/>
        </w:rPr>
        <w:t>мному</w:t>
      </w:r>
      <w:r w:rsidR="005D0E54">
        <w:rPr>
          <w:rStyle w:val="FontStyle34"/>
          <w:sz w:val="28"/>
          <w:szCs w:val="28"/>
        </w:rPr>
        <w:t>,</w:t>
      </w:r>
      <w:r w:rsidRPr="005D1BB2">
        <w:rPr>
          <w:rStyle w:val="FontStyle34"/>
          <w:sz w:val="28"/>
          <w:szCs w:val="28"/>
        </w:rPr>
        <w:t xml:space="preserve"> или мягкий переход от одного цвета к другому, </w:t>
      </w:r>
      <w:r w:rsidR="005D0E54">
        <w:rPr>
          <w:rStyle w:val="FontStyle34"/>
          <w:sz w:val="28"/>
          <w:szCs w:val="28"/>
        </w:rPr>
        <w:t xml:space="preserve">или </w:t>
      </w:r>
      <w:r w:rsidRPr="005D1BB2">
        <w:rPr>
          <w:rStyle w:val="FontStyle34"/>
          <w:sz w:val="28"/>
          <w:szCs w:val="28"/>
        </w:rPr>
        <w:t>перекрытие одного слоя другим и т. д.</w:t>
      </w:r>
    </w:p>
    <w:p w:rsidR="00A542A2" w:rsidRPr="005D1BB2" w:rsidRDefault="00A542A2" w:rsidP="00C25A51">
      <w:pPr>
        <w:pStyle w:val="Style10"/>
        <w:widowControl/>
        <w:spacing w:line="276" w:lineRule="auto"/>
        <w:ind w:firstLine="567"/>
        <w:rPr>
          <w:rStyle w:val="FontStyle34"/>
          <w:sz w:val="28"/>
          <w:szCs w:val="28"/>
        </w:rPr>
      </w:pPr>
      <w:r w:rsidRPr="005D1BB2">
        <w:rPr>
          <w:rStyle w:val="FontStyle34"/>
          <w:sz w:val="28"/>
          <w:szCs w:val="28"/>
        </w:rPr>
        <w:t>Этюды листьев можно выполни</w:t>
      </w:r>
      <w:r w:rsidR="00851D36">
        <w:rPr>
          <w:rStyle w:val="FontStyle34"/>
          <w:sz w:val="28"/>
          <w:szCs w:val="28"/>
        </w:rPr>
        <w:t>ть на разных фонах, светлых и тё</w:t>
      </w:r>
      <w:r w:rsidRPr="005D1BB2">
        <w:rPr>
          <w:rStyle w:val="FontStyle34"/>
          <w:sz w:val="28"/>
          <w:szCs w:val="28"/>
        </w:rPr>
        <w:t>мных, Следующее задание: три характеристики цвета. Уточняем на примере, что же такое тон и что такое цвет. Тон</w:t>
      </w:r>
      <w:r w:rsidR="00851D36">
        <w:rPr>
          <w:rStyle w:val="FontStyle34"/>
          <w:sz w:val="28"/>
          <w:szCs w:val="28"/>
        </w:rPr>
        <w:t xml:space="preserve"> -</w:t>
      </w:r>
      <w:r w:rsidRPr="005D1BB2">
        <w:rPr>
          <w:rStyle w:val="FontStyle34"/>
          <w:sz w:val="28"/>
          <w:szCs w:val="28"/>
        </w:rPr>
        <w:t>свет</w:t>
      </w:r>
      <w:r w:rsidR="00851D36">
        <w:rPr>
          <w:rStyle w:val="FontStyle34"/>
          <w:sz w:val="28"/>
          <w:szCs w:val="28"/>
        </w:rPr>
        <w:t>отеп</w:t>
      </w:r>
      <w:r w:rsidRPr="005D1BB2">
        <w:rPr>
          <w:rStyle w:val="FontStyle34"/>
          <w:sz w:val="28"/>
          <w:szCs w:val="28"/>
        </w:rPr>
        <w:t>лота или светосила (способность отражать или</w:t>
      </w:r>
      <w:r w:rsidR="00077399">
        <w:rPr>
          <w:rStyle w:val="FontStyle34"/>
          <w:sz w:val="28"/>
          <w:szCs w:val="28"/>
        </w:rPr>
        <w:t xml:space="preserve"> поглощать световые лучи). На чё</w:t>
      </w:r>
      <w:r w:rsidRPr="005D1BB2">
        <w:rPr>
          <w:rStyle w:val="FontStyle34"/>
          <w:sz w:val="28"/>
          <w:szCs w:val="28"/>
        </w:rPr>
        <w:t xml:space="preserve">рно-белой фотографии однотонные, различного цвета краски </w:t>
      </w:r>
      <w:r w:rsidR="00851D36">
        <w:rPr>
          <w:rStyle w:val="FontStyle34"/>
          <w:sz w:val="28"/>
          <w:szCs w:val="28"/>
        </w:rPr>
        <w:t>выглядят одинаково серыми или чё</w:t>
      </w:r>
      <w:r w:rsidRPr="005D1BB2">
        <w:rPr>
          <w:rStyle w:val="FontStyle34"/>
          <w:sz w:val="28"/>
          <w:szCs w:val="28"/>
        </w:rPr>
        <w:t>рными пят</w:t>
      </w:r>
      <w:r w:rsidR="00077399">
        <w:rPr>
          <w:rStyle w:val="FontStyle34"/>
          <w:sz w:val="28"/>
          <w:szCs w:val="28"/>
        </w:rPr>
        <w:t>нами. Следующая характеристика -</w:t>
      </w:r>
      <w:r w:rsidRPr="005D1BB2">
        <w:rPr>
          <w:rStyle w:val="FontStyle34"/>
          <w:sz w:val="28"/>
          <w:szCs w:val="28"/>
        </w:rPr>
        <w:t xml:space="preserve"> цветовая насыщенность. Она прямо пропорциональна качеству пигмента в красочной смеси. Следовательно, одинаковые по тону пятна будут различаться по насыщенности, если в каждое пятно добавлено разное процентное соотношение данного цвета и </w:t>
      </w:r>
      <w:r w:rsidRPr="005D1BB2">
        <w:rPr>
          <w:rStyle w:val="FontStyle34"/>
          <w:sz w:val="28"/>
          <w:szCs w:val="28"/>
        </w:rPr>
        <w:lastRenderedPageBreak/>
        <w:t>нейтрального, например, с</w:t>
      </w:r>
      <w:r w:rsidR="00077399">
        <w:rPr>
          <w:rStyle w:val="FontStyle34"/>
          <w:sz w:val="28"/>
          <w:szCs w:val="28"/>
        </w:rPr>
        <w:t>ерого. И третья характеристика -</w:t>
      </w:r>
      <w:r w:rsidRPr="005D1BB2">
        <w:rPr>
          <w:rStyle w:val="FontStyle34"/>
          <w:sz w:val="28"/>
          <w:szCs w:val="28"/>
        </w:rPr>
        <w:t>теплохолодность, или цветовой тон. Необходимо внимательно рассмотреть цветовой круг и понять, что каждый цвет теплее или холоднее соседнего. Теплохолодность относительна</w:t>
      </w:r>
      <w:r w:rsidR="00851D36">
        <w:rPr>
          <w:rStyle w:val="FontStyle34"/>
          <w:sz w:val="28"/>
          <w:szCs w:val="28"/>
        </w:rPr>
        <w:t>. Задание на относительность трё</w:t>
      </w:r>
      <w:r w:rsidRPr="005D1BB2">
        <w:rPr>
          <w:rStyle w:val="FontStyle34"/>
          <w:sz w:val="28"/>
          <w:szCs w:val="28"/>
        </w:rPr>
        <w:t>х характеристик цвета очень важно, так как сразу знакомит учащихся с основной терминологией, без которой невозможно двигаться дальше.</w:t>
      </w:r>
    </w:p>
    <w:p w:rsidR="00A542A2" w:rsidRPr="005D1BB2" w:rsidRDefault="00A542A2" w:rsidP="00C25A51">
      <w:pPr>
        <w:pStyle w:val="Style10"/>
        <w:widowControl/>
        <w:spacing w:line="276" w:lineRule="auto"/>
        <w:ind w:firstLine="567"/>
        <w:rPr>
          <w:rStyle w:val="FontStyle34"/>
          <w:sz w:val="28"/>
          <w:szCs w:val="28"/>
        </w:rPr>
      </w:pPr>
      <w:r w:rsidRPr="005D1BB2">
        <w:rPr>
          <w:rStyle w:val="FontStyle34"/>
          <w:sz w:val="28"/>
          <w:szCs w:val="28"/>
        </w:rPr>
        <w:t xml:space="preserve">Согласно системе словенского педагога Антона Ашбе, целесообразно ознакомить учащихся с распределением </w:t>
      </w:r>
      <w:r w:rsidR="00077399">
        <w:rPr>
          <w:rStyle w:val="FontStyle34"/>
          <w:sz w:val="28"/>
          <w:szCs w:val="28"/>
        </w:rPr>
        <w:t>светотеней на шаре: сначала в чё</w:t>
      </w:r>
      <w:r w:rsidRPr="005D1BB2">
        <w:rPr>
          <w:rStyle w:val="FontStyle34"/>
          <w:sz w:val="28"/>
          <w:szCs w:val="28"/>
        </w:rPr>
        <w:t xml:space="preserve">рно-белом варианте, а потом сделать несколько упражнений в разной технике, по-сырому и по-сухому, с цветными шариками на цветном фоне. Выделить шесть элементов светотени, в </w:t>
      </w:r>
      <w:r w:rsidR="00077399">
        <w:rPr>
          <w:rStyle w:val="FontStyle34"/>
          <w:sz w:val="28"/>
          <w:szCs w:val="28"/>
        </w:rPr>
        <w:t>том числе цветовой рефлекс. В чё</w:t>
      </w:r>
      <w:r w:rsidRPr="005D1BB2">
        <w:rPr>
          <w:rStyle w:val="FontStyle34"/>
          <w:sz w:val="28"/>
          <w:szCs w:val="28"/>
        </w:rPr>
        <w:t xml:space="preserve">м заключается «принцип шара»? Все </w:t>
      </w:r>
      <w:r w:rsidR="00077399">
        <w:rPr>
          <w:rStyle w:val="FontStyle34"/>
          <w:sz w:val="28"/>
          <w:szCs w:val="28"/>
        </w:rPr>
        <w:t>пластическое округло, любое объё</w:t>
      </w:r>
      <w:r w:rsidRPr="005D1BB2">
        <w:rPr>
          <w:rStyle w:val="FontStyle34"/>
          <w:sz w:val="28"/>
          <w:szCs w:val="28"/>
        </w:rPr>
        <w:t>мное тело подчиняется идеальной форме шара. Поэтому оч</w:t>
      </w:r>
      <w:r w:rsidR="00077399">
        <w:rPr>
          <w:rStyle w:val="FontStyle34"/>
          <w:sz w:val="28"/>
          <w:szCs w:val="28"/>
        </w:rPr>
        <w:t>ень важно научиться писать шар -</w:t>
      </w:r>
      <w:r w:rsidRPr="005D1BB2">
        <w:rPr>
          <w:rStyle w:val="FontStyle34"/>
          <w:sz w:val="28"/>
          <w:szCs w:val="28"/>
        </w:rPr>
        <w:t xml:space="preserve"> затем уже гораздо легче понять, как изобразить голову, фигуру,</w:t>
      </w:r>
      <w:r w:rsidR="00077399">
        <w:rPr>
          <w:rStyle w:val="FontStyle34"/>
          <w:sz w:val="28"/>
          <w:szCs w:val="28"/>
        </w:rPr>
        <w:t xml:space="preserve"> геометрические тела, любые объё</w:t>
      </w:r>
      <w:r w:rsidRPr="005D1BB2">
        <w:rPr>
          <w:rStyle w:val="FontStyle34"/>
          <w:sz w:val="28"/>
          <w:szCs w:val="28"/>
        </w:rPr>
        <w:t>мы.</w:t>
      </w:r>
    </w:p>
    <w:p w:rsidR="00A542A2" w:rsidRPr="005D1BB2" w:rsidRDefault="00077399" w:rsidP="00C25A51">
      <w:pPr>
        <w:pStyle w:val="Style10"/>
        <w:widowControl/>
        <w:spacing w:line="276" w:lineRule="auto"/>
        <w:ind w:firstLine="567"/>
        <w:rPr>
          <w:rStyle w:val="FontStyle34"/>
          <w:sz w:val="28"/>
          <w:szCs w:val="28"/>
        </w:rPr>
      </w:pPr>
      <w:r>
        <w:rPr>
          <w:rStyle w:val="FontStyle34"/>
          <w:sz w:val="28"/>
          <w:szCs w:val="28"/>
        </w:rPr>
        <w:t>Первое задание по теме - задание по плакатам, второе -</w:t>
      </w:r>
      <w:r w:rsidR="00A542A2" w:rsidRPr="005D1BB2">
        <w:rPr>
          <w:rStyle w:val="FontStyle34"/>
          <w:sz w:val="28"/>
          <w:szCs w:val="28"/>
        </w:rPr>
        <w:t xml:space="preserve"> с натуры. Объектами могут быть круглые овощи, фрукты, мячи, шары, сначала единичные, затем их объединяют в группы и состав</w:t>
      </w:r>
      <w:r>
        <w:rPr>
          <w:rStyle w:val="FontStyle34"/>
          <w:sz w:val="28"/>
          <w:szCs w:val="28"/>
        </w:rPr>
        <w:t>ляют мини-натюрморты из двух - трё</w:t>
      </w:r>
      <w:r w:rsidR="00A542A2" w:rsidRPr="005D1BB2">
        <w:rPr>
          <w:rStyle w:val="FontStyle34"/>
          <w:sz w:val="28"/>
          <w:szCs w:val="28"/>
        </w:rPr>
        <w:t>х предметов округлой формы, на цветном фоне с боковой подсветкой. Первые мин</w:t>
      </w:r>
      <w:r>
        <w:rPr>
          <w:rStyle w:val="FontStyle34"/>
          <w:sz w:val="28"/>
          <w:szCs w:val="28"/>
        </w:rPr>
        <w:t>и-натюрморты состоят из двух - трё</w:t>
      </w:r>
      <w:r w:rsidR="00A542A2" w:rsidRPr="005D1BB2">
        <w:rPr>
          <w:rStyle w:val="FontStyle34"/>
          <w:sz w:val="28"/>
          <w:szCs w:val="28"/>
        </w:rPr>
        <w:t>х простейших предметов, так как начинающи</w:t>
      </w:r>
      <w:r>
        <w:rPr>
          <w:rStyle w:val="FontStyle34"/>
          <w:sz w:val="28"/>
          <w:szCs w:val="28"/>
        </w:rPr>
        <w:t>й рисовать ещё</w:t>
      </w:r>
      <w:r w:rsidR="00A542A2" w:rsidRPr="005D1BB2">
        <w:rPr>
          <w:rStyle w:val="FontStyle34"/>
          <w:sz w:val="28"/>
          <w:szCs w:val="28"/>
        </w:rPr>
        <w:t xml:space="preserve"> не в состоянии видеть цельно несколько объектов сразу. Постепенно количество предметов </w:t>
      </w:r>
      <w:r w:rsidR="005D0E54">
        <w:rPr>
          <w:rStyle w:val="FontStyle34"/>
          <w:sz w:val="28"/>
          <w:szCs w:val="28"/>
        </w:rPr>
        <w:t xml:space="preserve">в натюрмортах увеличивается. К </w:t>
      </w:r>
      <w:r w:rsidR="00A542A2" w:rsidRPr="005D1BB2">
        <w:rPr>
          <w:rStyle w:val="FontStyle34"/>
          <w:sz w:val="28"/>
          <w:szCs w:val="28"/>
        </w:rPr>
        <w:t>конц</w:t>
      </w:r>
      <w:r>
        <w:rPr>
          <w:rStyle w:val="FontStyle34"/>
          <w:sz w:val="28"/>
          <w:szCs w:val="28"/>
        </w:rPr>
        <w:t>у 1-го класса они состоят из трёх - четырё</w:t>
      </w:r>
      <w:r w:rsidR="00A542A2" w:rsidRPr="005D1BB2">
        <w:rPr>
          <w:rStyle w:val="FontStyle34"/>
          <w:sz w:val="28"/>
          <w:szCs w:val="28"/>
        </w:rPr>
        <w:t>х предметов. Формат небольшой, 20x30 см, изображение не должно быть больше натуральной величины предметов.</w:t>
      </w:r>
    </w:p>
    <w:p w:rsidR="00A542A2" w:rsidRPr="005D1BB2" w:rsidRDefault="00A542A2" w:rsidP="00C25A51">
      <w:pPr>
        <w:pStyle w:val="Style10"/>
        <w:widowControl/>
        <w:spacing w:line="276" w:lineRule="auto"/>
        <w:ind w:firstLine="567"/>
        <w:rPr>
          <w:rStyle w:val="FontStyle34"/>
          <w:sz w:val="28"/>
          <w:szCs w:val="28"/>
        </w:rPr>
      </w:pPr>
      <w:r w:rsidRPr="005D1BB2">
        <w:rPr>
          <w:rStyle w:val="FontStyle34"/>
          <w:sz w:val="28"/>
          <w:szCs w:val="28"/>
        </w:rPr>
        <w:t>Очень важно на первом этапе обучения приучать детей к различным форматам и величине листа, чтобы не возникало «заученности» и чтобы с каждой новой постановкой задачи менялись. Следует чаще напоминать, что важно не раскрашивать рисунок, сделанный под живопись, а брать цветовые отношения, сравнивая пятна по светлоте, насыщенности и теплохолодности. Таким образом, постановка глаза ученика — наивысшая задача педагога. После того, как уче</w:t>
      </w:r>
      <w:r w:rsidR="00077399">
        <w:rPr>
          <w:rStyle w:val="FontStyle34"/>
          <w:sz w:val="28"/>
          <w:szCs w:val="28"/>
        </w:rPr>
        <w:t>ник усвоил правила передачи объё</w:t>
      </w:r>
      <w:r w:rsidRPr="005D1BB2">
        <w:rPr>
          <w:rStyle w:val="FontStyle34"/>
          <w:sz w:val="28"/>
          <w:szCs w:val="28"/>
        </w:rPr>
        <w:t>ма по форме, следует больше внимания уделять выразительности цветового пятна, вписанного в формат. Чаще отставлять работу, анализировать, стимулировать самоанализ. Обращать внимание на единое целое композиции, фактуру пятна, роль линии в композиции, а также на роль фона и количественные соотношения пятен. Не забывать о принципе утрировки, показывая работы мастеров живописи, работающих в разных стилях. Полезно давать возможность по-разному начинать этюд:</w:t>
      </w:r>
    </w:p>
    <w:p w:rsidR="00A542A2" w:rsidRPr="005D1BB2" w:rsidRDefault="00A542A2" w:rsidP="00C25A51">
      <w:pPr>
        <w:pStyle w:val="Style10"/>
        <w:widowControl/>
        <w:numPr>
          <w:ilvl w:val="1"/>
          <w:numId w:val="9"/>
        </w:numPr>
        <w:tabs>
          <w:tab w:val="left" w:pos="792"/>
        </w:tabs>
        <w:spacing w:line="276" w:lineRule="auto"/>
        <w:jc w:val="left"/>
        <w:rPr>
          <w:rStyle w:val="FontStyle34"/>
          <w:sz w:val="28"/>
          <w:szCs w:val="28"/>
        </w:rPr>
      </w:pPr>
      <w:r w:rsidRPr="005D1BB2">
        <w:rPr>
          <w:rStyle w:val="FontStyle34"/>
          <w:sz w:val="28"/>
          <w:szCs w:val="28"/>
        </w:rPr>
        <w:lastRenderedPageBreak/>
        <w:t>с самого яркого;</w:t>
      </w:r>
    </w:p>
    <w:p w:rsidR="00A542A2" w:rsidRPr="005D1BB2" w:rsidRDefault="00077399" w:rsidP="00C25A51">
      <w:pPr>
        <w:pStyle w:val="Style10"/>
        <w:widowControl/>
        <w:numPr>
          <w:ilvl w:val="1"/>
          <w:numId w:val="9"/>
        </w:numPr>
        <w:tabs>
          <w:tab w:val="left" w:pos="792"/>
        </w:tabs>
        <w:spacing w:line="276" w:lineRule="auto"/>
        <w:jc w:val="left"/>
        <w:rPr>
          <w:rStyle w:val="FontStyle34"/>
          <w:sz w:val="28"/>
          <w:szCs w:val="28"/>
        </w:rPr>
      </w:pPr>
      <w:r>
        <w:rPr>
          <w:rStyle w:val="FontStyle34"/>
          <w:sz w:val="28"/>
          <w:szCs w:val="28"/>
        </w:rPr>
        <w:t>с тё</w:t>
      </w:r>
      <w:r w:rsidR="00A542A2" w:rsidRPr="005D1BB2">
        <w:rPr>
          <w:rStyle w:val="FontStyle34"/>
          <w:sz w:val="28"/>
          <w:szCs w:val="28"/>
        </w:rPr>
        <w:t>мных мест (свет не трогать);</w:t>
      </w:r>
    </w:p>
    <w:p w:rsidR="00A542A2" w:rsidRPr="005D1BB2" w:rsidRDefault="00A542A2" w:rsidP="00C25A51">
      <w:pPr>
        <w:pStyle w:val="Style10"/>
        <w:widowControl/>
        <w:numPr>
          <w:ilvl w:val="1"/>
          <w:numId w:val="9"/>
        </w:numPr>
        <w:tabs>
          <w:tab w:val="left" w:pos="792"/>
        </w:tabs>
        <w:spacing w:line="276" w:lineRule="auto"/>
        <w:jc w:val="left"/>
        <w:rPr>
          <w:rStyle w:val="FontStyle34"/>
          <w:sz w:val="28"/>
          <w:szCs w:val="28"/>
        </w:rPr>
      </w:pPr>
      <w:r w:rsidRPr="005D1BB2">
        <w:rPr>
          <w:rStyle w:val="FontStyle34"/>
          <w:sz w:val="28"/>
          <w:szCs w:val="28"/>
        </w:rPr>
        <w:t>написать натюрморт только на спектральных цветах;</w:t>
      </w:r>
    </w:p>
    <w:p w:rsidR="00A542A2" w:rsidRPr="005D1BB2" w:rsidRDefault="00A542A2" w:rsidP="00C25A51">
      <w:pPr>
        <w:pStyle w:val="Style10"/>
        <w:widowControl/>
        <w:numPr>
          <w:ilvl w:val="1"/>
          <w:numId w:val="9"/>
        </w:numPr>
        <w:tabs>
          <w:tab w:val="left" w:pos="792"/>
        </w:tabs>
        <w:spacing w:line="276" w:lineRule="auto"/>
        <w:jc w:val="left"/>
        <w:rPr>
          <w:rStyle w:val="FontStyle34"/>
          <w:sz w:val="28"/>
          <w:szCs w:val="28"/>
        </w:rPr>
      </w:pPr>
      <w:r w:rsidRPr="005D1BB2">
        <w:rPr>
          <w:rStyle w:val="FontStyle34"/>
          <w:sz w:val="28"/>
          <w:szCs w:val="28"/>
        </w:rPr>
        <w:t>на слабонасыщенных (на земляных);</w:t>
      </w:r>
    </w:p>
    <w:p w:rsidR="00A542A2" w:rsidRPr="005D1BB2" w:rsidRDefault="00A542A2" w:rsidP="00C25A51">
      <w:pPr>
        <w:pStyle w:val="Style10"/>
        <w:widowControl/>
        <w:numPr>
          <w:ilvl w:val="1"/>
          <w:numId w:val="9"/>
        </w:numPr>
        <w:tabs>
          <w:tab w:val="left" w:pos="782"/>
        </w:tabs>
        <w:spacing w:line="276" w:lineRule="auto"/>
        <w:jc w:val="left"/>
        <w:rPr>
          <w:rStyle w:val="FontStyle34"/>
          <w:sz w:val="28"/>
          <w:szCs w:val="28"/>
        </w:rPr>
      </w:pPr>
      <w:r w:rsidRPr="005D1BB2">
        <w:rPr>
          <w:rStyle w:val="FontStyle34"/>
          <w:sz w:val="28"/>
          <w:szCs w:val="28"/>
        </w:rPr>
        <w:t>написать небольшие постановки только д</w:t>
      </w:r>
      <w:r w:rsidR="00077399">
        <w:rPr>
          <w:rStyle w:val="FontStyle34"/>
          <w:sz w:val="28"/>
          <w:szCs w:val="28"/>
        </w:rPr>
        <w:t>вумя цветами (охра — синий, зелё</w:t>
      </w:r>
      <w:r w:rsidRPr="005D1BB2">
        <w:rPr>
          <w:rStyle w:val="FontStyle34"/>
          <w:sz w:val="28"/>
          <w:szCs w:val="28"/>
        </w:rPr>
        <w:t>ный — красный, салатовый — пурпурный).</w:t>
      </w:r>
    </w:p>
    <w:p w:rsidR="00A542A2" w:rsidRPr="005D1BB2" w:rsidRDefault="00A542A2" w:rsidP="00C25A51">
      <w:pPr>
        <w:pStyle w:val="Style10"/>
        <w:widowControl/>
        <w:spacing w:line="276" w:lineRule="auto"/>
        <w:ind w:firstLine="567"/>
        <w:rPr>
          <w:rStyle w:val="FontStyle34"/>
          <w:sz w:val="28"/>
          <w:szCs w:val="28"/>
        </w:rPr>
      </w:pPr>
      <w:r w:rsidRPr="005D1BB2">
        <w:rPr>
          <w:rStyle w:val="FontStyle34"/>
          <w:sz w:val="28"/>
          <w:szCs w:val="28"/>
        </w:rPr>
        <w:t>Следующий этап: в мини-натюрморт вводим один предмет из домашнего обихода, очень простой, без рисунка и орнамента, соразмерный овощам или фр</w:t>
      </w:r>
      <w:r w:rsidR="000E51EC">
        <w:rPr>
          <w:rStyle w:val="FontStyle34"/>
          <w:sz w:val="28"/>
          <w:szCs w:val="28"/>
        </w:rPr>
        <w:t>уктам, не слишком блестящий. Всё</w:t>
      </w:r>
      <w:r w:rsidRPr="005D1BB2">
        <w:rPr>
          <w:rStyle w:val="FontStyle34"/>
          <w:sz w:val="28"/>
          <w:szCs w:val="28"/>
        </w:rPr>
        <w:t xml:space="preserve"> это на фоне драпировок без складок. Фон нейтральный по тону и цвету. Желательно, чтобы уровень задач, поставленных учителем, был доступен для ученика, не противоречил природе его в</w:t>
      </w:r>
      <w:r w:rsidR="00077399">
        <w:rPr>
          <w:rStyle w:val="FontStyle34"/>
          <w:sz w:val="28"/>
          <w:szCs w:val="28"/>
        </w:rPr>
        <w:t>идения, а постепенно развивал её</w:t>
      </w:r>
      <w:r w:rsidRPr="005D1BB2">
        <w:rPr>
          <w:rStyle w:val="FontStyle34"/>
          <w:sz w:val="28"/>
          <w:szCs w:val="28"/>
        </w:rPr>
        <w:t>.</w:t>
      </w:r>
    </w:p>
    <w:p w:rsidR="00A542A2" w:rsidRPr="005D1BB2" w:rsidRDefault="00A542A2" w:rsidP="00C25A51">
      <w:pPr>
        <w:pStyle w:val="Style10"/>
        <w:widowControl/>
        <w:spacing w:line="276" w:lineRule="auto"/>
        <w:ind w:firstLine="567"/>
        <w:rPr>
          <w:rStyle w:val="FontStyle34"/>
          <w:sz w:val="28"/>
          <w:szCs w:val="28"/>
        </w:rPr>
      </w:pPr>
      <w:r w:rsidRPr="005D1BB2">
        <w:rPr>
          <w:rStyle w:val="FontStyle34"/>
          <w:sz w:val="28"/>
          <w:szCs w:val="28"/>
        </w:rPr>
        <w:t>Начинать живопись лучше с первого плана, с самого яркого предмета — пусть он будет эталоном яркости. Затем</w:t>
      </w:r>
      <w:r w:rsidR="00077399">
        <w:rPr>
          <w:rStyle w:val="FontStyle34"/>
          <w:sz w:val="28"/>
          <w:szCs w:val="28"/>
        </w:rPr>
        <w:t>,</w:t>
      </w:r>
      <w:r w:rsidRPr="005D1BB2">
        <w:rPr>
          <w:rStyle w:val="FontStyle34"/>
          <w:sz w:val="28"/>
          <w:szCs w:val="28"/>
        </w:rPr>
        <w:t xml:space="preserve"> вместе с детьми необходимо посмотреть на весь </w:t>
      </w:r>
      <w:r w:rsidR="000E51EC" w:rsidRPr="005D1BB2">
        <w:rPr>
          <w:rStyle w:val="FontStyle34"/>
          <w:sz w:val="28"/>
          <w:szCs w:val="28"/>
        </w:rPr>
        <w:t>натюрморт,</w:t>
      </w:r>
      <w:r w:rsidRPr="005D1BB2">
        <w:rPr>
          <w:rStyle w:val="FontStyle34"/>
          <w:sz w:val="28"/>
          <w:szCs w:val="28"/>
        </w:rPr>
        <w:t xml:space="preserve"> какими кажутся цвета остальных двух предметов по отношению к цвету самого яркого предмета, друг к другу, к фону; внимательно проанализировать цветовые отношения. Далее следует обратить внимание на падающую тень:</w:t>
      </w:r>
      <w:r w:rsidR="00077399">
        <w:rPr>
          <w:rStyle w:val="FontStyle34"/>
          <w:sz w:val="28"/>
          <w:szCs w:val="28"/>
        </w:rPr>
        <w:t xml:space="preserve"> она очень сложна для живописи -</w:t>
      </w:r>
      <w:r w:rsidRPr="005D1BB2">
        <w:rPr>
          <w:rStyle w:val="FontStyle34"/>
          <w:sz w:val="28"/>
          <w:szCs w:val="28"/>
        </w:rPr>
        <w:t xml:space="preserve"> под самим предметом</w:t>
      </w:r>
      <w:r w:rsidR="00873D61">
        <w:rPr>
          <w:rStyle w:val="FontStyle34"/>
          <w:sz w:val="28"/>
          <w:szCs w:val="28"/>
        </w:rPr>
        <w:t xml:space="preserve"> она темнее, у переднего края чё</w:t>
      </w:r>
      <w:r w:rsidRPr="005D1BB2">
        <w:rPr>
          <w:rStyle w:val="FontStyle34"/>
          <w:sz w:val="28"/>
          <w:szCs w:val="28"/>
        </w:rPr>
        <w:t>тче</w:t>
      </w:r>
      <w:r w:rsidR="00077399">
        <w:rPr>
          <w:rStyle w:val="FontStyle34"/>
          <w:sz w:val="28"/>
          <w:szCs w:val="28"/>
        </w:rPr>
        <w:t>, по мере удаления контраст её</w:t>
      </w:r>
      <w:r w:rsidRPr="005D1BB2">
        <w:rPr>
          <w:rStyle w:val="FontStyle34"/>
          <w:sz w:val="28"/>
          <w:szCs w:val="28"/>
        </w:rPr>
        <w:t xml:space="preserve"> ослабевает, изменяется тон, цвет зависит от освещения, цвета ткани, на которой лежат предметы, и от окраски </w:t>
      </w:r>
      <w:r w:rsidR="00077399">
        <w:rPr>
          <w:rStyle w:val="FontStyle34"/>
          <w:sz w:val="28"/>
          <w:szCs w:val="28"/>
        </w:rPr>
        <w:t>предметов (они также отражают лё</w:t>
      </w:r>
      <w:r w:rsidRPr="005D1BB2">
        <w:rPr>
          <w:rStyle w:val="FontStyle34"/>
          <w:sz w:val="28"/>
          <w:szCs w:val="28"/>
        </w:rPr>
        <w:t>гкий цвет на горизонтальную плоскость). Мазки следует накладывать по форме предмета, как бы ощупывая его кистью в пространстве. Ж</w:t>
      </w:r>
      <w:r w:rsidR="00077399">
        <w:rPr>
          <w:rStyle w:val="FontStyle34"/>
          <w:sz w:val="28"/>
          <w:szCs w:val="28"/>
        </w:rPr>
        <w:t>елательно не смешивать более трё</w:t>
      </w:r>
      <w:r w:rsidRPr="005D1BB2">
        <w:rPr>
          <w:rStyle w:val="FontStyle34"/>
          <w:sz w:val="28"/>
          <w:szCs w:val="28"/>
        </w:rPr>
        <w:t>х красок; если не получается, то нужно искать на палитре другие сочетания красок и пропорции их смешения. Такой способ ведения работы от центрального, самого яркого пятна</w:t>
      </w:r>
      <w:r w:rsidR="00E87941">
        <w:rPr>
          <w:rStyle w:val="FontStyle34"/>
          <w:sz w:val="28"/>
          <w:szCs w:val="28"/>
        </w:rPr>
        <w:t>,</w:t>
      </w:r>
      <w:r w:rsidRPr="005D1BB2">
        <w:rPr>
          <w:rStyle w:val="FontStyle34"/>
          <w:sz w:val="28"/>
          <w:szCs w:val="28"/>
        </w:rPr>
        <w:t xml:space="preserve"> можно назвать работой от «куска».</w:t>
      </w:r>
    </w:p>
    <w:p w:rsidR="00A542A2" w:rsidRPr="005D1BB2" w:rsidRDefault="00A542A2" w:rsidP="00C25A51">
      <w:pPr>
        <w:pStyle w:val="Style10"/>
        <w:widowControl/>
        <w:spacing w:line="276" w:lineRule="auto"/>
        <w:ind w:firstLine="567"/>
        <w:rPr>
          <w:rStyle w:val="FontStyle34"/>
          <w:sz w:val="28"/>
          <w:szCs w:val="28"/>
        </w:rPr>
      </w:pPr>
      <w:r w:rsidRPr="005D1BB2">
        <w:rPr>
          <w:rStyle w:val="FontStyle34"/>
          <w:sz w:val="28"/>
          <w:szCs w:val="28"/>
        </w:rPr>
        <w:t>Предметы второго плана пишутся несколько шире, более крупным мазком. Очень важно точно передать уход формы от нас в глубину, края предметов часто принимают рефлексы рядом ле</w:t>
      </w:r>
      <w:r w:rsidR="000E51EC">
        <w:rPr>
          <w:rStyle w:val="FontStyle34"/>
          <w:sz w:val="28"/>
          <w:szCs w:val="28"/>
        </w:rPr>
        <w:t>жащих. Тональный контраст: блик– полутон,</w:t>
      </w:r>
      <w:r w:rsidRPr="005D1BB2">
        <w:rPr>
          <w:rStyle w:val="FontStyle34"/>
          <w:sz w:val="28"/>
          <w:szCs w:val="28"/>
        </w:rPr>
        <w:t xml:space="preserve"> его теплота и яркость дадут ощущение выступающей формы. Ведь то, что теплее, звонче по цвету и контрастнее по тону, кажется ближе, а то, что холоднее, спокойнее по цвету и легче по тону — дальше.</w:t>
      </w:r>
    </w:p>
    <w:p w:rsidR="00A542A2" w:rsidRPr="005D1BB2" w:rsidRDefault="00A542A2" w:rsidP="00C25A51">
      <w:pPr>
        <w:pStyle w:val="Style10"/>
        <w:widowControl/>
        <w:spacing w:line="276" w:lineRule="auto"/>
        <w:ind w:firstLine="567"/>
        <w:rPr>
          <w:rStyle w:val="FontStyle34"/>
          <w:sz w:val="28"/>
          <w:szCs w:val="28"/>
        </w:rPr>
      </w:pPr>
      <w:r w:rsidRPr="005D1BB2">
        <w:rPr>
          <w:rStyle w:val="FontStyle34"/>
          <w:sz w:val="28"/>
          <w:szCs w:val="28"/>
        </w:rPr>
        <w:t>Обобщим: чтобы передать пространство, надо по мере удаления предмета в глубину снижать яркость цвета, т. е. насыщенность и тоновый контраст относительно первого плана.</w:t>
      </w:r>
    </w:p>
    <w:p w:rsidR="00A542A2" w:rsidRPr="005D1BB2" w:rsidRDefault="00A542A2" w:rsidP="00C25A51">
      <w:pPr>
        <w:pStyle w:val="Style10"/>
        <w:widowControl/>
        <w:spacing w:line="276" w:lineRule="auto"/>
        <w:ind w:firstLine="567"/>
        <w:rPr>
          <w:rStyle w:val="FontStyle34"/>
          <w:sz w:val="28"/>
          <w:szCs w:val="28"/>
        </w:rPr>
      </w:pPr>
      <w:r w:rsidRPr="005D1BB2">
        <w:rPr>
          <w:rStyle w:val="FontStyle34"/>
          <w:sz w:val="28"/>
          <w:szCs w:val="28"/>
        </w:rPr>
        <w:t xml:space="preserve">Объяснять законы построения пространства при помощи воздушной перспективы не совсем верно. В натюрморте глубина пространства мала. Здесь, скорее, проявляются особенности восприятия нашего глаза. Так же </w:t>
      </w:r>
      <w:r w:rsidRPr="005D1BB2">
        <w:rPr>
          <w:rStyle w:val="FontStyle34"/>
          <w:sz w:val="28"/>
          <w:szCs w:val="28"/>
        </w:rPr>
        <w:lastRenderedPageBreak/>
        <w:t>воспринимается и</w:t>
      </w:r>
      <w:r w:rsidR="00077399">
        <w:rPr>
          <w:rStyle w:val="FontStyle34"/>
          <w:sz w:val="28"/>
          <w:szCs w:val="28"/>
        </w:rPr>
        <w:t xml:space="preserve"> горизонтальная плоскость: та её</w:t>
      </w:r>
      <w:r w:rsidRPr="005D1BB2">
        <w:rPr>
          <w:rStyle w:val="FontStyle34"/>
          <w:sz w:val="28"/>
          <w:szCs w:val="28"/>
        </w:rPr>
        <w:t xml:space="preserve"> часть, которая ближе к нам, — ярче, светлее, а с постепенным уходом в глубину она становится темнее, сдержаннее по цвету, мягче по тону.</w:t>
      </w:r>
    </w:p>
    <w:p w:rsidR="00A542A2" w:rsidRPr="005D1BB2" w:rsidRDefault="00A542A2" w:rsidP="00C25A51">
      <w:pPr>
        <w:pStyle w:val="Style10"/>
        <w:widowControl/>
        <w:spacing w:line="276" w:lineRule="auto"/>
        <w:ind w:firstLine="567"/>
        <w:rPr>
          <w:rStyle w:val="FontStyle34"/>
          <w:sz w:val="28"/>
          <w:szCs w:val="28"/>
        </w:rPr>
      </w:pPr>
      <w:r w:rsidRPr="005D1BB2">
        <w:rPr>
          <w:rStyle w:val="FontStyle34"/>
          <w:sz w:val="28"/>
          <w:szCs w:val="28"/>
        </w:rPr>
        <w:t>Это метод подхода к работе с натуры. Последующие занятия — на нейтральном, цветном, контрастном тоне — будут подобны описанному выше методу. И в каждом задании решается комплекс задач: освещение, цвет, тон, пространство, форма. Первые работы обычно получаются вялыми по тону, кра</w:t>
      </w:r>
      <w:r w:rsidR="00E87941">
        <w:rPr>
          <w:rStyle w:val="FontStyle34"/>
          <w:sz w:val="28"/>
          <w:szCs w:val="28"/>
        </w:rPr>
        <w:t>шенными по цвету, мозаичными, жё</w:t>
      </w:r>
      <w:r w:rsidRPr="005D1BB2">
        <w:rPr>
          <w:rStyle w:val="FontStyle34"/>
          <w:sz w:val="28"/>
          <w:szCs w:val="28"/>
        </w:rPr>
        <w:t>сткими по контуру.</w:t>
      </w:r>
    </w:p>
    <w:p w:rsidR="008F63AB" w:rsidRPr="00E012FB" w:rsidRDefault="00A542A2" w:rsidP="00C25A51">
      <w:pPr>
        <w:pStyle w:val="Style10"/>
        <w:widowControl/>
        <w:spacing w:line="276" w:lineRule="auto"/>
        <w:ind w:firstLine="567"/>
        <w:rPr>
          <w:sz w:val="28"/>
          <w:szCs w:val="28"/>
        </w:rPr>
      </w:pPr>
      <w:r w:rsidRPr="005D1BB2">
        <w:rPr>
          <w:rStyle w:val="FontStyle34"/>
          <w:sz w:val="28"/>
          <w:szCs w:val="28"/>
        </w:rPr>
        <w:t>Задание выполняется за один сеанс, ведь длительную работу тоже надо научиться вести — правильно начинать, продумывать последовательность, уметь видеть и исправлять ошибки. Если на первых порах ученики сумели грамотно по форме класть мазки, если акварель прозрачна, если есть попытка разобрать цветовые и тональные отношения, передать пространство, это уже хорошо, даже если работа недоделана</w:t>
      </w:r>
      <w:r w:rsidR="000E51EC">
        <w:rPr>
          <w:rStyle w:val="FontStyle34"/>
          <w:sz w:val="28"/>
          <w:szCs w:val="28"/>
        </w:rPr>
        <w:t>.</w:t>
      </w:r>
    </w:p>
    <w:p w:rsidR="008F63AB" w:rsidRDefault="008F63AB" w:rsidP="00C25A51">
      <w:pPr>
        <w:spacing w:line="276" w:lineRule="auto"/>
        <w:rPr>
          <w:i/>
        </w:rPr>
      </w:pPr>
    </w:p>
    <w:p w:rsidR="008F63AB" w:rsidRPr="00F42570" w:rsidRDefault="00F42570" w:rsidP="00C25A51">
      <w:pPr>
        <w:pStyle w:val="Style10"/>
        <w:widowControl/>
        <w:spacing w:line="276" w:lineRule="auto"/>
        <w:ind w:firstLine="0"/>
        <w:jc w:val="center"/>
        <w:rPr>
          <w:rStyle w:val="FontStyle34"/>
          <w:b/>
          <w:caps/>
          <w:sz w:val="20"/>
          <w:szCs w:val="20"/>
        </w:rPr>
      </w:pPr>
      <w:r w:rsidRPr="00F42570">
        <w:rPr>
          <w:rStyle w:val="FontStyle34"/>
          <w:b/>
          <w:caps/>
          <w:sz w:val="32"/>
          <w:szCs w:val="32"/>
        </w:rPr>
        <w:t>2</w:t>
      </w:r>
      <w:r w:rsidRPr="00F42570">
        <w:rPr>
          <w:rStyle w:val="FontStyle34"/>
          <w:b/>
          <w:caps/>
          <w:sz w:val="20"/>
          <w:szCs w:val="20"/>
        </w:rPr>
        <w:t xml:space="preserve"> класс</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Рассматривая весь процесс обучения в школе, можно заметить, что умения и навыки накапливаются постепенно, от простых к более сложным, и развитие происходит как бы по спирали: аналогичные по своей сути задачи решаются на разных уровнях сложности. Усложняются учебные постановки, повышаются требования к их композиционному, техни</w:t>
      </w:r>
      <w:r w:rsidR="000E51EC">
        <w:rPr>
          <w:rStyle w:val="FontStyle34"/>
          <w:sz w:val="28"/>
          <w:szCs w:val="28"/>
        </w:rPr>
        <w:t>ческому, колористическому и объё</w:t>
      </w:r>
      <w:r w:rsidRPr="005D1BB2">
        <w:rPr>
          <w:rStyle w:val="FontStyle34"/>
          <w:sz w:val="28"/>
          <w:szCs w:val="28"/>
        </w:rPr>
        <w:t>мно-пространственному решению.</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 xml:space="preserve">Уровень подготовки учащихся, как правило, не одинаков. Чтобы не тормозить развитие одних и не сделать задания слишком трудными для других, для группы в пятнадцать человек необходимо ставить </w:t>
      </w:r>
      <w:r w:rsidR="00077399">
        <w:rPr>
          <w:rStyle w:val="FontStyle34"/>
          <w:sz w:val="28"/>
          <w:szCs w:val="28"/>
        </w:rPr>
        <w:t>три - четыре постановки: одну -простую,  для слабых ребят,  две - средней трудности и одну -</w:t>
      </w:r>
      <w:r w:rsidRPr="005D1BB2">
        <w:rPr>
          <w:rStyle w:val="FontStyle34"/>
          <w:sz w:val="28"/>
          <w:szCs w:val="28"/>
        </w:rPr>
        <w:t xml:space="preserve"> сложную, для наиболее сильных. Идеальным вариантом было бы такое ко</w:t>
      </w:r>
      <w:r w:rsidR="00E87941">
        <w:rPr>
          <w:rStyle w:val="FontStyle34"/>
          <w:sz w:val="28"/>
          <w:szCs w:val="28"/>
        </w:rPr>
        <w:t>личество постановок, которое даё</w:t>
      </w:r>
      <w:r w:rsidRPr="005D1BB2">
        <w:rPr>
          <w:rStyle w:val="FontStyle34"/>
          <w:sz w:val="28"/>
          <w:szCs w:val="28"/>
        </w:rPr>
        <w:t xml:space="preserve">т возможность выбора, но для этого надо иметь достаточно </w:t>
      </w:r>
      <w:r w:rsidR="000E51EC">
        <w:rPr>
          <w:rStyle w:val="FontStyle34"/>
          <w:sz w:val="28"/>
          <w:szCs w:val="28"/>
        </w:rPr>
        <w:t>богатый реквизит и большое помещение.</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Учебный год во 2-м классе обычно начинается с задания интересн</w:t>
      </w:r>
      <w:r w:rsidR="00077399">
        <w:rPr>
          <w:rStyle w:val="FontStyle34"/>
          <w:sz w:val="28"/>
          <w:szCs w:val="28"/>
        </w:rPr>
        <w:t>ого и приятного для всех ребят -</w:t>
      </w:r>
      <w:r w:rsidRPr="005D1BB2">
        <w:rPr>
          <w:rStyle w:val="FontStyle34"/>
          <w:sz w:val="28"/>
          <w:szCs w:val="28"/>
        </w:rPr>
        <w:t xml:space="preserve"> этюды живых цветов без вазы</w:t>
      </w:r>
      <w:r w:rsidR="00E87941">
        <w:rPr>
          <w:rStyle w:val="FontStyle34"/>
          <w:sz w:val="28"/>
          <w:szCs w:val="28"/>
        </w:rPr>
        <w:t>,</w:t>
      </w:r>
      <w:r w:rsidRPr="005D1BB2">
        <w:rPr>
          <w:rStyle w:val="FontStyle34"/>
          <w:sz w:val="28"/>
          <w:szCs w:val="28"/>
        </w:rPr>
        <w:t xml:space="preserve"> на светлом нейтральном фоне (два задания, по три часа каждое). Для натуры лучше брать крупные цветы с ярко выраженной чашечкой цветка. Чтобы они не получились плоскими, особое внимание необходимо обратить на освещение каждого цветка. Крупные массы свяжутся с тоном, если к ним добавить мелкие травинки и листья.</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 xml:space="preserve">После летних каникул учащиеся быстрее входят в форму, если им дана возможность «расписаться» на коротких, привлекательных постановках только из фруктов и овощей. Это может быть большой ломоть тыквы или арбуза, </w:t>
      </w:r>
      <w:r w:rsidRPr="005D1BB2">
        <w:rPr>
          <w:rStyle w:val="FontStyle34"/>
          <w:sz w:val="28"/>
          <w:szCs w:val="28"/>
        </w:rPr>
        <w:lastRenderedPageBreak/>
        <w:t xml:space="preserve">перцы, помидоры, яблоки, поставленные на листе лопуха или куске цветной бумаги. Такие задания носят этюдный характер, каждое по три часа. Цель — хорошо продумать последовательность ведения этюда, цветовые и тональные отношения, обобщенно вылепить </w:t>
      </w:r>
      <w:r w:rsidR="00E87941">
        <w:rPr>
          <w:rStyle w:val="FontStyle34"/>
          <w:sz w:val="28"/>
          <w:szCs w:val="28"/>
        </w:rPr>
        <w:t>форму предметов, рассматривая её</w:t>
      </w:r>
      <w:r w:rsidRPr="005D1BB2">
        <w:rPr>
          <w:rStyle w:val="FontStyle34"/>
          <w:sz w:val="28"/>
          <w:szCs w:val="28"/>
        </w:rPr>
        <w:t xml:space="preserve"> как площадки, различно повернутые к свету. Необходимо приучить учащихся «лепить форму» раздель</w:t>
      </w:r>
      <w:r w:rsidR="00077399">
        <w:rPr>
          <w:rStyle w:val="FontStyle34"/>
          <w:sz w:val="28"/>
          <w:szCs w:val="28"/>
        </w:rPr>
        <w:t>ными мазками, как бы ощупывая её</w:t>
      </w:r>
      <w:r w:rsidRPr="005D1BB2">
        <w:rPr>
          <w:rStyle w:val="FontStyle34"/>
          <w:sz w:val="28"/>
          <w:szCs w:val="28"/>
        </w:rPr>
        <w:t xml:space="preserve"> в пространстве, добиваться плавного перехода от одного цветового оттенка к другому. Следует также постараться максимально использовать технические возможности акварели.</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Следующие задания усложняются вводом в натюрморт двух предметов (бутылки, банки, горшки). Натюрморт ставится на светлом нейтральном фоне. Таких заданий тоже должно быть два. Первое можно скомпоновать по горизонтали, второе по вертикали, сделать различной цветовую гамму. Сложность заключается в том, чтобы сумет</w:t>
      </w:r>
      <w:r w:rsidR="00873D61">
        <w:rPr>
          <w:rStyle w:val="FontStyle34"/>
          <w:sz w:val="28"/>
          <w:szCs w:val="28"/>
        </w:rPr>
        <w:t>ь в светлое окружение вписать тё</w:t>
      </w:r>
      <w:r w:rsidRPr="005D1BB2">
        <w:rPr>
          <w:rStyle w:val="FontStyle34"/>
          <w:sz w:val="28"/>
          <w:szCs w:val="28"/>
        </w:rPr>
        <w:t>мные предметы. Для облегчения работы натюрморты в 1-м и 2-м классах освещают боковым светом, так, чтобы рефлексы на стекле и на других предметах были хорошо видны.</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Следующее задание —</w:t>
      </w:r>
      <w:r w:rsidR="00E87941">
        <w:rPr>
          <w:rStyle w:val="FontStyle34"/>
          <w:sz w:val="28"/>
          <w:szCs w:val="28"/>
        </w:rPr>
        <w:t xml:space="preserve"> написать светлые предметы на тё</w:t>
      </w:r>
      <w:r w:rsidRPr="005D1BB2">
        <w:rPr>
          <w:rStyle w:val="FontStyle34"/>
          <w:sz w:val="28"/>
          <w:szCs w:val="28"/>
        </w:rPr>
        <w:t>мном фоне</w:t>
      </w:r>
      <w:r w:rsidR="00873D61">
        <w:rPr>
          <w:rStyle w:val="FontStyle34"/>
          <w:sz w:val="28"/>
          <w:szCs w:val="28"/>
        </w:rPr>
        <w:t>. Задание довольно трудное. Объё</w:t>
      </w:r>
      <w:r w:rsidR="00E87941">
        <w:rPr>
          <w:rStyle w:val="FontStyle34"/>
          <w:sz w:val="28"/>
          <w:szCs w:val="28"/>
        </w:rPr>
        <w:t>м светлого предмета на тё</w:t>
      </w:r>
      <w:r w:rsidRPr="005D1BB2">
        <w:rPr>
          <w:rStyle w:val="FontStyle34"/>
          <w:sz w:val="28"/>
          <w:szCs w:val="28"/>
        </w:rPr>
        <w:t>мном фоне нелегко «вылепить», но особая сложность состоит в нахождении общей тональности натюрморта, таким образом, чтобы светлые предметы постановки органично «вошли» в живопись. Для этого вводятся три</w:t>
      </w:r>
      <w:r w:rsidR="00077399">
        <w:rPr>
          <w:rStyle w:val="FontStyle34"/>
          <w:sz w:val="28"/>
          <w:szCs w:val="28"/>
        </w:rPr>
        <w:t xml:space="preserve"> - </w:t>
      </w:r>
      <w:r w:rsidRPr="005D1BB2">
        <w:rPr>
          <w:rStyle w:val="FontStyle34"/>
          <w:sz w:val="28"/>
          <w:szCs w:val="28"/>
        </w:rPr>
        <w:t xml:space="preserve">четыре светлых предмета разной тональности. </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Можно поставить серию краткосрочных мини-натюрмортов с одним и тем же светлым предметом на различн</w:t>
      </w:r>
      <w:r w:rsidR="00873D61">
        <w:rPr>
          <w:rStyle w:val="FontStyle34"/>
          <w:sz w:val="28"/>
          <w:szCs w:val="28"/>
        </w:rPr>
        <w:t>о окрашенных интенсивных тонах -</w:t>
      </w:r>
      <w:r w:rsidRPr="005D1BB2">
        <w:rPr>
          <w:rStyle w:val="FontStyle34"/>
          <w:sz w:val="28"/>
          <w:szCs w:val="28"/>
        </w:rPr>
        <w:t xml:space="preserve"> красном, зе</w:t>
      </w:r>
      <w:r w:rsidR="00873D61">
        <w:rPr>
          <w:rStyle w:val="FontStyle34"/>
          <w:sz w:val="28"/>
          <w:szCs w:val="28"/>
        </w:rPr>
        <w:t>лё</w:t>
      </w:r>
      <w:r w:rsidRPr="005D1BB2">
        <w:rPr>
          <w:rStyle w:val="FontStyle34"/>
          <w:sz w:val="28"/>
          <w:szCs w:val="28"/>
        </w:rPr>
        <w:t>ном, синем, фиолетовом, оранжевом.</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 xml:space="preserve">В конце занятий иногда необходимо уделить 30-40 минут наброскам в цвете. В общей сложности, на хорошие наброски и этюды уходит три-четыре часа. Наброски и короткие этюды на один час проводить совершенно необходимо, чтобы учащиеся </w:t>
      </w:r>
      <w:r w:rsidR="00E87941">
        <w:rPr>
          <w:rStyle w:val="FontStyle34"/>
          <w:sz w:val="28"/>
          <w:szCs w:val="28"/>
        </w:rPr>
        <w:t>не раскрашивали, а писали обобщё</w:t>
      </w:r>
      <w:r w:rsidRPr="005D1BB2">
        <w:rPr>
          <w:rStyle w:val="FontStyle34"/>
          <w:sz w:val="28"/>
          <w:szCs w:val="28"/>
        </w:rPr>
        <w:t>нно, выделяя цветом самое характерное. Можно</w:t>
      </w:r>
      <w:r w:rsidR="00873D61">
        <w:rPr>
          <w:rStyle w:val="FontStyle34"/>
          <w:sz w:val="28"/>
          <w:szCs w:val="28"/>
        </w:rPr>
        <w:t xml:space="preserve"> использовать знакомое задание - натюрморт в тё</w:t>
      </w:r>
      <w:r w:rsidRPr="005D1BB2">
        <w:rPr>
          <w:rStyle w:val="FontStyle34"/>
          <w:sz w:val="28"/>
          <w:szCs w:val="28"/>
        </w:rPr>
        <w:t>плом колорите, на девять часов с предварительным цветовым этюдом. В 1-м классе став</w:t>
      </w:r>
      <w:r w:rsidR="00873D61">
        <w:rPr>
          <w:rStyle w:val="FontStyle34"/>
          <w:sz w:val="28"/>
          <w:szCs w:val="28"/>
        </w:rPr>
        <w:t>ится натюрморт из предметов в тё</w:t>
      </w:r>
      <w:r w:rsidRPr="005D1BB2">
        <w:rPr>
          <w:rStyle w:val="FontStyle34"/>
          <w:sz w:val="28"/>
          <w:szCs w:val="28"/>
        </w:rPr>
        <w:t>плой цветовой гамме, но различных по цвету; теперь усложняем его двумя-тремя предметами, близкими по цвету, например, в золотисто-коричневой гамме (чугунок, рыба, карто</w:t>
      </w:r>
      <w:r w:rsidR="00E87941">
        <w:rPr>
          <w:rStyle w:val="FontStyle34"/>
          <w:sz w:val="28"/>
          <w:szCs w:val="28"/>
        </w:rPr>
        <w:t>фель, луковица на жё</w:t>
      </w:r>
      <w:r w:rsidRPr="005D1BB2">
        <w:rPr>
          <w:rStyle w:val="FontStyle34"/>
          <w:sz w:val="28"/>
          <w:szCs w:val="28"/>
        </w:rPr>
        <w:t>лтой бумаге).</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Учащиеся должны помнить, что ус</w:t>
      </w:r>
      <w:r w:rsidR="00E87941">
        <w:rPr>
          <w:rStyle w:val="FontStyle34"/>
          <w:sz w:val="28"/>
          <w:szCs w:val="28"/>
        </w:rPr>
        <w:t>пех живописи зависит от определё</w:t>
      </w:r>
      <w:r w:rsidRPr="005D1BB2">
        <w:rPr>
          <w:rStyle w:val="FontStyle34"/>
          <w:sz w:val="28"/>
          <w:szCs w:val="28"/>
        </w:rPr>
        <w:t>нно выраженной теплохолодн</w:t>
      </w:r>
      <w:r w:rsidR="00873D61">
        <w:rPr>
          <w:rStyle w:val="FontStyle34"/>
          <w:sz w:val="28"/>
          <w:szCs w:val="28"/>
        </w:rPr>
        <w:t>ости, игры холодного света на тё</w:t>
      </w:r>
      <w:r w:rsidRPr="005D1BB2">
        <w:rPr>
          <w:rStyle w:val="FontStyle34"/>
          <w:sz w:val="28"/>
          <w:szCs w:val="28"/>
        </w:rPr>
        <w:t xml:space="preserve">плой поверхности предмета. Если </w:t>
      </w:r>
      <w:r w:rsidR="00873D61">
        <w:rPr>
          <w:rStyle w:val="FontStyle34"/>
          <w:sz w:val="28"/>
          <w:szCs w:val="28"/>
        </w:rPr>
        <w:t>такой натюрморт писать одними тё</w:t>
      </w:r>
      <w:r w:rsidRPr="005D1BB2">
        <w:rPr>
          <w:rStyle w:val="FontStyle34"/>
          <w:sz w:val="28"/>
          <w:szCs w:val="28"/>
        </w:rPr>
        <w:t xml:space="preserve">плыми красками, он будет </w:t>
      </w:r>
      <w:r w:rsidRPr="005D1BB2">
        <w:rPr>
          <w:rStyle w:val="FontStyle34"/>
          <w:sz w:val="28"/>
          <w:szCs w:val="28"/>
        </w:rPr>
        <w:lastRenderedPageBreak/>
        <w:t>вялым и неживописным; здесь надо быть предельно внимательным, сравнивать относительную меру теплохолодности на каждом предмете, искать эти холодноватые оттенки.</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Длительные задания</w:t>
      </w:r>
      <w:r w:rsidR="00077399">
        <w:rPr>
          <w:rStyle w:val="FontStyle34"/>
          <w:sz w:val="28"/>
          <w:szCs w:val="28"/>
        </w:rPr>
        <w:t xml:space="preserve"> надо чередовать с короткими трё</w:t>
      </w:r>
      <w:r w:rsidRPr="005D1BB2">
        <w:rPr>
          <w:rStyle w:val="FontStyle34"/>
          <w:sz w:val="28"/>
          <w:szCs w:val="28"/>
        </w:rPr>
        <w:t>хчасовыми этюдами из разных постановок. Для этого можно использовать постановки старших классов. В качестве поощрения разрешается делать этюды понравившихся натюрмортов. Это своеобразный стимул, но необходимо кратко объяснить особенности и пути преодоления т</w:t>
      </w:r>
      <w:r w:rsidR="00873D61">
        <w:rPr>
          <w:rStyle w:val="FontStyle34"/>
          <w:sz w:val="28"/>
          <w:szCs w:val="28"/>
        </w:rPr>
        <w:t>рудностей. После натюрморта в тё</w:t>
      </w:r>
      <w:r w:rsidRPr="005D1BB2">
        <w:rPr>
          <w:rStyle w:val="FontStyle34"/>
          <w:sz w:val="28"/>
          <w:szCs w:val="28"/>
        </w:rPr>
        <w:t>плой цветовой гамме, по контрасту, ставят натюрморт в хол</w:t>
      </w:r>
      <w:r w:rsidR="00873D61">
        <w:rPr>
          <w:rStyle w:val="FontStyle34"/>
          <w:sz w:val="28"/>
          <w:szCs w:val="28"/>
        </w:rPr>
        <w:t>одном колорите. Холодные цвета -</w:t>
      </w:r>
      <w:r w:rsidRPr="005D1BB2">
        <w:rPr>
          <w:rStyle w:val="FontStyle34"/>
          <w:sz w:val="28"/>
          <w:szCs w:val="28"/>
        </w:rPr>
        <w:t xml:space="preserve"> это не только голубые, синие</w:t>
      </w:r>
      <w:r w:rsidR="00873D61">
        <w:rPr>
          <w:rStyle w:val="FontStyle34"/>
          <w:sz w:val="28"/>
          <w:szCs w:val="28"/>
        </w:rPr>
        <w:t>, зелё</w:t>
      </w:r>
      <w:r w:rsidRPr="005D1BB2">
        <w:rPr>
          <w:rStyle w:val="FontStyle34"/>
          <w:sz w:val="28"/>
          <w:szCs w:val="28"/>
        </w:rPr>
        <w:t>ные: ими могут быть и красные. Можно ставить такой натюрморт, который бы включал холодные розовые, красные,</w:t>
      </w:r>
      <w:r w:rsidR="00873D61">
        <w:rPr>
          <w:rStyle w:val="FontStyle34"/>
          <w:sz w:val="28"/>
          <w:szCs w:val="28"/>
        </w:rPr>
        <w:t xml:space="preserve"> коричневые, нейтральные цвета -</w:t>
      </w:r>
      <w:r w:rsidRPr="005D1BB2">
        <w:rPr>
          <w:rStyle w:val="FontStyle34"/>
          <w:sz w:val="28"/>
          <w:szCs w:val="28"/>
        </w:rPr>
        <w:t xml:space="preserve"> это расширит понятие учащихся об относительности восприятия цвета. Необходимо осторожно вводить складки: они должны быть простыми (особенно на вертикальной плоскости фона), недлинными, без резких теней. Нужно особенно тщательно подбирать фон для постановки. Во 2-м к</w:t>
      </w:r>
      <w:r w:rsidR="00873D61">
        <w:rPr>
          <w:rStyle w:val="FontStyle34"/>
          <w:sz w:val="28"/>
          <w:szCs w:val="28"/>
        </w:rPr>
        <w:t>лассе он может состоять из двух - трё</w:t>
      </w:r>
      <w:r w:rsidRPr="005D1BB2">
        <w:rPr>
          <w:rStyle w:val="FontStyle34"/>
          <w:sz w:val="28"/>
          <w:szCs w:val="28"/>
        </w:rPr>
        <w:t>х близких по тону драпировок.</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Особенно полезно для учеников выпол</w:t>
      </w:r>
      <w:r w:rsidR="00873D61">
        <w:rPr>
          <w:rStyle w:val="FontStyle34"/>
          <w:sz w:val="28"/>
          <w:szCs w:val="28"/>
        </w:rPr>
        <w:t>нить чё</w:t>
      </w:r>
      <w:r w:rsidRPr="005D1BB2">
        <w:rPr>
          <w:rStyle w:val="FontStyle34"/>
          <w:sz w:val="28"/>
          <w:szCs w:val="28"/>
        </w:rPr>
        <w:t>рно-белый рельеф натюрморта: ставится задача ритмичного построения и композиционного решения плоскости, обращается внимание на фон как фактор, организующий пространство листа. Можно дать задани</w:t>
      </w:r>
      <w:r w:rsidR="00873D61">
        <w:rPr>
          <w:rStyle w:val="FontStyle34"/>
          <w:sz w:val="28"/>
          <w:szCs w:val="28"/>
        </w:rPr>
        <w:t>е выполнить светлую работу на тёмном и тё</w:t>
      </w:r>
      <w:r w:rsidRPr="005D1BB2">
        <w:rPr>
          <w:rStyle w:val="FontStyle34"/>
          <w:sz w:val="28"/>
          <w:szCs w:val="28"/>
        </w:rPr>
        <w:t>мную на светлом фоне в виде эскиза витража или с использованием декоративн</w:t>
      </w:r>
      <w:r w:rsidR="00873D61">
        <w:rPr>
          <w:rStyle w:val="FontStyle34"/>
          <w:sz w:val="28"/>
          <w:szCs w:val="28"/>
        </w:rPr>
        <w:t>ых приемов. Роль окантовочных тёмных линий -</w:t>
      </w:r>
      <w:r w:rsidRPr="005D1BB2">
        <w:rPr>
          <w:rStyle w:val="FontStyle34"/>
          <w:sz w:val="28"/>
          <w:szCs w:val="28"/>
        </w:rPr>
        <w:t xml:space="preserve"> в замыкании цвета и отсечении влияния второго цвета на первый. Происходит повышение значимости цвета в плоскости.</w:t>
      </w:r>
    </w:p>
    <w:p w:rsidR="008F63AB" w:rsidRPr="005D1BB2" w:rsidRDefault="00F42570" w:rsidP="00C25A51">
      <w:pPr>
        <w:pStyle w:val="Style10"/>
        <w:widowControl/>
        <w:spacing w:line="276" w:lineRule="auto"/>
        <w:ind w:firstLine="567"/>
        <w:rPr>
          <w:rStyle w:val="FontStyle34"/>
          <w:sz w:val="28"/>
          <w:szCs w:val="28"/>
        </w:rPr>
      </w:pPr>
      <w:r>
        <w:rPr>
          <w:rStyle w:val="FontStyle34"/>
          <w:sz w:val="28"/>
          <w:szCs w:val="28"/>
        </w:rPr>
        <w:t>Следующий этап -</w:t>
      </w:r>
      <w:r w:rsidR="008F63AB" w:rsidRPr="005D1BB2">
        <w:rPr>
          <w:rStyle w:val="FontStyle34"/>
          <w:sz w:val="28"/>
          <w:szCs w:val="28"/>
        </w:rPr>
        <w:t xml:space="preserve"> натюрморт из предметов быта, различ</w:t>
      </w:r>
      <w:r>
        <w:rPr>
          <w:rStyle w:val="FontStyle34"/>
          <w:sz w:val="28"/>
          <w:szCs w:val="28"/>
        </w:rPr>
        <w:t>ных по материалу. Цель задания -</w:t>
      </w:r>
      <w:r w:rsidR="008F63AB" w:rsidRPr="005D1BB2">
        <w:rPr>
          <w:rStyle w:val="FontStyle34"/>
          <w:sz w:val="28"/>
          <w:szCs w:val="28"/>
        </w:rPr>
        <w:t xml:space="preserve"> найти живописный язык для изображения стекла, дерева, металла,</w:t>
      </w:r>
      <w:r>
        <w:rPr>
          <w:rStyle w:val="FontStyle34"/>
          <w:sz w:val="28"/>
          <w:szCs w:val="28"/>
        </w:rPr>
        <w:t xml:space="preserve"> ткани, усвоить технические приё</w:t>
      </w:r>
      <w:r w:rsidR="008F63AB" w:rsidRPr="005D1BB2">
        <w:rPr>
          <w:rStyle w:val="FontStyle34"/>
          <w:sz w:val="28"/>
          <w:szCs w:val="28"/>
        </w:rPr>
        <w:t>мы. Учащиеся внимательно сравнивают предметы. Например, стеклянная банка и деревянная миска по-разному отражают световые лучи, по-разному принимают</w:t>
      </w:r>
      <w:r>
        <w:rPr>
          <w:rStyle w:val="FontStyle34"/>
          <w:sz w:val="28"/>
          <w:szCs w:val="28"/>
        </w:rPr>
        <w:t xml:space="preserve"> рефлексы. На стекле рефлексы чё</w:t>
      </w:r>
      <w:r w:rsidR="008F63AB" w:rsidRPr="005D1BB2">
        <w:rPr>
          <w:rStyle w:val="FontStyle34"/>
          <w:sz w:val="28"/>
          <w:szCs w:val="28"/>
        </w:rPr>
        <w:t xml:space="preserve">ткие, хорошо видны; на матовой поверхности деревянной миски они едва заметны, мягко входят в основной цвет полутона и тени. Следовательно, </w:t>
      </w:r>
      <w:r>
        <w:rPr>
          <w:rStyle w:val="FontStyle34"/>
          <w:sz w:val="28"/>
          <w:szCs w:val="28"/>
        </w:rPr>
        <w:t>писать надо по-разному. Стекло -</w:t>
      </w:r>
      <w:r w:rsidR="008F63AB" w:rsidRPr="005D1BB2">
        <w:rPr>
          <w:rStyle w:val="FontStyle34"/>
          <w:sz w:val="28"/>
          <w:szCs w:val="28"/>
        </w:rPr>
        <w:t xml:space="preserve"> мазками сочными, зво</w:t>
      </w:r>
      <w:r>
        <w:rPr>
          <w:rStyle w:val="FontStyle34"/>
          <w:sz w:val="28"/>
          <w:szCs w:val="28"/>
        </w:rPr>
        <w:t>нкими, передающими всё</w:t>
      </w:r>
      <w:r w:rsidR="008F63AB" w:rsidRPr="005D1BB2">
        <w:rPr>
          <w:rStyle w:val="FontStyle34"/>
          <w:sz w:val="28"/>
          <w:szCs w:val="28"/>
        </w:rPr>
        <w:t xml:space="preserve"> разнообразие гладкой, блестящей поверхности. Деревянная миска пишется шире, мягче, мазок втекает без контрастов, рефлексы тонкие, едва заметные. В таких предметах форма главенствует над цветом. И чтобы остро характеризовать в одном натюрморте разные по фактуре предметы, надо почувствовать меру живописного обобщения стекла и очень тонко увидеть цветовые и тональные нюансы матового предмета.</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lastRenderedPageBreak/>
        <w:t xml:space="preserve">Огромное значение в живописи имеет </w:t>
      </w:r>
      <w:r w:rsidR="009C5324">
        <w:rPr>
          <w:rStyle w:val="FontStyle34"/>
          <w:sz w:val="28"/>
          <w:szCs w:val="28"/>
        </w:rPr>
        <w:t xml:space="preserve">форма </w:t>
      </w:r>
      <w:r w:rsidRPr="005D1BB2">
        <w:rPr>
          <w:rStyle w:val="FontStyle34"/>
          <w:sz w:val="28"/>
          <w:szCs w:val="28"/>
        </w:rPr>
        <w:t>м</w:t>
      </w:r>
      <w:r w:rsidR="009C5324">
        <w:rPr>
          <w:rStyle w:val="FontStyle34"/>
          <w:sz w:val="28"/>
          <w:szCs w:val="28"/>
        </w:rPr>
        <w:t xml:space="preserve">азка, от широкого и </w:t>
      </w:r>
      <w:r w:rsidR="00F42570">
        <w:rPr>
          <w:rStyle w:val="FontStyle34"/>
          <w:sz w:val="28"/>
          <w:szCs w:val="28"/>
        </w:rPr>
        <w:t>свободного -</w:t>
      </w:r>
      <w:r w:rsidRPr="005D1BB2">
        <w:rPr>
          <w:rStyle w:val="FontStyle34"/>
          <w:sz w:val="28"/>
          <w:szCs w:val="28"/>
        </w:rPr>
        <w:t xml:space="preserve"> до точки. Он должен передавать не только цвет и направление формы, но и быть выразительным, точно характеризовать особенности изображаемого материала, пластику формы, подчеркивать композицию всего натюрморта.</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Готовых рецептов живописи нет. Чем изобретательнее художник, чем шире он использует возм</w:t>
      </w:r>
      <w:r w:rsidR="000E51EC">
        <w:rPr>
          <w:rStyle w:val="FontStyle34"/>
          <w:sz w:val="28"/>
          <w:szCs w:val="28"/>
        </w:rPr>
        <w:t>ожности материала, чем изощрённе</w:t>
      </w:r>
      <w:r w:rsidRPr="005D1BB2">
        <w:rPr>
          <w:rStyle w:val="FontStyle34"/>
          <w:sz w:val="28"/>
          <w:szCs w:val="28"/>
        </w:rPr>
        <w:t>е его техника в передаче разнообразных эффектов натуры, тем лучше, живописнее, интереснее его работы.</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Труд ученика над постановкой — процесс аналитический. Осознанность цели каждого задания помогает разрешению поставленных задач, обеспечивает заинтересованность ученика в обучении.</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Во 2-м классе ставятся задачи цветового равновесия: это может быть декоративный натюрморт, выполненный гуашью с ограни</w:t>
      </w:r>
      <w:r w:rsidR="00F42570">
        <w:rPr>
          <w:rStyle w:val="FontStyle34"/>
          <w:sz w:val="28"/>
          <w:szCs w:val="28"/>
        </w:rPr>
        <w:t>чением цветовой палитры (четыре-</w:t>
      </w:r>
      <w:r w:rsidRPr="005D1BB2">
        <w:rPr>
          <w:rStyle w:val="FontStyle34"/>
          <w:sz w:val="28"/>
          <w:szCs w:val="28"/>
        </w:rPr>
        <w:t>пять цветов колера). Задачи</w:t>
      </w:r>
      <w:r w:rsidR="00F42570">
        <w:rPr>
          <w:rStyle w:val="FontStyle34"/>
          <w:sz w:val="28"/>
          <w:szCs w:val="28"/>
        </w:rPr>
        <w:t xml:space="preserve"> передачи объё</w:t>
      </w:r>
      <w:r w:rsidRPr="005D1BB2">
        <w:rPr>
          <w:rStyle w:val="FontStyle34"/>
          <w:sz w:val="28"/>
          <w:szCs w:val="28"/>
        </w:rPr>
        <w:t>ма, пространства не ставятся вовсе, а лишь условно выделяется главное. Решаются задачи композиционные, фактурные (орнамент, узор), задача равновесия цвета. Большие затруднения испытывают учащиеся в написании складок драпировок в натюрмортах. Поэтому необходимо ввести в учебный процесс задание на отдельное написание складок как ритмично организованных направляющих, подчиняющихся основному композиционному началу. Одна из задач — цветовое взаимовлияние.</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Следующий этап — натюрморт на контрастных цветовых отношениях с предварительным этюдом. Задание на девять часов. Такую постановку сложно организ</w:t>
      </w:r>
      <w:r w:rsidR="00F42570">
        <w:rPr>
          <w:rStyle w:val="FontStyle34"/>
          <w:sz w:val="28"/>
          <w:szCs w:val="28"/>
        </w:rPr>
        <w:t>овать, есть опасность сделать её</w:t>
      </w:r>
      <w:r w:rsidRPr="005D1BB2">
        <w:rPr>
          <w:rStyle w:val="FontStyle34"/>
          <w:sz w:val="28"/>
          <w:szCs w:val="28"/>
        </w:rPr>
        <w:t xml:space="preserve"> неинтересной по цвету. Чтобы этого избежать, необходимо задать определенную колористичес</w:t>
      </w:r>
      <w:r w:rsidR="00F42570">
        <w:rPr>
          <w:rStyle w:val="FontStyle34"/>
          <w:sz w:val="28"/>
          <w:szCs w:val="28"/>
        </w:rPr>
        <w:t>кую гамму, например, красно-зелё</w:t>
      </w:r>
      <w:r w:rsidRPr="005D1BB2">
        <w:rPr>
          <w:rStyle w:val="FontStyle34"/>
          <w:sz w:val="28"/>
          <w:szCs w:val="28"/>
        </w:rPr>
        <w:t>но-золотистую (гамма новгородских икон). Надо стремиться их подчеркнуть, стараться тоньше, мягче передать цветовые оттенки, сохраняя особый насыщенный колорит.</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Другими словами, в контрастном натюрморте работа направляется на установку общности в цветовых пятнах, и усиливается эта общность; в натюрмортах, сближенных по колориту, усиливается разница цветовых пятен.</w:t>
      </w:r>
    </w:p>
    <w:p w:rsidR="00C9272E" w:rsidRDefault="008F63AB" w:rsidP="00C25A51">
      <w:pPr>
        <w:pStyle w:val="Style10"/>
        <w:widowControl/>
        <w:spacing w:line="276" w:lineRule="auto"/>
        <w:ind w:firstLine="567"/>
        <w:rPr>
          <w:rStyle w:val="FontStyle34"/>
          <w:sz w:val="28"/>
          <w:szCs w:val="28"/>
        </w:rPr>
      </w:pPr>
      <w:r w:rsidRPr="005D1BB2">
        <w:rPr>
          <w:rStyle w:val="FontStyle34"/>
          <w:sz w:val="28"/>
          <w:szCs w:val="28"/>
        </w:rPr>
        <w:t xml:space="preserve">Завершает год контрольное задание, обобщающее знания, умения и навыки, полученные за год. Задание выполняется самостоятельно. Это может быть натюрморт из предметов быта, различных по материалу. В основном, во 2-м классе используется формат </w:t>
      </w:r>
      <w:r w:rsidRPr="005D1BB2">
        <w:rPr>
          <w:rStyle w:val="FontStyle34"/>
          <w:sz w:val="28"/>
          <w:szCs w:val="28"/>
          <w:vertAlign w:val="superscript"/>
        </w:rPr>
        <w:t>1</w:t>
      </w:r>
      <w:r w:rsidRPr="005D1BB2">
        <w:rPr>
          <w:rStyle w:val="FontStyle34"/>
          <w:sz w:val="28"/>
          <w:szCs w:val="28"/>
        </w:rPr>
        <w:t>/</w:t>
      </w:r>
      <w:r w:rsidRPr="005D1BB2">
        <w:rPr>
          <w:rStyle w:val="FontStyle34"/>
          <w:sz w:val="28"/>
          <w:szCs w:val="28"/>
          <w:vertAlign w:val="subscript"/>
        </w:rPr>
        <w:t>4</w:t>
      </w:r>
      <w:r w:rsidRPr="005D1BB2">
        <w:rPr>
          <w:rStyle w:val="FontStyle34"/>
          <w:sz w:val="28"/>
          <w:szCs w:val="28"/>
        </w:rPr>
        <w:t xml:space="preserve"> листа (30x40 см). Если композиция требует другого формата, можно взять бумагу больше, но менее половины листа, и то лишь в случае, если учащиеся справляются с большими размерами работы.</w:t>
      </w:r>
    </w:p>
    <w:p w:rsidR="00C9272E" w:rsidRDefault="00C9272E" w:rsidP="00C9272E">
      <w:pPr>
        <w:pStyle w:val="Style10"/>
        <w:widowControl/>
        <w:spacing w:line="276" w:lineRule="auto"/>
        <w:ind w:left="4248" w:firstLine="708"/>
        <w:rPr>
          <w:rStyle w:val="FontStyle34"/>
          <w:sz w:val="28"/>
          <w:szCs w:val="28"/>
        </w:rPr>
      </w:pPr>
    </w:p>
    <w:p w:rsidR="008F63AB" w:rsidRPr="005D1BB2" w:rsidRDefault="00C9272E" w:rsidP="00C9272E">
      <w:pPr>
        <w:pStyle w:val="Style10"/>
        <w:widowControl/>
        <w:spacing w:line="276" w:lineRule="auto"/>
        <w:ind w:left="4248" w:firstLine="708"/>
        <w:rPr>
          <w:rStyle w:val="FontStyle34"/>
          <w:sz w:val="28"/>
          <w:szCs w:val="28"/>
        </w:rPr>
      </w:pPr>
      <w:r w:rsidRPr="00C9272E">
        <w:rPr>
          <w:rStyle w:val="FontStyle34"/>
          <w:b/>
          <w:sz w:val="32"/>
          <w:szCs w:val="32"/>
        </w:rPr>
        <w:lastRenderedPageBreak/>
        <w:t>3 класс</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Каждый учебный год начинается с заданий, где в качестве натуры используются богатые по цвету и разнообразные дары осени (цветы, ветки с плодами, листья, овощи).</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Хороши для натурной постановки кочан капусты, помидоры, перцы, грибы, тыква, яблоки, гроздья рябины. Самое главное — натюрморт должен быть красивым, чтобы появилось желание поработать над ним. Можно составить натюрморты из предметов конт</w:t>
      </w:r>
      <w:r w:rsidR="00C9272E">
        <w:rPr>
          <w:rStyle w:val="FontStyle34"/>
          <w:sz w:val="28"/>
          <w:szCs w:val="28"/>
        </w:rPr>
        <w:t>растных цветовых сочетаний, в тё</w:t>
      </w:r>
      <w:r w:rsidRPr="005D1BB2">
        <w:rPr>
          <w:rStyle w:val="FontStyle34"/>
          <w:sz w:val="28"/>
          <w:szCs w:val="28"/>
        </w:rPr>
        <w:t>плой или холодной цветовой гамме, иными словами, следует повторить те задания, которые выполнялись во 2-м классе. Фон для букетов цветов, для рябины, листьев каштана желателен светлый и нейтральный, однотонный, чтобы этюд не получился резким и грубым, к тому же тонкие светлые в</w:t>
      </w:r>
      <w:r w:rsidR="00C9272E">
        <w:rPr>
          <w:rStyle w:val="FontStyle34"/>
          <w:sz w:val="28"/>
          <w:szCs w:val="28"/>
        </w:rPr>
        <w:t>еточки и травинки теряются на тё</w:t>
      </w:r>
      <w:r w:rsidRPr="005D1BB2">
        <w:rPr>
          <w:rStyle w:val="FontStyle34"/>
          <w:sz w:val="28"/>
          <w:szCs w:val="28"/>
        </w:rPr>
        <w:t>мном фоне и их труднее написать.</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Светлый, нейтральный фон очень легко прописывается между цветами и листьями, а мелкие детали букета можно прописать по уже сделанному фону.</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Всю первую четверть, пока есть возможность использовать в качестве натуры овощи и фрукты, можно проводить задания в два-три сеанса, работать над аналитическим этюдом. Это является хорошей подготовкой к длительным занятиям. Методы подхода и способы выполнения подсказывает сама натура. Ни один муляж не выдержит сравнения с живым плодом, который можно разрезать, разломить, с которого можно снять кожуру. Путь к мастерству лежит через глубокий анализ и синтез увиденного в натуре, через блестящее владение ремесленной стороной искусства. Надо учиться не только видеть, но и чувствовать, глубоко осознавая законы художественного изображения.</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 xml:space="preserve">Итак, следующее занятие </w:t>
      </w:r>
      <w:r w:rsidR="00C4645E">
        <w:rPr>
          <w:rStyle w:val="FontStyle34"/>
          <w:sz w:val="28"/>
          <w:szCs w:val="28"/>
        </w:rPr>
        <w:t>— натюрморт, в который входит тё</w:t>
      </w:r>
      <w:r w:rsidRPr="005D1BB2">
        <w:rPr>
          <w:rStyle w:val="FontStyle34"/>
          <w:sz w:val="28"/>
          <w:szCs w:val="28"/>
        </w:rPr>
        <w:t>мный предмет на светлом фоне. На вертикальной плоскости две—три складки, а на горизонтальной — ткань с простым орнаментом. Подобные задания уже выполня</w:t>
      </w:r>
      <w:r w:rsidR="00C4645E">
        <w:rPr>
          <w:rStyle w:val="FontStyle34"/>
          <w:sz w:val="28"/>
          <w:szCs w:val="28"/>
        </w:rPr>
        <w:t>лись учащимися во 2-м классе (тё</w:t>
      </w:r>
      <w:r w:rsidRPr="005D1BB2">
        <w:rPr>
          <w:rStyle w:val="FontStyle34"/>
          <w:sz w:val="28"/>
          <w:szCs w:val="28"/>
        </w:rPr>
        <w:t>мный предмет на светлом фоне). Поверхность предмета гладкая и хорошо принимает рефлексы от окружающих предметов. На светлой ткани фона светотень</w:t>
      </w:r>
      <w:r w:rsidR="00C4645E">
        <w:rPr>
          <w:rStyle w:val="FontStyle34"/>
          <w:sz w:val="28"/>
          <w:szCs w:val="28"/>
        </w:rPr>
        <w:t xml:space="preserve"> прослеживается лучше, чем на тё</w:t>
      </w:r>
      <w:r w:rsidRPr="005D1BB2">
        <w:rPr>
          <w:rStyle w:val="FontStyle34"/>
          <w:sz w:val="28"/>
          <w:szCs w:val="28"/>
        </w:rPr>
        <w:t>мной. Трудность изображения складок состоит в том, чтобы они были написаны в пространстве, т. е. степень сделанности, цвет и тон должны быть найдены точно в отношениях к первому и второму плану. На первом плане может лежать полотенце, целиком, светлое и прозрачное, а затем поверх первой складки осторожно наносится орнамент. Чтобы хорошо сделать такую постановку, понадобится двенадцать часов с предварительным одночасовым этюдом. В следующей</w:t>
      </w:r>
      <w:r w:rsidR="00C9272E">
        <w:rPr>
          <w:rStyle w:val="FontStyle34"/>
          <w:sz w:val="28"/>
          <w:szCs w:val="28"/>
        </w:rPr>
        <w:t>,</w:t>
      </w:r>
      <w:r w:rsidRPr="005D1BB2">
        <w:rPr>
          <w:rStyle w:val="FontStyle34"/>
          <w:sz w:val="28"/>
          <w:szCs w:val="28"/>
        </w:rPr>
        <w:t xml:space="preserve"> контрастной </w:t>
      </w:r>
      <w:r w:rsidR="00C9272E" w:rsidRPr="005D1BB2">
        <w:rPr>
          <w:rStyle w:val="FontStyle34"/>
          <w:sz w:val="28"/>
          <w:szCs w:val="28"/>
        </w:rPr>
        <w:t xml:space="preserve">по цветовым отношениям </w:t>
      </w:r>
      <w:r w:rsidRPr="005D1BB2">
        <w:rPr>
          <w:rStyle w:val="FontStyle34"/>
          <w:sz w:val="28"/>
          <w:szCs w:val="28"/>
        </w:rPr>
        <w:lastRenderedPageBreak/>
        <w:t>постановке</w:t>
      </w:r>
      <w:r w:rsidR="00C9272E">
        <w:rPr>
          <w:rStyle w:val="FontStyle34"/>
          <w:sz w:val="28"/>
          <w:szCs w:val="28"/>
        </w:rPr>
        <w:t>,</w:t>
      </w:r>
      <w:r w:rsidRPr="005D1BB2">
        <w:rPr>
          <w:rStyle w:val="FontStyle34"/>
          <w:sz w:val="28"/>
          <w:szCs w:val="28"/>
        </w:rPr>
        <w:t>важное значение приобретают рефлексные связи; необходимо помнить, как рефлексные связи помогают в создании цветовой гармонии.</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Одну из постановок можно посвятить передаче плановости в натюрморте. В начале темы целесообразно выполнить серию упражнений на светлой бумаге (размер может быть совсем малым, 12x15 см), на свободную тему, с передачей шесть-восемь планов. Это может быть аллея, пещера, тоннель с дверями, узкий проход со ступеньками. Важно понять, как строить пространственно планы или кулисы, ослабляя контраст в глубину. Если ученик успешно справляется с заданием, ему предлагается написать натюрморт, где предметы тщательно подобраны так, что на переднем плане имеются самые сильные ко</w:t>
      </w:r>
      <w:r w:rsidR="00F42570">
        <w:rPr>
          <w:rStyle w:val="FontStyle34"/>
          <w:sz w:val="28"/>
          <w:szCs w:val="28"/>
        </w:rPr>
        <w:t>нтрасты, игра преимущественно тё</w:t>
      </w:r>
      <w:r w:rsidRPr="005D1BB2">
        <w:rPr>
          <w:rStyle w:val="FontStyle34"/>
          <w:sz w:val="28"/>
          <w:szCs w:val="28"/>
        </w:rPr>
        <w:t xml:space="preserve">плых тонов; на втором плане — контрасты слабее, мягче, и </w:t>
      </w:r>
      <w:r w:rsidR="00F42570">
        <w:rPr>
          <w:rStyle w:val="FontStyle34"/>
          <w:sz w:val="28"/>
          <w:szCs w:val="28"/>
        </w:rPr>
        <w:t>есть ещё третий и даже четвё</w:t>
      </w:r>
      <w:r w:rsidRPr="005D1BB2">
        <w:rPr>
          <w:rStyle w:val="FontStyle34"/>
          <w:sz w:val="28"/>
          <w:szCs w:val="28"/>
        </w:rPr>
        <w:t>ртый планы, которые почти сли</w:t>
      </w:r>
      <w:r w:rsidR="00F42570">
        <w:rPr>
          <w:rStyle w:val="FontStyle34"/>
          <w:sz w:val="28"/>
          <w:szCs w:val="28"/>
        </w:rPr>
        <w:t>ваются с фоном, плоские, не объё</w:t>
      </w:r>
      <w:r w:rsidRPr="005D1BB2">
        <w:rPr>
          <w:rStyle w:val="FontStyle34"/>
          <w:sz w:val="28"/>
          <w:szCs w:val="28"/>
        </w:rPr>
        <w:t>мные; они холоднее, чем передние планы.</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После задания на контрастные отношения можно перейти к натюрморту на сбл</w:t>
      </w:r>
      <w:r w:rsidR="00F42570">
        <w:rPr>
          <w:rStyle w:val="FontStyle34"/>
          <w:sz w:val="28"/>
          <w:szCs w:val="28"/>
        </w:rPr>
        <w:t>иженных цветовых сочетаниях в тё</w:t>
      </w:r>
      <w:r w:rsidRPr="005D1BB2">
        <w:rPr>
          <w:rStyle w:val="FontStyle34"/>
          <w:sz w:val="28"/>
          <w:szCs w:val="28"/>
        </w:rPr>
        <w:t>плой гамме. В этой постановке будут родственные по окраске предметы. Напр</w:t>
      </w:r>
      <w:r w:rsidR="00F42570">
        <w:rPr>
          <w:rStyle w:val="FontStyle34"/>
          <w:sz w:val="28"/>
          <w:szCs w:val="28"/>
        </w:rPr>
        <w:t>имер, тёмно-зелё</w:t>
      </w:r>
      <w:r w:rsidRPr="005D1BB2">
        <w:rPr>
          <w:rStyle w:val="FontStyle34"/>
          <w:sz w:val="28"/>
          <w:szCs w:val="28"/>
        </w:rPr>
        <w:t>ная крын</w:t>
      </w:r>
      <w:r w:rsidR="00F42570">
        <w:rPr>
          <w:rStyle w:val="FontStyle34"/>
          <w:sz w:val="28"/>
          <w:szCs w:val="28"/>
        </w:rPr>
        <w:t>ка, зеленоватые драпировки, зелёные яблоки, светло-зелё</w:t>
      </w:r>
      <w:r w:rsidRPr="005D1BB2">
        <w:rPr>
          <w:rStyle w:val="FontStyle34"/>
          <w:sz w:val="28"/>
          <w:szCs w:val="28"/>
        </w:rPr>
        <w:t>ная керамическая миска. Рефлексные связи здесь совсем иные, чем в контрастном натюрморте; они носят тональный характер: здесь нужно увидеть тонкие и сложные цветовые градации. Живопись на сближенных цветовых отношениях очень трудна и доступна лишь развитому цветовому видению. Подобный натюрморт в учебных целях должен быть умело поставлен на игре тона</w:t>
      </w:r>
      <w:r w:rsidR="00C9272E">
        <w:rPr>
          <w:rStyle w:val="FontStyle34"/>
          <w:sz w:val="28"/>
          <w:szCs w:val="28"/>
        </w:rPr>
        <w:t>льных отношений, иначе он обречё</w:t>
      </w:r>
      <w:r w:rsidRPr="005D1BB2">
        <w:rPr>
          <w:rStyle w:val="FontStyle34"/>
          <w:sz w:val="28"/>
          <w:szCs w:val="28"/>
        </w:rPr>
        <w:t>н на неудачу. Постановку в зеленоватых тонах легче написать, чем, например, в серых или же</w:t>
      </w:r>
      <w:r w:rsidR="00F42570">
        <w:rPr>
          <w:rStyle w:val="FontStyle34"/>
          <w:sz w:val="28"/>
          <w:szCs w:val="28"/>
        </w:rPr>
        <w:t>лтовато-коричневых, так как зелё</w:t>
      </w:r>
      <w:r w:rsidRPr="005D1BB2">
        <w:rPr>
          <w:rStyle w:val="FontStyle34"/>
          <w:sz w:val="28"/>
          <w:szCs w:val="28"/>
        </w:rPr>
        <w:t>ное начинающий живописец легче может разложить по теплохолодности.</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Можно предложить учащимся поставить натюрморт дома, составив его только из родственных цвето</w:t>
      </w:r>
      <w:r w:rsidR="00C9272E">
        <w:rPr>
          <w:rStyle w:val="FontStyle34"/>
          <w:sz w:val="28"/>
          <w:szCs w:val="28"/>
        </w:rPr>
        <w:t>в, и попытаться разобраться в нё</w:t>
      </w:r>
      <w:r w:rsidRPr="005D1BB2">
        <w:rPr>
          <w:rStyle w:val="FontStyle34"/>
          <w:sz w:val="28"/>
          <w:szCs w:val="28"/>
        </w:rPr>
        <w:t>м, сделать цветовой этюд. Но особенно тщательно следует продумать его тональное решение. При работе над постановкой в сближенных цветовых отношениях предполагается несколько иной с</w:t>
      </w:r>
      <w:r w:rsidR="00C9272E">
        <w:rPr>
          <w:rStyle w:val="FontStyle34"/>
          <w:sz w:val="28"/>
          <w:szCs w:val="28"/>
        </w:rPr>
        <w:t>пособ применения живописных приё</w:t>
      </w:r>
      <w:r w:rsidRPr="005D1BB2">
        <w:rPr>
          <w:rStyle w:val="FontStyle34"/>
          <w:sz w:val="28"/>
          <w:szCs w:val="28"/>
        </w:rPr>
        <w:t>мов. Родственные цвета слабо влияют друг на друга в смысле изменения цвета, они близки к локальному, нам приходится внимательно сравнивать их между собой и стараться написать цельно, сохраняя большие отношения; работать приходится широкими заливками, мягко и тонко моделировать форму.</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 xml:space="preserve">Каждая постановка убеждает, что к разным натюрмортам требуется индивидуальный подход. Нельзя одним и тем же заученным способом решать разные задачи. Техническое выполнение натюрморта всегда будет согласовываться с конкретной целью, ибо каждая проблема требует своих </w:t>
      </w:r>
      <w:r w:rsidRPr="005D1BB2">
        <w:rPr>
          <w:rStyle w:val="FontStyle34"/>
          <w:sz w:val="28"/>
          <w:szCs w:val="28"/>
        </w:rPr>
        <w:lastRenderedPageBreak/>
        <w:t>технических приемов исполнения, своих выра</w:t>
      </w:r>
      <w:r w:rsidR="00C9272E">
        <w:rPr>
          <w:rStyle w:val="FontStyle34"/>
          <w:sz w:val="28"/>
          <w:szCs w:val="28"/>
        </w:rPr>
        <w:t>зительных средств, выявляющих её</w:t>
      </w:r>
      <w:r w:rsidRPr="005D1BB2">
        <w:rPr>
          <w:rStyle w:val="FontStyle34"/>
          <w:sz w:val="28"/>
          <w:szCs w:val="28"/>
        </w:rPr>
        <w:t xml:space="preserve"> особенности.</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Перед длительной работой над постановкой в 3-м классе необходимо делать маленький этюд для памяти, так как может помешать цветовая и тональная адаптация и можно упустить важные моменты, исправить которые в акварели будет трудно или вообще невозможно.</w:t>
      </w:r>
    </w:p>
    <w:p w:rsidR="008F63AB" w:rsidRPr="005D1BB2" w:rsidRDefault="00F42570" w:rsidP="00C25A51">
      <w:pPr>
        <w:pStyle w:val="Style10"/>
        <w:widowControl/>
        <w:spacing w:line="276" w:lineRule="auto"/>
        <w:ind w:firstLine="567"/>
        <w:rPr>
          <w:rStyle w:val="FontStyle34"/>
          <w:sz w:val="28"/>
          <w:szCs w:val="28"/>
        </w:rPr>
      </w:pPr>
      <w:r>
        <w:rPr>
          <w:rStyle w:val="FontStyle34"/>
          <w:sz w:val="28"/>
          <w:szCs w:val="28"/>
        </w:rPr>
        <w:t>Для ребё</w:t>
      </w:r>
      <w:r w:rsidR="008F63AB" w:rsidRPr="005D1BB2">
        <w:rPr>
          <w:rStyle w:val="FontStyle34"/>
          <w:sz w:val="28"/>
          <w:szCs w:val="28"/>
        </w:rPr>
        <w:t>нка увидеть цвет гораздо легче, чем тон, разницу тонов. Тонко улавливает эту разницу только тренированный глаз. Длительные постановки по живописи чередуются с кор</w:t>
      </w:r>
      <w:r>
        <w:rPr>
          <w:rStyle w:val="FontStyle34"/>
          <w:sz w:val="28"/>
          <w:szCs w:val="28"/>
        </w:rPr>
        <w:t>откими трё</w:t>
      </w:r>
      <w:r w:rsidR="008F63AB" w:rsidRPr="005D1BB2">
        <w:rPr>
          <w:rStyle w:val="FontStyle34"/>
          <w:sz w:val="28"/>
          <w:szCs w:val="28"/>
        </w:rPr>
        <w:t>х- или шестичасовыми заданиями. Это могут быть, например, наброски цветов кистью с натюрмортов.</w:t>
      </w:r>
    </w:p>
    <w:p w:rsidR="008F63AB" w:rsidRPr="005D1BB2" w:rsidRDefault="00F42570" w:rsidP="00C25A51">
      <w:pPr>
        <w:pStyle w:val="Style10"/>
        <w:widowControl/>
        <w:spacing w:line="276" w:lineRule="auto"/>
        <w:ind w:firstLine="567"/>
        <w:rPr>
          <w:rStyle w:val="FontStyle34"/>
          <w:sz w:val="28"/>
          <w:szCs w:val="28"/>
        </w:rPr>
      </w:pPr>
      <w:r>
        <w:rPr>
          <w:rStyle w:val="FontStyle34"/>
          <w:sz w:val="28"/>
          <w:szCs w:val="28"/>
        </w:rPr>
        <w:t>Следующее задание -</w:t>
      </w:r>
      <w:r w:rsidR="008F63AB" w:rsidRPr="005D1BB2">
        <w:rPr>
          <w:rStyle w:val="FontStyle34"/>
          <w:sz w:val="28"/>
          <w:szCs w:val="28"/>
        </w:rPr>
        <w:t xml:space="preserve"> натюрморт на сложных цветовых отношениях из предметов быта, различных по материалу и сдержанных по цвету.</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Количество предметов в п</w:t>
      </w:r>
      <w:r w:rsidR="00F42570">
        <w:rPr>
          <w:rStyle w:val="FontStyle34"/>
          <w:sz w:val="28"/>
          <w:szCs w:val="28"/>
        </w:rPr>
        <w:t>остановке -</w:t>
      </w:r>
      <w:r w:rsidRPr="005D1BB2">
        <w:rPr>
          <w:rStyle w:val="FontStyle34"/>
          <w:sz w:val="28"/>
          <w:szCs w:val="28"/>
        </w:rPr>
        <w:t xml:space="preserve"> три-четыре, все они близки к геометрическим формам (медный чайник, бутылка, деревянная доска, луковица, три-четыре драпировки). Работая, нужно стараться не «за</w:t>
      </w:r>
      <w:r w:rsidR="00F42570">
        <w:rPr>
          <w:rStyle w:val="FontStyle34"/>
          <w:sz w:val="28"/>
          <w:szCs w:val="28"/>
        </w:rPr>
        <w:t>пестрить» форму, не разрушить её</w:t>
      </w:r>
      <w:r w:rsidRPr="005D1BB2">
        <w:rPr>
          <w:rStyle w:val="FontStyle34"/>
          <w:sz w:val="28"/>
          <w:szCs w:val="28"/>
        </w:rPr>
        <w:t xml:space="preserve"> грубой цветовой разработкой.</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 xml:space="preserve">Процесс восприятия цвета очень непростой, особенно сложны рефлексные связи. Если задание не получилось, стоит проанализировать ошибки и </w:t>
      </w:r>
      <w:r w:rsidR="00F42570">
        <w:rPr>
          <w:rStyle w:val="FontStyle34"/>
          <w:sz w:val="28"/>
          <w:szCs w:val="28"/>
        </w:rPr>
        <w:t>написать натюрморт заново, с учё</w:t>
      </w:r>
      <w:r w:rsidRPr="005D1BB2">
        <w:rPr>
          <w:rStyle w:val="FontStyle34"/>
          <w:sz w:val="28"/>
          <w:szCs w:val="28"/>
        </w:rPr>
        <w:t>том этих ошибок. К концу года задание немного изменяется, так как, в связи с удлинением светового дня, появляется возможность работать при дневном освещении.</w:t>
      </w:r>
    </w:p>
    <w:p w:rsidR="008F63AB" w:rsidRDefault="008F63AB" w:rsidP="00C25A51">
      <w:pPr>
        <w:pStyle w:val="Style10"/>
        <w:widowControl/>
        <w:spacing w:line="276" w:lineRule="auto"/>
        <w:ind w:firstLine="567"/>
        <w:rPr>
          <w:rStyle w:val="FontStyle34"/>
          <w:sz w:val="28"/>
          <w:szCs w:val="28"/>
        </w:rPr>
      </w:pPr>
      <w:r w:rsidRPr="005D1BB2">
        <w:rPr>
          <w:rStyle w:val="FontStyle34"/>
          <w:sz w:val="28"/>
          <w:szCs w:val="28"/>
        </w:rPr>
        <w:t>Если к этому времени появляются цветы, можно рисовать постановки с нарциссами в стеклянном сосуде, тюльпанами, сиренью. Если цветов нет, можно выполнить натюрморт в холодной цветовой гамме. Усложняется это задание складками фона, которые продолжаются на горизонтальной плоскости. Сочетаний оттенков цвета, материалов, фактур великое множество, в любом случае, потребуется напряженный поиск живописного яз</w:t>
      </w:r>
      <w:r w:rsidR="00C9272E">
        <w:rPr>
          <w:rStyle w:val="FontStyle34"/>
          <w:sz w:val="28"/>
          <w:szCs w:val="28"/>
        </w:rPr>
        <w:t>ыка, наиболее выразительных приё</w:t>
      </w:r>
      <w:r w:rsidRPr="005D1BB2">
        <w:rPr>
          <w:rStyle w:val="FontStyle34"/>
          <w:sz w:val="28"/>
          <w:szCs w:val="28"/>
        </w:rPr>
        <w:t>мов живописи и колористического решения.</w:t>
      </w:r>
    </w:p>
    <w:p w:rsidR="000565EE" w:rsidRPr="005D1BB2" w:rsidRDefault="000565EE" w:rsidP="00C25A51">
      <w:pPr>
        <w:pStyle w:val="Style10"/>
        <w:widowControl/>
        <w:spacing w:line="276" w:lineRule="auto"/>
        <w:ind w:firstLine="567"/>
        <w:rPr>
          <w:rStyle w:val="FontStyle34"/>
          <w:sz w:val="28"/>
          <w:szCs w:val="28"/>
        </w:rPr>
      </w:pPr>
    </w:p>
    <w:p w:rsidR="000565EE" w:rsidRPr="000565EE" w:rsidRDefault="00443C58" w:rsidP="00C9272E">
      <w:pPr>
        <w:pStyle w:val="Style13"/>
        <w:widowControl/>
        <w:spacing w:line="276" w:lineRule="auto"/>
        <w:ind w:left="3966" w:firstLine="282"/>
        <w:rPr>
          <w:rStyle w:val="FontStyle34"/>
          <w:b/>
          <w:bCs/>
          <w:sz w:val="28"/>
          <w:szCs w:val="28"/>
        </w:rPr>
      </w:pPr>
      <w:r w:rsidRPr="00443C58">
        <w:rPr>
          <w:rStyle w:val="FontStyle34"/>
          <w:b/>
          <w:sz w:val="32"/>
          <w:szCs w:val="32"/>
        </w:rPr>
        <w:t>4 класс</w:t>
      </w:r>
    </w:p>
    <w:p w:rsidR="008F63AB" w:rsidRPr="000565EE" w:rsidRDefault="008F63AB" w:rsidP="0090444F">
      <w:pPr>
        <w:pStyle w:val="Style13"/>
        <w:widowControl/>
        <w:spacing w:line="276" w:lineRule="auto"/>
        <w:ind w:firstLine="567"/>
        <w:rPr>
          <w:rStyle w:val="FontStyle34"/>
          <w:b/>
          <w:bCs/>
          <w:sz w:val="28"/>
          <w:szCs w:val="28"/>
        </w:rPr>
      </w:pPr>
      <w:r w:rsidRPr="005D1BB2">
        <w:rPr>
          <w:rStyle w:val="FontStyle34"/>
          <w:sz w:val="28"/>
          <w:szCs w:val="28"/>
        </w:rPr>
        <w:t xml:space="preserve">В </w:t>
      </w:r>
      <w:r w:rsidR="00C9272E">
        <w:rPr>
          <w:rStyle w:val="FontStyle34"/>
          <w:sz w:val="28"/>
          <w:szCs w:val="28"/>
        </w:rPr>
        <w:t>четвё</w:t>
      </w:r>
      <w:r w:rsidR="005436B5">
        <w:rPr>
          <w:rStyle w:val="FontStyle34"/>
          <w:sz w:val="28"/>
          <w:szCs w:val="28"/>
        </w:rPr>
        <w:t xml:space="preserve">ртом </w:t>
      </w:r>
      <w:r w:rsidRPr="005D1BB2">
        <w:rPr>
          <w:rStyle w:val="FontStyle34"/>
          <w:sz w:val="28"/>
          <w:szCs w:val="28"/>
        </w:rPr>
        <w:t>классе не следует переходить к более сложным натурным постановкам, не достигнув желаемого результата в простых. Поэтому начинать учебный год, как и в 3-м классе, лучше с натюрмортов, составленных из ярких, сочных плодов осени, где у учащихся после летнего перерыва проявляется радостное желание поработать, «расписаться». Для того чтобы вспомнить и закрепить теоретические знани</w:t>
      </w:r>
      <w:r w:rsidR="0090444F">
        <w:rPr>
          <w:rStyle w:val="FontStyle34"/>
          <w:sz w:val="28"/>
          <w:szCs w:val="28"/>
        </w:rPr>
        <w:t>я и различные технические приё</w:t>
      </w:r>
      <w:r w:rsidRPr="005D1BB2">
        <w:rPr>
          <w:rStyle w:val="FontStyle34"/>
          <w:sz w:val="28"/>
          <w:szCs w:val="28"/>
        </w:rPr>
        <w:t xml:space="preserve">мы акварельной живописи (по-сырому, а-ля прима, вливание цвета в цвет, заливки, мазок, размывки, лессировки и т. д.), предлагаются красивые натюрморты. Задачи при </w:t>
      </w:r>
      <w:r w:rsidRPr="005D1BB2">
        <w:rPr>
          <w:rStyle w:val="FontStyle34"/>
          <w:sz w:val="28"/>
          <w:szCs w:val="28"/>
        </w:rPr>
        <w:lastRenderedPageBreak/>
        <w:t>этом ставятся разные: передать различные цветовые решен</w:t>
      </w:r>
      <w:r w:rsidR="00C4645E">
        <w:rPr>
          <w:rStyle w:val="FontStyle34"/>
          <w:sz w:val="28"/>
          <w:szCs w:val="28"/>
        </w:rPr>
        <w:t>ия — контрастные, сближенные, тё</w:t>
      </w:r>
      <w:r w:rsidRPr="005D1BB2">
        <w:rPr>
          <w:rStyle w:val="FontStyle34"/>
          <w:sz w:val="28"/>
          <w:szCs w:val="28"/>
        </w:rPr>
        <w:t>плые, холодные; передать особое эмоциональное состояние («Торжественный букет», «Мерцающая осень», «Грустное окно»).</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Затем на двенадцать часов ставится натюрморт из нескольких предметов, усложненных по форме, с богатой по фактуре драпировкой. Прежде чем писать, надо разобраться в характере цветовых отношений натуры. Все это должно быть сделано до начала работы, так как акварель плохо поддается исправлению. Сделать цветовой эскиз. После компоновки и рисунка первыми лучше покрывать предметы, имеющие наиболее насыщенную окраску. Если начинать работу с менее насыщенных объектов, можно преувеличить их цветность и затем окажется невозможным подобрать насыщенные цвета других предметов, т. е. передать правильные цветовые отношения.</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После изучения способа многослойных лессировок, по мере накопления опыта, можно не рассчитывать на многократную повторную прописку. Чем большее количество слоев краски положено на бумагу, тем менее прозрачен цвет п</w:t>
      </w:r>
      <w:r w:rsidR="0090444F">
        <w:rPr>
          <w:rStyle w:val="FontStyle34"/>
          <w:sz w:val="28"/>
          <w:szCs w:val="28"/>
        </w:rPr>
        <w:t>редметов, появляются излишняя жё</w:t>
      </w:r>
      <w:r w:rsidRPr="005D1BB2">
        <w:rPr>
          <w:rStyle w:val="FontStyle34"/>
          <w:sz w:val="28"/>
          <w:szCs w:val="28"/>
        </w:rPr>
        <w:t>сткость и глухота изображения. Когда цвета взяты сразу и близко к их полному звучанию, то легче угадать и соседние. Кроме того, положенные в полную силу цвета гораздо лучше передают первое и непосредственное впечатление художника от натуры.</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Все предметы нужно писать одновременно, сравнивая пятна по светлоте, цвету и насыщенности цвета. При этом надо стараться смотреть на предметы не поочередно, а на всю группу в целом. Цельность восприятия позволит правильно определить отношения.</w:t>
      </w:r>
    </w:p>
    <w:p w:rsidR="008F63AB" w:rsidRPr="005D1BB2" w:rsidRDefault="0090444F" w:rsidP="00C25A51">
      <w:pPr>
        <w:pStyle w:val="Style10"/>
        <w:widowControl/>
        <w:spacing w:line="276" w:lineRule="auto"/>
        <w:ind w:firstLine="567"/>
        <w:rPr>
          <w:rStyle w:val="FontStyle34"/>
          <w:sz w:val="28"/>
          <w:szCs w:val="28"/>
        </w:rPr>
      </w:pPr>
      <w:r>
        <w:rPr>
          <w:rStyle w:val="FontStyle34"/>
          <w:sz w:val="28"/>
          <w:szCs w:val="28"/>
        </w:rPr>
        <w:t>Прорабатывая объё</w:t>
      </w:r>
      <w:r w:rsidR="008F63AB" w:rsidRPr="005D1BB2">
        <w:rPr>
          <w:rStyle w:val="FontStyle34"/>
          <w:sz w:val="28"/>
          <w:szCs w:val="28"/>
        </w:rPr>
        <w:t>мную форму каждого предмета, необходимо вн</w:t>
      </w:r>
      <w:r w:rsidR="00C4645E">
        <w:rPr>
          <w:rStyle w:val="FontStyle34"/>
          <w:sz w:val="28"/>
          <w:szCs w:val="28"/>
        </w:rPr>
        <w:t>имательно следить за наличием тё</w:t>
      </w:r>
      <w:r w:rsidR="008F63AB" w:rsidRPr="005D1BB2">
        <w:rPr>
          <w:rStyle w:val="FontStyle34"/>
          <w:sz w:val="28"/>
          <w:szCs w:val="28"/>
        </w:rPr>
        <w:t>плых и холодных оттенков на его поверхности. Особенно важно не упустить колористическое единство (общую цветовую и тоновую гамму всех красок). Без этого невозможно цельно пе</w:t>
      </w:r>
      <w:r>
        <w:rPr>
          <w:rStyle w:val="FontStyle34"/>
          <w:sz w:val="28"/>
          <w:szCs w:val="28"/>
        </w:rPr>
        <w:t>редать формы в условиях определё</w:t>
      </w:r>
      <w:r w:rsidR="008F63AB" w:rsidRPr="005D1BB2">
        <w:rPr>
          <w:rStyle w:val="FontStyle34"/>
          <w:sz w:val="28"/>
          <w:szCs w:val="28"/>
        </w:rPr>
        <w:t>нного освещения. Каждое пятно краски, каждый мазок необходимо класть по рисунку, согласно поверхностям, которые ограничивают предмет. Цвет может иметь смысл лишь в том случае, если он не воспринимается как краска, а пре</w:t>
      </w:r>
      <w:r>
        <w:rPr>
          <w:rStyle w:val="FontStyle34"/>
          <w:sz w:val="28"/>
          <w:szCs w:val="28"/>
        </w:rPr>
        <w:t>вращается в материал, лепит объё</w:t>
      </w:r>
      <w:r w:rsidR="008F63AB" w:rsidRPr="005D1BB2">
        <w:rPr>
          <w:rStyle w:val="FontStyle34"/>
          <w:sz w:val="28"/>
          <w:szCs w:val="28"/>
        </w:rPr>
        <w:t>м и создает пространство.</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 xml:space="preserve">Надо знать, какими способами можно изобразить предметы в пространстве, нужно умело «отдалять» на этюдах один предмет и «приближать» другой. Ослабление и усиление цвета предметов можно корректировать в процессе работы над натюрмортом; чистой кистью с водой смягчаются краски и контур того предмета, который должен «отойти» вглубь. Если же передние предметы получились слишком слабые, то можно </w:t>
      </w:r>
      <w:r w:rsidRPr="005D1BB2">
        <w:rPr>
          <w:rStyle w:val="FontStyle34"/>
          <w:sz w:val="28"/>
          <w:szCs w:val="28"/>
        </w:rPr>
        <w:lastRenderedPageBreak/>
        <w:t xml:space="preserve">«приблизить» предметы переднего плана, усилив </w:t>
      </w:r>
      <w:r w:rsidR="00C4645E">
        <w:rPr>
          <w:rStyle w:val="FontStyle34"/>
          <w:sz w:val="28"/>
          <w:szCs w:val="28"/>
        </w:rPr>
        <w:t>их яркость и подчеркнув определё</w:t>
      </w:r>
      <w:r w:rsidRPr="005D1BB2">
        <w:rPr>
          <w:rStyle w:val="FontStyle34"/>
          <w:sz w:val="28"/>
          <w:szCs w:val="28"/>
        </w:rPr>
        <w:t>ннее тоном и цветом.</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Принцип шара используетс</w:t>
      </w:r>
      <w:r w:rsidR="0090444F">
        <w:rPr>
          <w:rStyle w:val="FontStyle34"/>
          <w:sz w:val="28"/>
          <w:szCs w:val="28"/>
        </w:rPr>
        <w:t>я не только при изображении объё</w:t>
      </w:r>
      <w:r w:rsidRPr="005D1BB2">
        <w:rPr>
          <w:rStyle w:val="FontStyle34"/>
          <w:sz w:val="28"/>
          <w:szCs w:val="28"/>
        </w:rPr>
        <w:t>мной формы, но и при завершении композиции. Края картинной плоскости уходят «под раму», а главное в картине выделяется контрастами и детализацией. Объяснять психологию восприятия картины можно, сравнивая строение человеческого глаза с фотоаппаратом: «фокус — боковое зрение».</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 xml:space="preserve">В первоначальных длительных акварельных работах утрата свежести и прозрачности живописи, как недостаток, неизбежна. По мере приобретения (длительными тренировками) технических навыков появится и свежесть, и сочность акварельной живописи. Техническая сторона работы является непременным условием художественного изображения. При работе акварельными красками не следует «заливать» переходы одной тени в другую. Некоторое разграничение переходов </w:t>
      </w:r>
      <w:r w:rsidR="0090444F">
        <w:rPr>
          <w:rStyle w:val="FontStyle34"/>
          <w:sz w:val="28"/>
          <w:szCs w:val="28"/>
        </w:rPr>
        <w:t>светотени даё</w:t>
      </w:r>
      <w:r w:rsidRPr="005D1BB2">
        <w:rPr>
          <w:rStyle w:val="FontStyle34"/>
          <w:sz w:val="28"/>
          <w:szCs w:val="28"/>
        </w:rPr>
        <w:t>т ту игру света и тени, которая и делает изображение «акварельным».</w:t>
      </w:r>
    </w:p>
    <w:p w:rsidR="008F63AB" w:rsidRPr="005D1BB2" w:rsidRDefault="008F63AB" w:rsidP="00C25A51">
      <w:pPr>
        <w:pStyle w:val="Style10"/>
        <w:widowControl/>
        <w:spacing w:line="276" w:lineRule="auto"/>
        <w:ind w:firstLine="567"/>
        <w:jc w:val="left"/>
        <w:rPr>
          <w:rStyle w:val="FontStyle34"/>
          <w:sz w:val="28"/>
          <w:szCs w:val="28"/>
        </w:rPr>
      </w:pPr>
      <w:r w:rsidRPr="005D1BB2">
        <w:rPr>
          <w:rStyle w:val="FontStyle34"/>
          <w:sz w:val="28"/>
          <w:szCs w:val="28"/>
        </w:rPr>
        <w:t>Следующая тема — «Этюд головы человека».</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Смысл этого задания состоит в изучении формы головы человека, лепке формы цветом, выявлению индивидуальных качеств. Чтобы приступить к этой теме, надо иметь навыки тонового рисования головы, знать строение черепа. Объем целого и деталей образуют плоскости, находящиеся в разных поворотах. Если учащийся не подготовлен в тоновом рисунке головы, не имеет развитого чувства формы, конструкции, он не сумеет положить найденный цвет на нужное место по форме, не сможет сделать этюд собранным и цельным.</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 xml:space="preserve">Нужно уметь </w:t>
      </w:r>
      <w:r w:rsidRPr="00F42570">
        <w:rPr>
          <w:rStyle w:val="FontStyle37"/>
          <w:i w:val="0"/>
          <w:sz w:val="28"/>
          <w:szCs w:val="28"/>
        </w:rPr>
        <w:t>рисовать кистью</w:t>
      </w:r>
      <w:r w:rsidRPr="005D1BB2">
        <w:rPr>
          <w:rStyle w:val="FontStyle37"/>
          <w:sz w:val="28"/>
          <w:szCs w:val="28"/>
        </w:rPr>
        <w:t xml:space="preserve">, </w:t>
      </w:r>
      <w:r w:rsidRPr="005D1BB2">
        <w:rPr>
          <w:rStyle w:val="FontStyle34"/>
          <w:sz w:val="28"/>
          <w:szCs w:val="28"/>
        </w:rPr>
        <w:t>если необходимо поправить или восстановить сбитый в процессе контурный рисунок. Для этой цели полезны наброски в рисунке головы двумя цветами, одним цветом или гаммой цветов. Ра</w:t>
      </w:r>
      <w:r w:rsidR="00C4645E">
        <w:rPr>
          <w:rStyle w:val="FontStyle34"/>
          <w:sz w:val="28"/>
          <w:szCs w:val="28"/>
        </w:rPr>
        <w:t>бота ведё</w:t>
      </w:r>
      <w:r w:rsidRPr="005D1BB2">
        <w:rPr>
          <w:rStyle w:val="FontStyle34"/>
          <w:sz w:val="28"/>
          <w:szCs w:val="28"/>
        </w:rPr>
        <w:t>т</w:t>
      </w:r>
      <w:r w:rsidR="00C4645E">
        <w:rPr>
          <w:rStyle w:val="FontStyle34"/>
          <w:sz w:val="28"/>
          <w:szCs w:val="28"/>
        </w:rPr>
        <w:t>ся от общего к частному: подмалё</w:t>
      </w:r>
      <w:r w:rsidRPr="005D1BB2">
        <w:rPr>
          <w:rStyle w:val="FontStyle34"/>
          <w:sz w:val="28"/>
          <w:szCs w:val="28"/>
        </w:rPr>
        <w:t>вки, затем — подробно — мазок к мазку, лепится форма, а затем обобщается. Учащиеся любят делать наброски цветом головы человека по-сырому, по разным цветовым прокладкам. В итоге, если ученик неплохо рисует, получаются цельные легкие наброски цветом головы человека. При выполнении этюда головы человека в технике акварели необходимо помнить, что в натуре не существует контура, линии, а существует только граница объемной формы, пространственных плоскостей, поэтому линии карандаша в рисунке</w:t>
      </w:r>
      <w:r w:rsidR="00C4645E">
        <w:rPr>
          <w:rStyle w:val="FontStyle34"/>
          <w:sz w:val="28"/>
          <w:szCs w:val="28"/>
        </w:rPr>
        <w:t xml:space="preserve"> под акварелью не должны быть жё</w:t>
      </w:r>
      <w:r w:rsidRPr="005D1BB2">
        <w:rPr>
          <w:rStyle w:val="FontStyle34"/>
          <w:sz w:val="28"/>
          <w:szCs w:val="28"/>
        </w:rPr>
        <w:t>сткими и толстыми.</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Начинать этюд нужно с тех мест, которые имеют легко определяемые красочные характеристики, и дальше ориентироваться на них при определении цветовых отношений.</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lastRenderedPageBreak/>
        <w:t>Для закрепления знаний целесообразно дома выполнить два—три этюда головы человека. Это могут быть автопортреты при разном освещении.</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Новая тема в программе 4-го класса — «Фрагмент интерьера». Ставится задача передать планы в пространстве и световоздушную среду. Пространство в интерьере более глубокое, чем в натюрморте, но менее глубокое, чем в пейзаже. В этом отношении интерьер является как бы промежуточным звеном в изучении законов цвета и тона в пространстве.</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Прежде чем приступить к этюду интерьера, необходимы предварительные зарисовки, композиционные поиски (в карандаше). Обычно размер зарисовок и схем композиции не превышает размера почтовой открытки. Смысл схем и зарисовок — в выявлении наиболее удачной композиции. В первых эскизах обычно схвачено самое острое впечатление, которое необходимо сохранить до завершения этюда. В целом исполнение этюда кардинально не отличается от живописи предыдущих заданий. Ритмическое расположение форм, цветовые акценты на главном в композиции, пластика и качество поверхностей определяются обычным путем. Задание рассчитано на двенадцать часов. В школе этюд обычно выполняется в условиях освещения лам</w:t>
      </w:r>
      <w:r w:rsidR="00C4645E">
        <w:rPr>
          <w:rStyle w:val="FontStyle34"/>
          <w:sz w:val="28"/>
          <w:szCs w:val="28"/>
        </w:rPr>
        <w:t>пами накаливания, поэтому освещё</w:t>
      </w:r>
      <w:r w:rsidRPr="005D1BB2">
        <w:rPr>
          <w:rStyle w:val="FontStyle34"/>
          <w:sz w:val="28"/>
          <w:szCs w:val="28"/>
        </w:rPr>
        <w:t>нные части предметов в целом теплее находящихся в тени, но не настолько сильно, как кажется на первый взгляд. Необычайно сложно писать тени. Они не играют массой оттенков, как при дневном освещении, и почти «мертвы».</w:t>
      </w:r>
    </w:p>
    <w:p w:rsidR="008F63AB" w:rsidRPr="005D1BB2" w:rsidRDefault="008F63AB" w:rsidP="00C25A51">
      <w:pPr>
        <w:pStyle w:val="Style10"/>
        <w:widowControl/>
        <w:spacing w:line="276" w:lineRule="auto"/>
        <w:ind w:firstLine="567"/>
        <w:rPr>
          <w:rStyle w:val="FontStyle34"/>
          <w:sz w:val="28"/>
          <w:szCs w:val="28"/>
        </w:rPr>
      </w:pPr>
      <w:r w:rsidRPr="005D1BB2">
        <w:rPr>
          <w:rStyle w:val="FontStyle34"/>
          <w:sz w:val="28"/>
          <w:szCs w:val="28"/>
        </w:rPr>
        <w:t>Наиболее распространенная ошибка при работе над этюдом интерь</w:t>
      </w:r>
      <w:r w:rsidR="00C4645E">
        <w:rPr>
          <w:rStyle w:val="FontStyle34"/>
          <w:sz w:val="28"/>
          <w:szCs w:val="28"/>
        </w:rPr>
        <w:t>ера в этих условиях — слишком тё</w:t>
      </w:r>
      <w:r w:rsidRPr="005D1BB2">
        <w:rPr>
          <w:rStyle w:val="FontStyle34"/>
          <w:sz w:val="28"/>
          <w:szCs w:val="28"/>
        </w:rPr>
        <w:t>плый колорит («пережаренный»). Вопросы колорита, согласованности красок изображения лучше всего познаются при изображении следующих натурных постановок.</w:t>
      </w:r>
    </w:p>
    <w:p w:rsidR="008F63AB" w:rsidRPr="005D1BB2" w:rsidRDefault="008F63AB" w:rsidP="00300CC6">
      <w:pPr>
        <w:pStyle w:val="Style13"/>
        <w:widowControl/>
        <w:numPr>
          <w:ilvl w:val="0"/>
          <w:numId w:val="10"/>
        </w:numPr>
        <w:spacing w:line="276" w:lineRule="auto"/>
        <w:ind w:firstLine="0"/>
        <w:rPr>
          <w:rStyle w:val="FontStyle38"/>
          <w:sz w:val="28"/>
          <w:szCs w:val="28"/>
        </w:rPr>
      </w:pPr>
      <w:r w:rsidRPr="005D1BB2">
        <w:rPr>
          <w:rStyle w:val="FontStyle34"/>
          <w:sz w:val="28"/>
          <w:szCs w:val="28"/>
        </w:rPr>
        <w:t>Один и тот же натюрморт надо выполнить при дневном, вечернем, сумеречном освещении (или два варианта — дневное освещение и искусственное).</w:t>
      </w:r>
    </w:p>
    <w:p w:rsidR="008F63AB" w:rsidRPr="005D1BB2" w:rsidRDefault="008F63AB" w:rsidP="00300CC6">
      <w:pPr>
        <w:pStyle w:val="Style13"/>
        <w:widowControl/>
        <w:numPr>
          <w:ilvl w:val="0"/>
          <w:numId w:val="10"/>
        </w:numPr>
        <w:spacing w:line="276" w:lineRule="auto"/>
        <w:ind w:firstLine="0"/>
        <w:rPr>
          <w:rStyle w:val="FontStyle34"/>
          <w:sz w:val="28"/>
          <w:szCs w:val="28"/>
        </w:rPr>
      </w:pPr>
      <w:r w:rsidRPr="005D1BB2">
        <w:rPr>
          <w:rStyle w:val="FontStyle34"/>
          <w:sz w:val="28"/>
          <w:szCs w:val="28"/>
        </w:rPr>
        <w:t>Натюрморты в сближении цветовых</w:t>
      </w:r>
      <w:r w:rsidR="00C4645E">
        <w:rPr>
          <w:rStyle w:val="FontStyle34"/>
          <w:sz w:val="28"/>
          <w:szCs w:val="28"/>
        </w:rPr>
        <w:t xml:space="preserve"> отношений (одни из предметов тё</w:t>
      </w:r>
      <w:r w:rsidRPr="005D1BB2">
        <w:rPr>
          <w:rStyle w:val="FontStyle34"/>
          <w:sz w:val="28"/>
          <w:szCs w:val="28"/>
        </w:rPr>
        <w:t>плой окраски, другие — холодной).</w:t>
      </w:r>
    </w:p>
    <w:p w:rsidR="008F63AB" w:rsidRPr="005D1BB2" w:rsidRDefault="008F63AB" w:rsidP="00300CC6">
      <w:pPr>
        <w:pStyle w:val="Style13"/>
        <w:widowControl/>
        <w:numPr>
          <w:ilvl w:val="0"/>
          <w:numId w:val="10"/>
        </w:numPr>
        <w:spacing w:line="276" w:lineRule="auto"/>
        <w:ind w:firstLine="0"/>
        <w:rPr>
          <w:rStyle w:val="FontStyle34"/>
          <w:sz w:val="28"/>
          <w:szCs w:val="28"/>
        </w:rPr>
      </w:pPr>
      <w:r w:rsidRPr="005D1BB2">
        <w:rPr>
          <w:rStyle w:val="FontStyle34"/>
          <w:sz w:val="28"/>
          <w:szCs w:val="28"/>
        </w:rPr>
        <w:t>Условия разного спектрального состава освещения создаются искусственно (в софиты вставляются цветные фильтры).</w:t>
      </w:r>
    </w:p>
    <w:p w:rsidR="008F63AB" w:rsidRPr="005D1BB2" w:rsidRDefault="008F63AB" w:rsidP="00300CC6">
      <w:pPr>
        <w:pStyle w:val="Style10"/>
        <w:widowControl/>
        <w:spacing w:line="276" w:lineRule="auto"/>
        <w:ind w:firstLine="0"/>
        <w:rPr>
          <w:rStyle w:val="FontStyle34"/>
          <w:sz w:val="28"/>
          <w:szCs w:val="28"/>
        </w:rPr>
      </w:pPr>
      <w:r w:rsidRPr="005D1BB2">
        <w:rPr>
          <w:rStyle w:val="FontStyle34"/>
          <w:sz w:val="28"/>
          <w:szCs w:val="28"/>
        </w:rPr>
        <w:t>Возможен одновременный показ трех одинаковых постановок. Одна постановка освеще</w:t>
      </w:r>
      <w:r w:rsidR="00C4645E">
        <w:rPr>
          <w:rStyle w:val="FontStyle34"/>
          <w:sz w:val="28"/>
          <w:szCs w:val="28"/>
        </w:rPr>
        <w:t>на боковым светом, вторая — тё</w:t>
      </w:r>
      <w:r w:rsidRPr="005D1BB2">
        <w:rPr>
          <w:rStyle w:val="FontStyle34"/>
          <w:sz w:val="28"/>
          <w:szCs w:val="28"/>
        </w:rPr>
        <w:t>плым светом, а третья — холодным. В такой группе натуральных постановок появляется возможность проанализировать цветовое состояние при разном цвете освещения (последние постановки похожи на вечернее и лунное освещение).</w:t>
      </w:r>
    </w:p>
    <w:p w:rsidR="008F63AB" w:rsidRPr="005D1BB2" w:rsidRDefault="008F63AB" w:rsidP="00300CC6">
      <w:pPr>
        <w:pStyle w:val="Style10"/>
        <w:widowControl/>
        <w:spacing w:line="276" w:lineRule="auto"/>
        <w:ind w:firstLine="0"/>
        <w:rPr>
          <w:rStyle w:val="FontStyle34"/>
          <w:sz w:val="28"/>
          <w:szCs w:val="28"/>
        </w:rPr>
      </w:pPr>
      <w:r w:rsidRPr="005D1BB2">
        <w:rPr>
          <w:rStyle w:val="FontStyle34"/>
          <w:sz w:val="28"/>
          <w:szCs w:val="28"/>
        </w:rPr>
        <w:t xml:space="preserve">Первая постановка — это эталон для сравнения разных условий освещения, для изменений локального цвета. Ученик должен находиться в условиях дневного </w:t>
      </w:r>
      <w:r w:rsidRPr="005D1BB2">
        <w:rPr>
          <w:rStyle w:val="FontStyle34"/>
          <w:sz w:val="28"/>
          <w:szCs w:val="28"/>
        </w:rPr>
        <w:lastRenderedPageBreak/>
        <w:t>освещения из окна. При выполнении натурных постановок важно выдержать этюды в определенной гамме родственных цветов. Время исполнения работ — три—шесть часов.</w:t>
      </w:r>
    </w:p>
    <w:p w:rsidR="008F63AB" w:rsidRPr="005D1BB2" w:rsidRDefault="008F63AB" w:rsidP="00300CC6">
      <w:pPr>
        <w:pStyle w:val="Style13"/>
        <w:widowControl/>
        <w:numPr>
          <w:ilvl w:val="0"/>
          <w:numId w:val="10"/>
        </w:numPr>
        <w:spacing w:line="276" w:lineRule="auto"/>
        <w:ind w:firstLine="0"/>
        <w:rPr>
          <w:rStyle w:val="FontStyle34"/>
          <w:sz w:val="28"/>
          <w:szCs w:val="28"/>
        </w:rPr>
      </w:pPr>
      <w:r w:rsidRPr="005D1BB2">
        <w:rPr>
          <w:rStyle w:val="FontStyle34"/>
          <w:sz w:val="28"/>
          <w:szCs w:val="28"/>
        </w:rPr>
        <w:t>Теплохолодность цветовой лепки объемной формы можно усвоить практически, если написать учебный натюрморт с двумя источниками света: холодным из окна и слабым, теплым (электрическим) с теневой стороны.</w:t>
      </w:r>
    </w:p>
    <w:p w:rsidR="008F63AB" w:rsidRPr="005D1BB2" w:rsidRDefault="008F63AB" w:rsidP="00300CC6">
      <w:pPr>
        <w:pStyle w:val="Style10"/>
        <w:widowControl/>
        <w:spacing w:line="276" w:lineRule="auto"/>
        <w:ind w:firstLine="0"/>
        <w:rPr>
          <w:rStyle w:val="FontStyle34"/>
          <w:sz w:val="28"/>
          <w:szCs w:val="28"/>
        </w:rPr>
      </w:pPr>
      <w:r w:rsidRPr="005D1BB2">
        <w:rPr>
          <w:rStyle w:val="FontStyle34"/>
          <w:sz w:val="28"/>
          <w:szCs w:val="28"/>
        </w:rPr>
        <w:t>Контраст холодного света и теплой тени имеется и в натуре без искусственного освещения, только он менее заметен.</w:t>
      </w:r>
    </w:p>
    <w:p w:rsidR="008F63AB" w:rsidRPr="008F63AB" w:rsidRDefault="008F63AB" w:rsidP="00C25A51">
      <w:pPr>
        <w:spacing w:line="276" w:lineRule="auto"/>
        <w:jc w:val="center"/>
        <w:rPr>
          <w:i/>
        </w:rPr>
      </w:pPr>
    </w:p>
    <w:p w:rsidR="00203C5E" w:rsidRPr="00203C5E" w:rsidRDefault="008F63AB" w:rsidP="009E04F9">
      <w:pPr>
        <w:spacing w:line="276" w:lineRule="auto"/>
        <w:ind w:firstLine="709"/>
        <w:jc w:val="center"/>
        <w:rPr>
          <w:b/>
          <w:sz w:val="32"/>
          <w:szCs w:val="32"/>
        </w:rPr>
      </w:pPr>
      <w:r w:rsidRPr="00E012FB">
        <w:rPr>
          <w:b/>
          <w:sz w:val="32"/>
          <w:szCs w:val="32"/>
        </w:rPr>
        <w:t>5</w:t>
      </w:r>
      <w:r w:rsidR="00443C58">
        <w:rPr>
          <w:b/>
          <w:sz w:val="32"/>
          <w:szCs w:val="32"/>
        </w:rPr>
        <w:t xml:space="preserve"> класс</w:t>
      </w:r>
    </w:p>
    <w:p w:rsidR="0052616D" w:rsidRDefault="00A74435" w:rsidP="009E04F9">
      <w:pPr>
        <w:spacing w:line="276" w:lineRule="auto"/>
        <w:ind w:firstLine="709"/>
        <w:jc w:val="both"/>
        <w:rPr>
          <w:sz w:val="28"/>
          <w:szCs w:val="28"/>
        </w:rPr>
      </w:pPr>
      <w:r w:rsidRPr="00A74435">
        <w:rPr>
          <w:sz w:val="28"/>
          <w:szCs w:val="28"/>
        </w:rPr>
        <w:t>Тр</w:t>
      </w:r>
      <w:r w:rsidR="0052616D" w:rsidRPr="00A74435">
        <w:rPr>
          <w:sz w:val="28"/>
          <w:szCs w:val="28"/>
        </w:rPr>
        <w:t>адиционно первой постановкой после каникул является натюрморт из живых цветов и фруктов.</w:t>
      </w:r>
      <w:r>
        <w:rPr>
          <w:sz w:val="28"/>
          <w:szCs w:val="28"/>
        </w:rPr>
        <w:t xml:space="preserve"> На такой постановке очень удобно расписываться после небольшого перерыва. Тем не менее, задачи ставятся более сложные, чем в </w:t>
      </w:r>
      <w:r w:rsidR="00706F80">
        <w:rPr>
          <w:sz w:val="28"/>
          <w:szCs w:val="28"/>
        </w:rPr>
        <w:t>преды</w:t>
      </w:r>
      <w:r>
        <w:rPr>
          <w:sz w:val="28"/>
          <w:szCs w:val="28"/>
        </w:rPr>
        <w:t>дущие годы. К пятому классу каждый ученик уже имеет свои ст</w:t>
      </w:r>
      <w:r w:rsidR="00232153">
        <w:rPr>
          <w:sz w:val="28"/>
          <w:szCs w:val="28"/>
        </w:rPr>
        <w:t>илистические особенности письма</w:t>
      </w:r>
      <w:r>
        <w:rPr>
          <w:sz w:val="28"/>
          <w:szCs w:val="28"/>
        </w:rPr>
        <w:t>, если же пока это не выработалось, необходимо показать наиболее удачные находки в его работе и подвигать ученика к нахождению собственного стиля. Нельзя забывать о сложностях изображения теплохолодности и рефлексов на живых цветах, помнить о прозрачности и взаимовливании цвета в цвет. На этой работе можно использовать разные техн</w:t>
      </w:r>
      <w:r w:rsidR="00232153">
        <w:rPr>
          <w:sz w:val="28"/>
          <w:szCs w:val="28"/>
        </w:rPr>
        <w:t>ики письма, например, начать по-</w:t>
      </w:r>
      <w:r>
        <w:rPr>
          <w:sz w:val="28"/>
          <w:szCs w:val="28"/>
        </w:rPr>
        <w:t>сырому, старая</w:t>
      </w:r>
      <w:r w:rsidR="00232153">
        <w:rPr>
          <w:sz w:val="28"/>
          <w:szCs w:val="28"/>
        </w:rPr>
        <w:t xml:space="preserve">сь </w:t>
      </w:r>
      <w:r>
        <w:rPr>
          <w:sz w:val="28"/>
          <w:szCs w:val="28"/>
        </w:rPr>
        <w:t xml:space="preserve"> как можно точнее попасть в тональные отношения. Затем</w:t>
      </w:r>
      <w:r w:rsidR="00232153">
        <w:rPr>
          <w:sz w:val="28"/>
          <w:szCs w:val="28"/>
        </w:rPr>
        <w:t>,</w:t>
      </w:r>
      <w:r>
        <w:rPr>
          <w:sz w:val="28"/>
          <w:szCs w:val="28"/>
        </w:rPr>
        <w:t xml:space="preserve"> уже по высохшему слою</w:t>
      </w:r>
      <w:r w:rsidR="00232153">
        <w:rPr>
          <w:sz w:val="28"/>
          <w:szCs w:val="28"/>
        </w:rPr>
        <w:t>,</w:t>
      </w:r>
      <w:r>
        <w:rPr>
          <w:sz w:val="28"/>
          <w:szCs w:val="28"/>
        </w:rPr>
        <w:t xml:space="preserve"> более точно прописать передний план</w:t>
      </w:r>
      <w:r w:rsidR="00232153">
        <w:rPr>
          <w:sz w:val="28"/>
          <w:szCs w:val="28"/>
        </w:rPr>
        <w:t>,</w:t>
      </w:r>
      <w:r>
        <w:rPr>
          <w:sz w:val="28"/>
          <w:szCs w:val="28"/>
        </w:rPr>
        <w:t xml:space="preserve"> уточняя цветовые и тональные отношения, помня</w:t>
      </w:r>
      <w:r w:rsidR="00232153">
        <w:rPr>
          <w:sz w:val="28"/>
          <w:szCs w:val="28"/>
        </w:rPr>
        <w:t xml:space="preserve">, тем не менее, </w:t>
      </w:r>
      <w:r>
        <w:rPr>
          <w:sz w:val="28"/>
          <w:szCs w:val="28"/>
        </w:rPr>
        <w:t xml:space="preserve"> что слишком большое количество слоев живописи </w:t>
      </w:r>
      <w:r w:rsidR="00232153">
        <w:rPr>
          <w:sz w:val="28"/>
          <w:szCs w:val="28"/>
        </w:rPr>
        <w:t xml:space="preserve">ведет к сухости и жесткости. В данной работе свежесть, </w:t>
      </w:r>
      <w:r>
        <w:rPr>
          <w:sz w:val="28"/>
          <w:szCs w:val="28"/>
        </w:rPr>
        <w:t xml:space="preserve"> воздушность и стиль являются основной задачей.</w:t>
      </w:r>
      <w:r w:rsidR="00232153">
        <w:rPr>
          <w:sz w:val="28"/>
          <w:szCs w:val="28"/>
        </w:rPr>
        <w:br/>
        <w:t>Этюд фигуры в интерьере – уже знакомая постановка, но в пятом классе задачи усложняются тематикой. Необходимо помнить, что композиционное расположение важно именно для интерьерных постановок. Нежелательно брать слишком крупно фигуру - это приведет к исчезновению воздуха и пространства в работе.  Важно сделать перед основной работой композиционный поиск и уточнить общий колористический строй будущей постановки.</w:t>
      </w:r>
    </w:p>
    <w:p w:rsidR="008219AA" w:rsidRDefault="008219AA" w:rsidP="009E04F9">
      <w:pPr>
        <w:spacing w:line="276" w:lineRule="auto"/>
        <w:ind w:firstLine="709"/>
        <w:jc w:val="both"/>
        <w:rPr>
          <w:sz w:val="28"/>
          <w:szCs w:val="28"/>
        </w:rPr>
      </w:pPr>
      <w:r>
        <w:rPr>
          <w:sz w:val="28"/>
          <w:szCs w:val="28"/>
        </w:rPr>
        <w:t>Последующие постановки п</w:t>
      </w:r>
      <w:r w:rsidR="00A43BEF">
        <w:rPr>
          <w:sz w:val="28"/>
          <w:szCs w:val="28"/>
        </w:rPr>
        <w:t>овторяют темы четвертого класса</w:t>
      </w:r>
      <w:r>
        <w:rPr>
          <w:sz w:val="28"/>
          <w:szCs w:val="28"/>
        </w:rPr>
        <w:t>, но усложняются по технике исполнения</w:t>
      </w:r>
      <w:r w:rsidR="00A43BEF">
        <w:rPr>
          <w:sz w:val="28"/>
          <w:szCs w:val="28"/>
        </w:rPr>
        <w:t>,  за счет более глубоких задач</w:t>
      </w:r>
      <w:r>
        <w:rPr>
          <w:sz w:val="28"/>
          <w:szCs w:val="28"/>
        </w:rPr>
        <w:t xml:space="preserve">, поставленных учителем. </w:t>
      </w:r>
      <w:r w:rsidR="00A43BEF">
        <w:rPr>
          <w:sz w:val="28"/>
          <w:szCs w:val="28"/>
        </w:rPr>
        <w:t xml:space="preserve"> Следует предлагать учащимся </w:t>
      </w:r>
      <w:r w:rsidR="008816F2">
        <w:rPr>
          <w:sz w:val="28"/>
          <w:szCs w:val="28"/>
        </w:rPr>
        <w:t>постановки,</w:t>
      </w:r>
      <w:r w:rsidR="00A43BEF">
        <w:rPr>
          <w:sz w:val="28"/>
          <w:szCs w:val="28"/>
        </w:rPr>
        <w:t xml:space="preserve"> в которых требуется найти гармоническое реш</w:t>
      </w:r>
      <w:r w:rsidR="008816F2">
        <w:rPr>
          <w:sz w:val="28"/>
          <w:szCs w:val="28"/>
        </w:rPr>
        <w:t>ение ограниченными средствами (</w:t>
      </w:r>
      <w:r w:rsidR="00A43BEF">
        <w:rPr>
          <w:sz w:val="28"/>
          <w:szCs w:val="28"/>
        </w:rPr>
        <w:t>в несколько цветов), ставить натюрморты со сложными цветовыми задачами и полихромные</w:t>
      </w:r>
      <w:r w:rsidR="008816F2">
        <w:rPr>
          <w:sz w:val="28"/>
          <w:szCs w:val="28"/>
        </w:rPr>
        <w:t>(</w:t>
      </w:r>
      <w:r w:rsidR="00A43BEF">
        <w:rPr>
          <w:sz w:val="28"/>
          <w:szCs w:val="28"/>
        </w:rPr>
        <w:t>многоцветные)</w:t>
      </w:r>
      <w:r w:rsidR="008816F2">
        <w:rPr>
          <w:sz w:val="28"/>
          <w:szCs w:val="28"/>
        </w:rPr>
        <w:t>, и в два цвета</w:t>
      </w:r>
      <w:r w:rsidR="00706F80">
        <w:rPr>
          <w:sz w:val="28"/>
          <w:szCs w:val="28"/>
        </w:rPr>
        <w:t xml:space="preserve">, или спектрально контрастные цвета или наоборот сближенные. В пятом классе следует чаще выполнять </w:t>
      </w:r>
      <w:r w:rsidR="00706F80">
        <w:rPr>
          <w:sz w:val="28"/>
          <w:szCs w:val="28"/>
        </w:rPr>
        <w:lastRenderedPageBreak/>
        <w:t>короткие этюды без предварительно карандашной прорисовки. Часть заданий можно выполнить гуашью.</w:t>
      </w:r>
    </w:p>
    <w:p w:rsidR="00133495" w:rsidRDefault="00133495" w:rsidP="009E04F9">
      <w:pPr>
        <w:spacing w:line="276" w:lineRule="auto"/>
        <w:ind w:firstLine="709"/>
        <w:jc w:val="both"/>
        <w:rPr>
          <w:sz w:val="28"/>
          <w:szCs w:val="28"/>
        </w:rPr>
      </w:pPr>
    </w:p>
    <w:p w:rsidR="00443C58" w:rsidRDefault="00443C58" w:rsidP="009E04F9">
      <w:pPr>
        <w:spacing w:line="276" w:lineRule="auto"/>
        <w:ind w:firstLine="709"/>
        <w:jc w:val="center"/>
        <w:rPr>
          <w:b/>
          <w:sz w:val="32"/>
          <w:szCs w:val="32"/>
        </w:rPr>
      </w:pPr>
      <w:r w:rsidRPr="00443C58">
        <w:rPr>
          <w:b/>
          <w:sz w:val="32"/>
          <w:szCs w:val="32"/>
        </w:rPr>
        <w:t xml:space="preserve">Дополнительный год </w:t>
      </w:r>
    </w:p>
    <w:p w:rsidR="00133495" w:rsidRPr="00443C58" w:rsidRDefault="00443C58" w:rsidP="009E04F9">
      <w:pPr>
        <w:spacing w:line="276" w:lineRule="auto"/>
        <w:ind w:firstLine="709"/>
        <w:jc w:val="center"/>
        <w:rPr>
          <w:b/>
          <w:sz w:val="32"/>
          <w:szCs w:val="32"/>
        </w:rPr>
      </w:pPr>
      <w:r w:rsidRPr="00443C58">
        <w:rPr>
          <w:b/>
          <w:sz w:val="32"/>
          <w:szCs w:val="32"/>
        </w:rPr>
        <w:t>предпрофессиональной подготовки</w:t>
      </w:r>
    </w:p>
    <w:p w:rsidR="00133495" w:rsidRPr="00133495" w:rsidRDefault="00133495" w:rsidP="009E04F9">
      <w:pPr>
        <w:spacing w:line="276" w:lineRule="auto"/>
        <w:ind w:firstLine="709"/>
        <w:jc w:val="center"/>
        <w:rPr>
          <w:b/>
          <w:sz w:val="32"/>
          <w:szCs w:val="32"/>
        </w:rPr>
      </w:pPr>
      <w:r w:rsidRPr="00133495">
        <w:rPr>
          <w:b/>
          <w:sz w:val="32"/>
          <w:szCs w:val="32"/>
        </w:rPr>
        <w:t>6</w:t>
      </w:r>
      <w:r w:rsidR="00443C58">
        <w:rPr>
          <w:b/>
          <w:sz w:val="32"/>
          <w:szCs w:val="32"/>
        </w:rPr>
        <w:t>класс</w:t>
      </w:r>
    </w:p>
    <w:p w:rsidR="00133495" w:rsidRDefault="00133495" w:rsidP="009E04F9">
      <w:pPr>
        <w:spacing w:line="276" w:lineRule="auto"/>
        <w:ind w:firstLine="709"/>
        <w:jc w:val="both"/>
        <w:rPr>
          <w:sz w:val="28"/>
          <w:szCs w:val="28"/>
        </w:rPr>
      </w:pPr>
      <w:r w:rsidRPr="00133495">
        <w:rPr>
          <w:sz w:val="28"/>
          <w:szCs w:val="28"/>
        </w:rPr>
        <w:t xml:space="preserve">Натюрмортные постановки в профориентационном классе отличаются большими сложными живописными задачами, постановка которых зависит от характера учебного заведения, в которое готовится поступать ученик. Так, например, </w:t>
      </w:r>
      <w:r>
        <w:rPr>
          <w:sz w:val="28"/>
          <w:szCs w:val="28"/>
        </w:rPr>
        <w:t>дизайнерские отделения ставят задачи декоративные</w:t>
      </w:r>
      <w:r w:rsidR="00A00754">
        <w:rPr>
          <w:sz w:val="28"/>
          <w:szCs w:val="28"/>
        </w:rPr>
        <w:t>, композиционные, стилистические. Архитектурные учебные заведения делают упор на конструктивность, построение и акварельность (прозрачность). Живописные отделения</w:t>
      </w:r>
      <w:r w:rsidR="00151E89">
        <w:rPr>
          <w:sz w:val="28"/>
          <w:szCs w:val="28"/>
        </w:rPr>
        <w:t>,</w:t>
      </w:r>
      <w:r w:rsidR="00A00754">
        <w:rPr>
          <w:sz w:val="28"/>
          <w:szCs w:val="28"/>
        </w:rPr>
        <w:t xml:space="preserve"> соответственно, на живописность, колорит и гармонию. Необходимо учитывать эти требования и подготавливать учеников к возможному самостоятельному решению проблем на экзаменах.</w:t>
      </w:r>
    </w:p>
    <w:p w:rsidR="00A00754" w:rsidRDefault="00A00754" w:rsidP="009E04F9">
      <w:pPr>
        <w:spacing w:line="276" w:lineRule="auto"/>
        <w:ind w:firstLine="709"/>
        <w:jc w:val="both"/>
        <w:rPr>
          <w:sz w:val="28"/>
          <w:szCs w:val="28"/>
        </w:rPr>
      </w:pPr>
      <w:r>
        <w:rPr>
          <w:sz w:val="28"/>
          <w:szCs w:val="28"/>
        </w:rPr>
        <w:t xml:space="preserve">В декоративных постановках очень важно учитывать точное композиционное решение, возможность самому </w:t>
      </w:r>
      <w:r w:rsidR="00F151E9">
        <w:rPr>
          <w:sz w:val="28"/>
          <w:szCs w:val="28"/>
        </w:rPr>
        <w:t xml:space="preserve">перестроить </w:t>
      </w:r>
      <w:r>
        <w:rPr>
          <w:sz w:val="28"/>
          <w:szCs w:val="28"/>
        </w:rPr>
        <w:t xml:space="preserve">композицию натюрморта. Изменение композиции </w:t>
      </w:r>
      <w:r w:rsidR="00151E89">
        <w:rPr>
          <w:sz w:val="28"/>
          <w:szCs w:val="28"/>
        </w:rPr>
        <w:t xml:space="preserve">происходит </w:t>
      </w:r>
      <w:r>
        <w:rPr>
          <w:sz w:val="28"/>
          <w:szCs w:val="28"/>
        </w:rPr>
        <w:t>в связи с</w:t>
      </w:r>
      <w:r w:rsidR="00430C31">
        <w:rPr>
          <w:sz w:val="28"/>
          <w:szCs w:val="28"/>
        </w:rPr>
        <w:t xml:space="preserve"> поставленной задачей. Например</w:t>
      </w:r>
      <w:r>
        <w:rPr>
          <w:sz w:val="28"/>
          <w:szCs w:val="28"/>
        </w:rPr>
        <w:t xml:space="preserve">, </w:t>
      </w:r>
      <w:r w:rsidR="00F151E9">
        <w:rPr>
          <w:sz w:val="28"/>
          <w:szCs w:val="28"/>
        </w:rPr>
        <w:t xml:space="preserve"> учитель предлагает ученику </w:t>
      </w:r>
      <w:r>
        <w:rPr>
          <w:sz w:val="28"/>
          <w:szCs w:val="28"/>
        </w:rPr>
        <w:t xml:space="preserve">самому выбрать композиционный центр и выделить его с учетом смысловой логики или руководствуясь </w:t>
      </w:r>
      <w:r w:rsidR="00430C31">
        <w:rPr>
          <w:sz w:val="28"/>
          <w:szCs w:val="28"/>
        </w:rPr>
        <w:t xml:space="preserve">местоположением </w:t>
      </w:r>
      <w:r w:rsidR="00F151E9">
        <w:rPr>
          <w:sz w:val="28"/>
          <w:szCs w:val="28"/>
        </w:rPr>
        <w:t xml:space="preserve">и </w:t>
      </w:r>
      <w:r w:rsidR="00430C31">
        <w:rPr>
          <w:sz w:val="28"/>
          <w:szCs w:val="28"/>
        </w:rPr>
        <w:t xml:space="preserve">цветом. Затем, ученик должен определиться со стилистическим решением, что не маловажно именно в декоративной постановке. Нельзя допустить большого количества разных приемов, это приведет к хаосу и безвкусице в работе, отсутствию гармонии. Цвет в декоративном натюрморте так же имеет огромное значение. Можно ставить разные задачи перед учениками, например, монохромность, полихромия, решение в два цвета спектрально контрастных или гармонично сближенных, в одной цветовой гамме. Также важно решать проблемы динамики и статики в натюрморте, что влияет на </w:t>
      </w:r>
      <w:r w:rsidR="00F151E9">
        <w:rPr>
          <w:sz w:val="28"/>
          <w:szCs w:val="28"/>
        </w:rPr>
        <w:t xml:space="preserve">восприятие </w:t>
      </w:r>
      <w:r w:rsidR="00430C31">
        <w:rPr>
          <w:sz w:val="28"/>
          <w:szCs w:val="28"/>
        </w:rPr>
        <w:t>конечн</w:t>
      </w:r>
      <w:r w:rsidR="00F151E9">
        <w:rPr>
          <w:sz w:val="28"/>
          <w:szCs w:val="28"/>
        </w:rPr>
        <w:t>ойкомпозиции. Для решения всех этих творческих проблем необходимо перед каждой постановкой выполнять композиционный и цветовой поиск, после обсуждения с учителем и исправления ошибок, можно приступать к работе на большом формате.</w:t>
      </w:r>
    </w:p>
    <w:p w:rsidR="00F151E9" w:rsidRPr="00133495" w:rsidRDefault="00F151E9" w:rsidP="009E04F9">
      <w:pPr>
        <w:spacing w:line="276" w:lineRule="auto"/>
        <w:ind w:firstLine="709"/>
        <w:jc w:val="both"/>
        <w:rPr>
          <w:sz w:val="28"/>
          <w:szCs w:val="28"/>
        </w:rPr>
      </w:pPr>
      <w:r>
        <w:rPr>
          <w:sz w:val="28"/>
          <w:szCs w:val="28"/>
        </w:rPr>
        <w:t xml:space="preserve">Натюрмортные постановки для выполнения классических академических задач тоже усложняются. Используются различные условия освещения, дневное холодное, солнечное (на улице), искусственное освещение, постановка предметов натюрморта на окне. В таких сложных </w:t>
      </w:r>
      <w:r w:rsidR="00215F2A">
        <w:rPr>
          <w:sz w:val="28"/>
          <w:szCs w:val="28"/>
        </w:rPr>
        <w:t>моментах решаются проблемы многочисленных рефлексов</w:t>
      </w:r>
      <w:r w:rsidR="00151E89">
        <w:rPr>
          <w:sz w:val="28"/>
          <w:szCs w:val="28"/>
        </w:rPr>
        <w:t>,</w:t>
      </w:r>
      <w:r w:rsidR="00215F2A">
        <w:rPr>
          <w:sz w:val="28"/>
          <w:szCs w:val="28"/>
        </w:rPr>
        <w:t xml:space="preserve"> взаимопроникновения цвета и света, </w:t>
      </w:r>
      <w:r w:rsidR="00215F2A">
        <w:rPr>
          <w:sz w:val="28"/>
          <w:szCs w:val="28"/>
        </w:rPr>
        <w:lastRenderedPageBreak/>
        <w:t xml:space="preserve">пространственные </w:t>
      </w:r>
      <w:r w:rsidR="00151E89">
        <w:rPr>
          <w:sz w:val="28"/>
          <w:szCs w:val="28"/>
        </w:rPr>
        <w:t>задачи. И также нельзя забывать</w:t>
      </w:r>
      <w:r w:rsidR="00215F2A">
        <w:rPr>
          <w:sz w:val="28"/>
          <w:szCs w:val="28"/>
        </w:rPr>
        <w:t>, что именно в сложных, переполненных предметами натюрмортах встает остро вопрос о композиционном центре, который ученик может выбрать самостоятельно, в зависимости от места с которого рисуется натюрморт, или руководствуясь иными смысловыми задачами. Важен момент обобщения, в процессе которого ученик должен отобрать второстепенные предметы, мал</w:t>
      </w:r>
      <w:r w:rsidR="003337AE">
        <w:rPr>
          <w:sz w:val="28"/>
          <w:szCs w:val="28"/>
        </w:rPr>
        <w:t>о</w:t>
      </w:r>
      <w:r w:rsidR="00215F2A">
        <w:rPr>
          <w:sz w:val="28"/>
          <w:szCs w:val="28"/>
        </w:rPr>
        <w:t>з</w:t>
      </w:r>
      <w:r w:rsidR="00151E89">
        <w:rPr>
          <w:sz w:val="28"/>
          <w:szCs w:val="28"/>
        </w:rPr>
        <w:t>начимые</w:t>
      </w:r>
      <w:r w:rsidR="00215F2A">
        <w:rPr>
          <w:sz w:val="28"/>
          <w:szCs w:val="28"/>
        </w:rPr>
        <w:t xml:space="preserve">,расположенные на заднем плане, и «увести» их, то есть списать края, </w:t>
      </w:r>
      <w:r w:rsidR="00D82E64">
        <w:rPr>
          <w:sz w:val="28"/>
          <w:szCs w:val="28"/>
        </w:rPr>
        <w:t>пролессировать</w:t>
      </w:r>
      <w:r w:rsidR="00215F2A">
        <w:rPr>
          <w:sz w:val="28"/>
          <w:szCs w:val="28"/>
        </w:rPr>
        <w:t xml:space="preserve"> одним цветом, написать воздух.</w:t>
      </w:r>
    </w:p>
    <w:p w:rsidR="008673F3" w:rsidRDefault="00215F2A" w:rsidP="009E04F9">
      <w:pPr>
        <w:spacing w:line="276" w:lineRule="auto"/>
        <w:ind w:firstLine="709"/>
        <w:jc w:val="both"/>
        <w:rPr>
          <w:sz w:val="28"/>
          <w:szCs w:val="28"/>
        </w:rPr>
      </w:pPr>
      <w:r>
        <w:rPr>
          <w:sz w:val="28"/>
          <w:szCs w:val="28"/>
        </w:rPr>
        <w:t xml:space="preserve"> В конце каждой четверти проводятся просмотры, на которых ученик выставляет не только учебные постановки, сде</w:t>
      </w:r>
      <w:r w:rsidR="00313710">
        <w:rPr>
          <w:sz w:val="28"/>
          <w:szCs w:val="28"/>
        </w:rPr>
        <w:t>ланные под руководством учителя</w:t>
      </w:r>
      <w:r>
        <w:rPr>
          <w:sz w:val="28"/>
          <w:szCs w:val="28"/>
        </w:rPr>
        <w:t>, но и домашние задания.</w:t>
      </w:r>
    </w:p>
    <w:p w:rsidR="009E04F9" w:rsidRPr="00F156C5" w:rsidRDefault="009E04F9" w:rsidP="009E04F9">
      <w:pPr>
        <w:spacing w:line="276" w:lineRule="auto"/>
        <w:ind w:firstLine="709"/>
        <w:jc w:val="both"/>
        <w:rPr>
          <w:sz w:val="28"/>
          <w:szCs w:val="28"/>
        </w:rPr>
      </w:pPr>
    </w:p>
    <w:p w:rsidR="00313710" w:rsidRPr="00F42570" w:rsidRDefault="00E012FB" w:rsidP="009E04F9">
      <w:pPr>
        <w:spacing w:line="276" w:lineRule="auto"/>
        <w:ind w:firstLine="709"/>
        <w:jc w:val="center"/>
        <w:rPr>
          <w:b/>
          <w:sz w:val="36"/>
          <w:szCs w:val="36"/>
        </w:rPr>
      </w:pPr>
      <w:r w:rsidRPr="00F42570">
        <w:rPr>
          <w:b/>
          <w:sz w:val="36"/>
          <w:szCs w:val="36"/>
          <w:lang w:val="en-US"/>
        </w:rPr>
        <w:t>IV</w:t>
      </w:r>
      <w:r w:rsidRPr="00F42570">
        <w:rPr>
          <w:b/>
          <w:sz w:val="36"/>
          <w:szCs w:val="36"/>
        </w:rPr>
        <w:t>.</w:t>
      </w:r>
      <w:r w:rsidR="00313710" w:rsidRPr="00F42570">
        <w:rPr>
          <w:b/>
          <w:sz w:val="36"/>
          <w:szCs w:val="36"/>
        </w:rPr>
        <w:t xml:space="preserve"> ТРЕБОВАНИЯ</w:t>
      </w:r>
      <w:r w:rsidR="005754BB">
        <w:rPr>
          <w:b/>
          <w:sz w:val="36"/>
          <w:szCs w:val="36"/>
        </w:rPr>
        <w:t xml:space="preserve"> К УРОВНЮ ПОДГОТОВКИ ОБУЧАЮЩИХСЯ</w:t>
      </w:r>
    </w:p>
    <w:p w:rsidR="008673F3" w:rsidRPr="00443C58" w:rsidRDefault="008673F3" w:rsidP="009E04F9">
      <w:pPr>
        <w:spacing w:line="276" w:lineRule="auto"/>
        <w:ind w:firstLine="709"/>
        <w:rPr>
          <w:sz w:val="28"/>
          <w:szCs w:val="28"/>
        </w:rPr>
      </w:pPr>
    </w:p>
    <w:p w:rsidR="00300CC6" w:rsidRDefault="00E012FB" w:rsidP="009E04F9">
      <w:pPr>
        <w:widowControl w:val="0"/>
        <w:shd w:val="clear" w:color="auto" w:fill="FFFFFF"/>
        <w:tabs>
          <w:tab w:val="left" w:pos="710"/>
        </w:tabs>
        <w:autoSpaceDE w:val="0"/>
        <w:autoSpaceDN w:val="0"/>
        <w:adjustRightInd w:val="0"/>
        <w:spacing w:line="276" w:lineRule="auto"/>
        <w:ind w:firstLine="709"/>
        <w:rPr>
          <w:color w:val="000000"/>
          <w:spacing w:val="1"/>
          <w:sz w:val="28"/>
          <w:szCs w:val="28"/>
        </w:rPr>
      </w:pPr>
      <w:r w:rsidRPr="00443C58">
        <w:rPr>
          <w:color w:val="000000"/>
          <w:spacing w:val="1"/>
          <w:sz w:val="28"/>
          <w:szCs w:val="28"/>
        </w:rPr>
        <w:t>-</w:t>
      </w:r>
      <w:r w:rsidR="00313710" w:rsidRPr="00443C58">
        <w:rPr>
          <w:color w:val="000000"/>
          <w:spacing w:val="1"/>
          <w:sz w:val="28"/>
          <w:szCs w:val="28"/>
        </w:rPr>
        <w:t>знание различных видов</w:t>
      </w:r>
      <w:r w:rsidRPr="00443C58">
        <w:rPr>
          <w:color w:val="000000"/>
          <w:spacing w:val="1"/>
          <w:sz w:val="28"/>
          <w:szCs w:val="28"/>
        </w:rPr>
        <w:t xml:space="preserve"> и жанров </w:t>
      </w:r>
      <w:r w:rsidR="00313710" w:rsidRPr="00443C58">
        <w:rPr>
          <w:color w:val="000000"/>
          <w:spacing w:val="1"/>
          <w:sz w:val="28"/>
          <w:szCs w:val="28"/>
        </w:rPr>
        <w:t xml:space="preserve"> изобразительного искусства;</w:t>
      </w:r>
    </w:p>
    <w:p w:rsidR="00313710" w:rsidRPr="00300CC6" w:rsidRDefault="00300CC6" w:rsidP="009E04F9">
      <w:pPr>
        <w:widowControl w:val="0"/>
        <w:shd w:val="clear" w:color="auto" w:fill="FFFFFF"/>
        <w:tabs>
          <w:tab w:val="left" w:pos="710"/>
        </w:tabs>
        <w:autoSpaceDE w:val="0"/>
        <w:autoSpaceDN w:val="0"/>
        <w:adjustRightInd w:val="0"/>
        <w:spacing w:line="276" w:lineRule="auto"/>
        <w:ind w:firstLine="709"/>
        <w:rPr>
          <w:rFonts w:eastAsiaTheme="minorEastAsia"/>
          <w:sz w:val="28"/>
          <w:szCs w:val="28"/>
        </w:rPr>
      </w:pPr>
      <w:r w:rsidRPr="00443C58">
        <w:rPr>
          <w:color w:val="000000"/>
          <w:spacing w:val="1"/>
          <w:sz w:val="28"/>
          <w:szCs w:val="28"/>
        </w:rPr>
        <w:t>-</w:t>
      </w:r>
      <w:r w:rsidR="00313710" w:rsidRPr="00443C58">
        <w:rPr>
          <w:color w:val="000000"/>
          <w:spacing w:val="7"/>
          <w:sz w:val="28"/>
          <w:szCs w:val="28"/>
        </w:rPr>
        <w:t xml:space="preserve">знание основных выразительных средств изобразительного </w:t>
      </w:r>
      <w:r w:rsidR="00313710" w:rsidRPr="00443C58">
        <w:rPr>
          <w:color w:val="000000"/>
          <w:spacing w:val="-1"/>
          <w:sz w:val="28"/>
          <w:szCs w:val="28"/>
        </w:rPr>
        <w:t>искусства;</w:t>
      </w:r>
    </w:p>
    <w:p w:rsidR="00300CC6" w:rsidRDefault="00300CC6" w:rsidP="009E04F9">
      <w:pPr>
        <w:widowControl w:val="0"/>
        <w:shd w:val="clear" w:color="auto" w:fill="FFFFFF"/>
        <w:autoSpaceDE w:val="0"/>
        <w:autoSpaceDN w:val="0"/>
        <w:adjustRightInd w:val="0"/>
        <w:spacing w:line="276" w:lineRule="auto"/>
        <w:ind w:firstLine="709"/>
        <w:rPr>
          <w:color w:val="000000"/>
          <w:spacing w:val="1"/>
          <w:sz w:val="28"/>
          <w:szCs w:val="28"/>
        </w:rPr>
      </w:pPr>
      <w:r>
        <w:rPr>
          <w:rFonts w:eastAsiaTheme="minorEastAsia"/>
          <w:sz w:val="28"/>
          <w:szCs w:val="28"/>
        </w:rPr>
        <w:t xml:space="preserve">- </w:t>
      </w:r>
      <w:r w:rsidR="00313710" w:rsidRPr="00443C58">
        <w:rPr>
          <w:color w:val="000000"/>
          <w:spacing w:val="1"/>
          <w:sz w:val="28"/>
          <w:szCs w:val="28"/>
        </w:rPr>
        <w:t>знание основных формальных элементов композиции:</w:t>
      </w:r>
    </w:p>
    <w:p w:rsidR="003C6442" w:rsidRPr="00443C58" w:rsidRDefault="00313710" w:rsidP="009E04F9">
      <w:pPr>
        <w:widowControl w:val="0"/>
        <w:shd w:val="clear" w:color="auto" w:fill="FFFFFF"/>
        <w:autoSpaceDE w:val="0"/>
        <w:autoSpaceDN w:val="0"/>
        <w:adjustRightInd w:val="0"/>
        <w:spacing w:line="276" w:lineRule="auto"/>
        <w:ind w:firstLine="709"/>
        <w:rPr>
          <w:rFonts w:eastAsiaTheme="minorEastAsia"/>
          <w:sz w:val="28"/>
          <w:szCs w:val="28"/>
        </w:rPr>
      </w:pPr>
      <w:r w:rsidRPr="00443C58">
        <w:rPr>
          <w:color w:val="000000"/>
          <w:spacing w:val="1"/>
          <w:sz w:val="28"/>
          <w:szCs w:val="28"/>
        </w:rPr>
        <w:t>принципа</w:t>
      </w:r>
      <w:r w:rsidR="003C6442" w:rsidRPr="00443C58">
        <w:rPr>
          <w:color w:val="000000"/>
          <w:spacing w:val="5"/>
          <w:sz w:val="28"/>
          <w:szCs w:val="28"/>
        </w:rPr>
        <w:t xml:space="preserve">трехкомпонентности, силуэта, ритма, пластического контраста, </w:t>
      </w:r>
      <w:r w:rsidR="003C6442" w:rsidRPr="00443C58">
        <w:rPr>
          <w:color w:val="000000"/>
          <w:spacing w:val="1"/>
          <w:sz w:val="28"/>
          <w:szCs w:val="28"/>
        </w:rPr>
        <w:t xml:space="preserve">соразмерности, центричности-децентричности, статики-динамики, </w:t>
      </w:r>
      <w:r w:rsidR="003C6442" w:rsidRPr="00443C58">
        <w:rPr>
          <w:color w:val="000000"/>
          <w:sz w:val="28"/>
          <w:szCs w:val="28"/>
        </w:rPr>
        <w:t>симметрии-ассиметрии;</w:t>
      </w:r>
    </w:p>
    <w:p w:rsidR="00313710" w:rsidRPr="00300CC6" w:rsidRDefault="003C6442" w:rsidP="009E04F9">
      <w:pPr>
        <w:widowControl w:val="0"/>
        <w:shd w:val="clear" w:color="auto" w:fill="FFFFFF"/>
        <w:autoSpaceDE w:val="0"/>
        <w:autoSpaceDN w:val="0"/>
        <w:adjustRightInd w:val="0"/>
        <w:spacing w:line="276" w:lineRule="auto"/>
        <w:ind w:firstLine="709"/>
        <w:rPr>
          <w:rFonts w:eastAsiaTheme="minorEastAsia"/>
          <w:sz w:val="28"/>
          <w:szCs w:val="28"/>
        </w:rPr>
      </w:pPr>
      <w:r w:rsidRPr="00443C58">
        <w:rPr>
          <w:color w:val="000000"/>
          <w:spacing w:val="1"/>
          <w:sz w:val="28"/>
          <w:szCs w:val="28"/>
        </w:rPr>
        <w:t>-</w:t>
      </w:r>
      <w:r w:rsidR="00313710" w:rsidRPr="00443C58">
        <w:rPr>
          <w:color w:val="000000"/>
          <w:spacing w:val="1"/>
          <w:sz w:val="28"/>
          <w:szCs w:val="28"/>
        </w:rPr>
        <w:t>умение работать с различными материалами;</w:t>
      </w:r>
    </w:p>
    <w:p w:rsidR="00313710" w:rsidRPr="00443C58" w:rsidRDefault="003C6442" w:rsidP="009E04F9">
      <w:pPr>
        <w:widowControl w:val="0"/>
        <w:shd w:val="clear" w:color="auto" w:fill="FFFFFF"/>
        <w:autoSpaceDE w:val="0"/>
        <w:autoSpaceDN w:val="0"/>
        <w:adjustRightInd w:val="0"/>
        <w:spacing w:line="276" w:lineRule="auto"/>
        <w:ind w:firstLine="709"/>
        <w:rPr>
          <w:rFonts w:eastAsiaTheme="minorEastAsia"/>
          <w:sz w:val="28"/>
          <w:szCs w:val="28"/>
        </w:rPr>
      </w:pPr>
      <w:r w:rsidRPr="00443C58">
        <w:rPr>
          <w:color w:val="000000"/>
          <w:spacing w:val="1"/>
          <w:sz w:val="28"/>
          <w:szCs w:val="28"/>
        </w:rPr>
        <w:t>-</w:t>
      </w:r>
      <w:r w:rsidR="00313710" w:rsidRPr="00443C58">
        <w:rPr>
          <w:color w:val="000000"/>
          <w:spacing w:val="1"/>
          <w:sz w:val="28"/>
          <w:szCs w:val="28"/>
        </w:rPr>
        <w:t xml:space="preserve">умение выбирать колористические решения в этюдах, зарисовках, </w:t>
      </w:r>
      <w:r w:rsidR="00313710" w:rsidRPr="00443C58">
        <w:rPr>
          <w:color w:val="000000"/>
          <w:spacing w:val="-1"/>
          <w:sz w:val="28"/>
          <w:szCs w:val="28"/>
        </w:rPr>
        <w:t>набросках;</w:t>
      </w:r>
    </w:p>
    <w:p w:rsidR="00313710" w:rsidRPr="00443C58" w:rsidRDefault="003C6442" w:rsidP="009E04F9">
      <w:pPr>
        <w:widowControl w:val="0"/>
        <w:shd w:val="clear" w:color="auto" w:fill="FFFFFF"/>
        <w:autoSpaceDE w:val="0"/>
        <w:autoSpaceDN w:val="0"/>
        <w:adjustRightInd w:val="0"/>
        <w:spacing w:line="276" w:lineRule="auto"/>
        <w:ind w:firstLine="709"/>
        <w:rPr>
          <w:rFonts w:eastAsiaTheme="minorEastAsia"/>
          <w:sz w:val="28"/>
          <w:szCs w:val="28"/>
        </w:rPr>
      </w:pPr>
      <w:r w:rsidRPr="00443C58">
        <w:rPr>
          <w:color w:val="000000"/>
          <w:spacing w:val="2"/>
          <w:sz w:val="28"/>
          <w:szCs w:val="28"/>
        </w:rPr>
        <w:t>-</w:t>
      </w:r>
      <w:r w:rsidR="00313710" w:rsidRPr="00443C58">
        <w:rPr>
          <w:color w:val="000000"/>
          <w:spacing w:val="2"/>
          <w:sz w:val="28"/>
          <w:szCs w:val="28"/>
        </w:rPr>
        <w:t xml:space="preserve">навыки организации плоскости листа, композиционного решения </w:t>
      </w:r>
      <w:r w:rsidR="00313710" w:rsidRPr="00443C58">
        <w:rPr>
          <w:color w:val="000000"/>
          <w:spacing w:val="-1"/>
          <w:sz w:val="28"/>
          <w:szCs w:val="28"/>
        </w:rPr>
        <w:t>изображения;</w:t>
      </w:r>
    </w:p>
    <w:p w:rsidR="00313710" w:rsidRPr="00443C58" w:rsidRDefault="003C6442" w:rsidP="009E04F9">
      <w:pPr>
        <w:widowControl w:val="0"/>
        <w:shd w:val="clear" w:color="auto" w:fill="FFFFFF"/>
        <w:autoSpaceDE w:val="0"/>
        <w:autoSpaceDN w:val="0"/>
        <w:adjustRightInd w:val="0"/>
        <w:spacing w:line="276" w:lineRule="auto"/>
        <w:ind w:firstLine="709"/>
        <w:rPr>
          <w:rFonts w:eastAsiaTheme="minorEastAsia"/>
          <w:sz w:val="28"/>
          <w:szCs w:val="28"/>
        </w:rPr>
      </w:pPr>
      <w:r w:rsidRPr="00443C58">
        <w:rPr>
          <w:color w:val="000000"/>
          <w:spacing w:val="1"/>
          <w:sz w:val="28"/>
          <w:szCs w:val="28"/>
        </w:rPr>
        <w:t>-</w:t>
      </w:r>
      <w:r w:rsidR="00313710" w:rsidRPr="00443C58">
        <w:rPr>
          <w:color w:val="000000"/>
          <w:spacing w:val="1"/>
          <w:sz w:val="28"/>
          <w:szCs w:val="28"/>
        </w:rPr>
        <w:t>навыки передачи формы, характера предмета;</w:t>
      </w:r>
    </w:p>
    <w:p w:rsidR="005754BB" w:rsidRPr="00203C5E" w:rsidRDefault="003C6442" w:rsidP="009E04F9">
      <w:pPr>
        <w:widowControl w:val="0"/>
        <w:shd w:val="clear" w:color="auto" w:fill="FFFFFF"/>
        <w:autoSpaceDE w:val="0"/>
        <w:autoSpaceDN w:val="0"/>
        <w:adjustRightInd w:val="0"/>
        <w:spacing w:line="276" w:lineRule="auto"/>
        <w:ind w:firstLine="709"/>
        <w:rPr>
          <w:color w:val="000000"/>
          <w:sz w:val="28"/>
          <w:szCs w:val="28"/>
        </w:rPr>
      </w:pPr>
      <w:r w:rsidRPr="00443C58">
        <w:rPr>
          <w:color w:val="000000"/>
          <w:spacing w:val="3"/>
          <w:sz w:val="28"/>
          <w:szCs w:val="28"/>
        </w:rPr>
        <w:t>-</w:t>
      </w:r>
      <w:r w:rsidR="00313710" w:rsidRPr="00443C58">
        <w:rPr>
          <w:color w:val="000000"/>
          <w:spacing w:val="3"/>
          <w:sz w:val="28"/>
          <w:szCs w:val="28"/>
        </w:rPr>
        <w:t xml:space="preserve">наличие творческой инициативы, понимания выразительности </w:t>
      </w:r>
      <w:r w:rsidR="00313710" w:rsidRPr="00443C58">
        <w:rPr>
          <w:color w:val="000000"/>
          <w:sz w:val="28"/>
          <w:szCs w:val="28"/>
        </w:rPr>
        <w:t>цветового и композиционного решения;</w:t>
      </w:r>
    </w:p>
    <w:p w:rsidR="005754BB" w:rsidRDefault="005754BB" w:rsidP="009E04F9">
      <w:pPr>
        <w:widowControl w:val="0"/>
        <w:shd w:val="clear" w:color="auto" w:fill="FFFFFF"/>
        <w:autoSpaceDE w:val="0"/>
        <w:autoSpaceDN w:val="0"/>
        <w:adjustRightInd w:val="0"/>
        <w:spacing w:line="276" w:lineRule="auto"/>
        <w:ind w:left="57" w:right="57" w:firstLine="709"/>
        <w:jc w:val="both"/>
        <w:rPr>
          <w:b/>
          <w:i/>
          <w:color w:val="000000"/>
          <w:sz w:val="28"/>
          <w:szCs w:val="28"/>
        </w:rPr>
      </w:pPr>
    </w:p>
    <w:p w:rsidR="00C65B12" w:rsidRDefault="00C65B12" w:rsidP="009E04F9">
      <w:pPr>
        <w:widowControl w:val="0"/>
        <w:shd w:val="clear" w:color="auto" w:fill="FFFFFF"/>
        <w:autoSpaceDE w:val="0"/>
        <w:autoSpaceDN w:val="0"/>
        <w:adjustRightInd w:val="0"/>
        <w:spacing w:line="276" w:lineRule="auto"/>
        <w:ind w:left="57" w:right="57" w:firstLine="709"/>
        <w:jc w:val="both"/>
        <w:rPr>
          <w:b/>
          <w:i/>
          <w:color w:val="000000"/>
          <w:sz w:val="28"/>
          <w:szCs w:val="28"/>
        </w:rPr>
      </w:pPr>
    </w:p>
    <w:p w:rsidR="00D82E64" w:rsidRDefault="005754BB" w:rsidP="009E04F9">
      <w:pPr>
        <w:pStyle w:val="Style13"/>
        <w:widowControl/>
        <w:tabs>
          <w:tab w:val="left" w:pos="754"/>
        </w:tabs>
        <w:spacing w:line="276" w:lineRule="auto"/>
        <w:ind w:left="426" w:firstLine="709"/>
        <w:jc w:val="center"/>
        <w:rPr>
          <w:rStyle w:val="FontStyle35"/>
          <w:sz w:val="36"/>
          <w:szCs w:val="36"/>
        </w:rPr>
      </w:pPr>
      <w:r>
        <w:rPr>
          <w:rStyle w:val="FontStyle35"/>
          <w:sz w:val="36"/>
          <w:szCs w:val="36"/>
          <w:lang w:val="en-US"/>
        </w:rPr>
        <w:t>V</w:t>
      </w:r>
      <w:r>
        <w:rPr>
          <w:rStyle w:val="FontStyle35"/>
          <w:sz w:val="36"/>
          <w:szCs w:val="36"/>
        </w:rPr>
        <w:t>.ФОРМЫ И МЕТОДЫ КОНТРОЛЯ.</w:t>
      </w:r>
    </w:p>
    <w:p w:rsidR="005754BB" w:rsidRDefault="005754BB" w:rsidP="009E04F9">
      <w:pPr>
        <w:pStyle w:val="Style13"/>
        <w:widowControl/>
        <w:tabs>
          <w:tab w:val="left" w:pos="754"/>
        </w:tabs>
        <w:spacing w:line="276" w:lineRule="auto"/>
        <w:ind w:left="426" w:firstLine="709"/>
        <w:jc w:val="center"/>
        <w:rPr>
          <w:rStyle w:val="FontStyle35"/>
          <w:sz w:val="36"/>
          <w:szCs w:val="36"/>
        </w:rPr>
      </w:pPr>
      <w:r>
        <w:rPr>
          <w:rStyle w:val="FontStyle35"/>
          <w:sz w:val="36"/>
          <w:szCs w:val="36"/>
        </w:rPr>
        <w:t>СИСТЕМА ОЦЕНОК.</w:t>
      </w:r>
    </w:p>
    <w:p w:rsidR="00203C5E" w:rsidRDefault="00203C5E" w:rsidP="009E04F9">
      <w:pPr>
        <w:pStyle w:val="Style13"/>
        <w:widowControl/>
        <w:tabs>
          <w:tab w:val="left" w:pos="754"/>
        </w:tabs>
        <w:spacing w:line="276" w:lineRule="auto"/>
        <w:ind w:left="426" w:firstLine="709"/>
        <w:jc w:val="center"/>
        <w:rPr>
          <w:rStyle w:val="FontStyle35"/>
          <w:sz w:val="36"/>
          <w:szCs w:val="36"/>
        </w:rPr>
      </w:pPr>
    </w:p>
    <w:p w:rsidR="00E101E5" w:rsidRPr="006023D0" w:rsidRDefault="00E101E5" w:rsidP="009E04F9">
      <w:pPr>
        <w:widowControl w:val="0"/>
        <w:shd w:val="clear" w:color="auto" w:fill="FFFFFF"/>
        <w:autoSpaceDE w:val="0"/>
        <w:autoSpaceDN w:val="0"/>
        <w:adjustRightInd w:val="0"/>
        <w:spacing w:line="276" w:lineRule="auto"/>
        <w:ind w:firstLine="709"/>
        <w:jc w:val="both"/>
        <w:rPr>
          <w:sz w:val="28"/>
          <w:szCs w:val="28"/>
        </w:rPr>
      </w:pPr>
      <w:r w:rsidRPr="006023D0">
        <w:rPr>
          <w:sz w:val="28"/>
          <w:szCs w:val="28"/>
        </w:rPr>
        <w:t>Контроль за качеством  усвоения учебного материала обучающимися  подразделяется на следующие виды: текущий, промежуточный и итоговый.</w:t>
      </w:r>
    </w:p>
    <w:p w:rsidR="00A916CF" w:rsidRDefault="00E101E5" w:rsidP="009E04F9">
      <w:pPr>
        <w:spacing w:line="276" w:lineRule="auto"/>
        <w:ind w:firstLine="709"/>
        <w:jc w:val="both"/>
        <w:rPr>
          <w:sz w:val="28"/>
          <w:szCs w:val="28"/>
        </w:rPr>
      </w:pPr>
      <w:r w:rsidRPr="006023D0">
        <w:rPr>
          <w:b/>
          <w:i/>
          <w:sz w:val="28"/>
          <w:szCs w:val="28"/>
        </w:rPr>
        <w:lastRenderedPageBreak/>
        <w:t>Текущий контроль</w:t>
      </w:r>
      <w:r w:rsidRPr="006023D0">
        <w:rPr>
          <w:sz w:val="28"/>
          <w:szCs w:val="28"/>
        </w:rPr>
        <w:t xml:space="preserve"> осуществляется по ходу занятия. Отметка выставляется   за работу  в течение урока или же по завершении темы. На основании текущих оценок выставляются отметки за четверть.            </w:t>
      </w:r>
    </w:p>
    <w:p w:rsidR="00A916CF" w:rsidRPr="0042201F" w:rsidRDefault="00A916CF" w:rsidP="009E04F9">
      <w:pPr>
        <w:spacing w:line="276" w:lineRule="auto"/>
        <w:ind w:firstLine="709"/>
        <w:jc w:val="both"/>
        <w:rPr>
          <w:sz w:val="28"/>
          <w:szCs w:val="28"/>
        </w:rPr>
      </w:pPr>
      <w:r w:rsidRPr="0042201F">
        <w:rPr>
          <w:sz w:val="28"/>
          <w:szCs w:val="28"/>
        </w:rPr>
        <w:t>С целью определения прочности и полноты навыков, приобретённых на уроке</w:t>
      </w:r>
      <w:r>
        <w:rPr>
          <w:sz w:val="28"/>
          <w:szCs w:val="28"/>
        </w:rPr>
        <w:t xml:space="preserve"> живописи</w:t>
      </w:r>
      <w:r w:rsidRPr="0042201F">
        <w:rPr>
          <w:sz w:val="28"/>
          <w:szCs w:val="28"/>
        </w:rPr>
        <w:t xml:space="preserve">, в конце каждой четверти следует проводить </w:t>
      </w:r>
      <w:r>
        <w:rPr>
          <w:sz w:val="28"/>
          <w:szCs w:val="28"/>
        </w:rPr>
        <w:t>просмотры.</w:t>
      </w:r>
    </w:p>
    <w:p w:rsidR="00A916CF" w:rsidRDefault="00A916CF" w:rsidP="009E04F9">
      <w:pPr>
        <w:spacing w:line="276" w:lineRule="auto"/>
        <w:ind w:firstLine="709"/>
        <w:jc w:val="both"/>
        <w:rPr>
          <w:sz w:val="28"/>
          <w:szCs w:val="28"/>
        </w:rPr>
      </w:pPr>
      <w:r w:rsidRPr="0042201F">
        <w:rPr>
          <w:sz w:val="28"/>
          <w:szCs w:val="28"/>
        </w:rPr>
        <w:t xml:space="preserve">Сроки проведения </w:t>
      </w:r>
      <w:r>
        <w:rPr>
          <w:sz w:val="28"/>
          <w:szCs w:val="28"/>
        </w:rPr>
        <w:t xml:space="preserve">просмотров </w:t>
      </w:r>
      <w:r w:rsidRPr="0042201F">
        <w:rPr>
          <w:sz w:val="28"/>
          <w:szCs w:val="28"/>
        </w:rPr>
        <w:t>определены учебным планом. По окончании каждой четверти преподавателем выставляется итоговая оценка успеваемости на основании оценок</w:t>
      </w:r>
      <w:r>
        <w:rPr>
          <w:sz w:val="28"/>
          <w:szCs w:val="28"/>
        </w:rPr>
        <w:t>, поставленных на просмотре</w:t>
      </w:r>
      <w:r w:rsidRPr="0042201F">
        <w:rPr>
          <w:sz w:val="28"/>
          <w:szCs w:val="28"/>
        </w:rPr>
        <w:t>. Оценки выставляются по пятибалльной системе.</w:t>
      </w:r>
    </w:p>
    <w:p w:rsidR="00E101E5" w:rsidRPr="006023D0" w:rsidRDefault="00E101E5" w:rsidP="009E04F9">
      <w:pPr>
        <w:spacing w:line="276" w:lineRule="auto"/>
        <w:ind w:firstLine="709"/>
        <w:jc w:val="both"/>
        <w:rPr>
          <w:sz w:val="28"/>
          <w:szCs w:val="28"/>
        </w:rPr>
      </w:pPr>
      <w:r w:rsidRPr="006023D0">
        <w:rPr>
          <w:b/>
          <w:i/>
          <w:sz w:val="28"/>
          <w:szCs w:val="28"/>
        </w:rPr>
        <w:t>Промежуточная аттестация</w:t>
      </w:r>
      <w:r w:rsidRPr="006023D0">
        <w:rPr>
          <w:sz w:val="28"/>
          <w:szCs w:val="28"/>
        </w:rPr>
        <w:t xml:space="preserve"> осуществляется  в форме просмотров, которые проводятся в конце полугодий (декабрь, май). На просмотр выставляются все работы, выполненные  в соответствии с программой, а также  дополнительные и домашние работы</w:t>
      </w:r>
      <w:r>
        <w:rPr>
          <w:sz w:val="28"/>
          <w:szCs w:val="28"/>
        </w:rPr>
        <w:t xml:space="preserve"> (если есть)</w:t>
      </w:r>
      <w:r w:rsidRPr="006023D0">
        <w:rPr>
          <w:sz w:val="28"/>
          <w:szCs w:val="28"/>
        </w:rPr>
        <w:t xml:space="preserve">.                                                                                                                      </w:t>
      </w:r>
    </w:p>
    <w:p w:rsidR="00E101E5" w:rsidRDefault="00E101E5" w:rsidP="009E04F9">
      <w:pPr>
        <w:spacing w:line="276" w:lineRule="auto"/>
        <w:ind w:firstLine="709"/>
        <w:contextualSpacing/>
        <w:jc w:val="both"/>
        <w:rPr>
          <w:sz w:val="28"/>
          <w:szCs w:val="28"/>
        </w:rPr>
      </w:pPr>
      <w:r w:rsidRPr="006023D0">
        <w:rPr>
          <w:b/>
          <w:i/>
          <w:sz w:val="28"/>
          <w:szCs w:val="28"/>
        </w:rPr>
        <w:t>Итоговая аттестация</w:t>
      </w:r>
      <w:r w:rsidRPr="006023D0">
        <w:rPr>
          <w:sz w:val="28"/>
          <w:szCs w:val="28"/>
        </w:rPr>
        <w:t xml:space="preserve"> осуществляется в виде  итогового просмотра работ    обучающихся в конце курса обучения (май).</w:t>
      </w:r>
    </w:p>
    <w:p w:rsidR="00A916CF" w:rsidRPr="006023D0" w:rsidRDefault="00A916CF" w:rsidP="009E04F9">
      <w:pPr>
        <w:spacing w:line="276" w:lineRule="auto"/>
        <w:ind w:firstLine="709"/>
        <w:contextualSpacing/>
        <w:jc w:val="both"/>
        <w:rPr>
          <w:sz w:val="28"/>
          <w:szCs w:val="28"/>
        </w:rPr>
      </w:pPr>
    </w:p>
    <w:p w:rsidR="00443C58" w:rsidRPr="000565EE" w:rsidRDefault="00443C58" w:rsidP="009E04F9">
      <w:pPr>
        <w:pStyle w:val="Style4"/>
        <w:widowControl/>
        <w:spacing w:line="276" w:lineRule="auto"/>
        <w:ind w:left="426" w:firstLine="709"/>
        <w:rPr>
          <w:rStyle w:val="FontStyle35"/>
          <w:i/>
          <w:sz w:val="28"/>
          <w:szCs w:val="28"/>
        </w:rPr>
      </w:pPr>
      <w:r w:rsidRPr="000565EE">
        <w:rPr>
          <w:rStyle w:val="FontStyle35"/>
          <w:i/>
          <w:sz w:val="28"/>
          <w:szCs w:val="28"/>
        </w:rPr>
        <w:t>Объём знаний, умений, навыков, полученных учащимся 1-2 -3 года обучения</w:t>
      </w:r>
      <w:r>
        <w:rPr>
          <w:rStyle w:val="FontStyle35"/>
          <w:i/>
          <w:sz w:val="28"/>
          <w:szCs w:val="28"/>
        </w:rPr>
        <w:t>.</w:t>
      </w:r>
    </w:p>
    <w:p w:rsidR="00443C58" w:rsidRPr="005D1BB2" w:rsidRDefault="00443C58" w:rsidP="009E04F9">
      <w:pPr>
        <w:pStyle w:val="Style13"/>
        <w:widowControl/>
        <w:numPr>
          <w:ilvl w:val="0"/>
          <w:numId w:val="7"/>
        </w:numPr>
        <w:spacing w:line="276" w:lineRule="auto"/>
        <w:ind w:left="426" w:firstLine="709"/>
        <w:jc w:val="left"/>
        <w:rPr>
          <w:rStyle w:val="FontStyle34"/>
          <w:sz w:val="28"/>
          <w:szCs w:val="28"/>
        </w:rPr>
      </w:pPr>
      <w:r w:rsidRPr="005D1BB2">
        <w:rPr>
          <w:rStyle w:val="FontStyle34"/>
          <w:sz w:val="28"/>
          <w:szCs w:val="28"/>
        </w:rPr>
        <w:t>Умение «лепить» форму цветом.</w:t>
      </w:r>
    </w:p>
    <w:p w:rsidR="00443C58" w:rsidRPr="005D1BB2" w:rsidRDefault="00443C58" w:rsidP="009E04F9">
      <w:pPr>
        <w:pStyle w:val="Style13"/>
        <w:widowControl/>
        <w:numPr>
          <w:ilvl w:val="0"/>
          <w:numId w:val="7"/>
        </w:numPr>
        <w:spacing w:line="276" w:lineRule="auto"/>
        <w:ind w:left="426" w:firstLine="709"/>
        <w:rPr>
          <w:rStyle w:val="FontStyle34"/>
          <w:sz w:val="28"/>
          <w:szCs w:val="28"/>
        </w:rPr>
      </w:pPr>
      <w:r w:rsidRPr="005D1BB2">
        <w:rPr>
          <w:rStyle w:val="FontStyle34"/>
          <w:sz w:val="28"/>
          <w:szCs w:val="28"/>
        </w:rPr>
        <w:t>Владение основами цветоведения, знание основных терминов (цветовой круг /спектр/, цвета теплые и холодные, хроматические и ахроматические, сближенные и контрастные, локальный цвет, основные и дополнительные цвета; тон /как светлота/; три характеристики цвета).</w:t>
      </w:r>
    </w:p>
    <w:p w:rsidR="00443C58" w:rsidRPr="005D1BB2" w:rsidRDefault="00443C58" w:rsidP="009E04F9">
      <w:pPr>
        <w:pStyle w:val="Style13"/>
        <w:widowControl/>
        <w:numPr>
          <w:ilvl w:val="0"/>
          <w:numId w:val="7"/>
        </w:numPr>
        <w:spacing w:line="276" w:lineRule="auto"/>
        <w:ind w:left="426" w:firstLine="709"/>
        <w:rPr>
          <w:rStyle w:val="FontStyle34"/>
          <w:sz w:val="28"/>
          <w:szCs w:val="28"/>
        </w:rPr>
      </w:pPr>
      <w:r w:rsidRPr="005D1BB2">
        <w:rPr>
          <w:rStyle w:val="FontStyle34"/>
          <w:sz w:val="28"/>
          <w:szCs w:val="28"/>
        </w:rPr>
        <w:t>Владение техническими приемами акварельной живописи: заливка, размывка, вливание цвета в цвет, работа по-сухому и по-сырому, а-ля прима, лессировка, мазок.</w:t>
      </w:r>
    </w:p>
    <w:p w:rsidR="00443C58" w:rsidRPr="005D1BB2" w:rsidRDefault="00443C58" w:rsidP="009E04F9">
      <w:pPr>
        <w:pStyle w:val="Style13"/>
        <w:widowControl/>
        <w:numPr>
          <w:ilvl w:val="0"/>
          <w:numId w:val="7"/>
        </w:numPr>
        <w:spacing w:line="276" w:lineRule="auto"/>
        <w:ind w:left="426" w:firstLine="709"/>
        <w:rPr>
          <w:rStyle w:val="FontStyle34"/>
          <w:sz w:val="28"/>
          <w:szCs w:val="28"/>
        </w:rPr>
      </w:pPr>
      <w:r w:rsidRPr="005D1BB2">
        <w:rPr>
          <w:rStyle w:val="FontStyle34"/>
          <w:sz w:val="28"/>
          <w:szCs w:val="28"/>
        </w:rPr>
        <w:t>Знакомство с работами мастеров зарубежного, русского искусства.</w:t>
      </w:r>
    </w:p>
    <w:p w:rsidR="00443C58" w:rsidRPr="005D1BB2" w:rsidRDefault="00443C58" w:rsidP="009E04F9">
      <w:pPr>
        <w:pStyle w:val="Style13"/>
        <w:widowControl/>
        <w:numPr>
          <w:ilvl w:val="0"/>
          <w:numId w:val="6"/>
        </w:numPr>
        <w:spacing w:line="276" w:lineRule="auto"/>
        <w:ind w:left="426" w:firstLine="709"/>
        <w:rPr>
          <w:rStyle w:val="FontStyle34"/>
          <w:sz w:val="28"/>
          <w:szCs w:val="28"/>
        </w:rPr>
      </w:pPr>
      <w:r w:rsidRPr="005D1BB2">
        <w:rPr>
          <w:rStyle w:val="FontStyle34"/>
          <w:sz w:val="28"/>
          <w:szCs w:val="28"/>
        </w:rPr>
        <w:t>Осознанное и осмысленное восприятие формата, ритма, тона</w:t>
      </w:r>
      <w:r>
        <w:rPr>
          <w:rStyle w:val="FontStyle34"/>
          <w:sz w:val="28"/>
          <w:szCs w:val="28"/>
        </w:rPr>
        <w:t xml:space="preserve">, </w:t>
      </w:r>
      <w:r w:rsidRPr="005D1BB2">
        <w:rPr>
          <w:rStyle w:val="FontStyle34"/>
          <w:sz w:val="28"/>
          <w:szCs w:val="28"/>
        </w:rPr>
        <w:t>декоративности, закона соподчинения и контраста, целого и детали, колористической целостности листа.</w:t>
      </w:r>
    </w:p>
    <w:p w:rsidR="00443C58" w:rsidRPr="00443C58" w:rsidRDefault="00443C58" w:rsidP="009E04F9">
      <w:pPr>
        <w:pStyle w:val="Style13"/>
        <w:widowControl/>
        <w:numPr>
          <w:ilvl w:val="0"/>
          <w:numId w:val="6"/>
        </w:numPr>
        <w:spacing w:line="276" w:lineRule="auto"/>
        <w:ind w:left="426" w:firstLine="709"/>
        <w:rPr>
          <w:rStyle w:val="FontStyle34"/>
          <w:b/>
          <w:bCs/>
          <w:sz w:val="28"/>
          <w:szCs w:val="28"/>
        </w:rPr>
      </w:pPr>
      <w:r w:rsidRPr="005D1BB2">
        <w:rPr>
          <w:rStyle w:val="FontStyle34"/>
          <w:sz w:val="28"/>
          <w:szCs w:val="28"/>
        </w:rPr>
        <w:t>Умение видеть отношение, анализировать влияние одного цвета на другой, чувствовать изменение цвета предмета в зависимости от окружающей среды и характера освещенности.</w:t>
      </w:r>
    </w:p>
    <w:p w:rsidR="00443C58" w:rsidRDefault="00443C58" w:rsidP="009E04F9">
      <w:pPr>
        <w:pStyle w:val="Style4"/>
        <w:widowControl/>
        <w:spacing w:line="276" w:lineRule="auto"/>
        <w:ind w:left="426" w:firstLine="709"/>
        <w:jc w:val="left"/>
        <w:rPr>
          <w:rStyle w:val="FontStyle35"/>
          <w:sz w:val="28"/>
          <w:szCs w:val="28"/>
        </w:rPr>
      </w:pPr>
    </w:p>
    <w:p w:rsidR="00443C58" w:rsidRPr="00443C58" w:rsidRDefault="00443C58" w:rsidP="009E04F9">
      <w:pPr>
        <w:pStyle w:val="Style13"/>
        <w:widowControl/>
        <w:tabs>
          <w:tab w:val="left" w:pos="754"/>
        </w:tabs>
        <w:spacing w:line="276" w:lineRule="auto"/>
        <w:ind w:left="426" w:firstLine="709"/>
        <w:jc w:val="center"/>
        <w:rPr>
          <w:rStyle w:val="FontStyle35"/>
          <w:i/>
          <w:sz w:val="28"/>
          <w:szCs w:val="28"/>
        </w:rPr>
      </w:pPr>
      <w:r w:rsidRPr="00443C58">
        <w:rPr>
          <w:rStyle w:val="FontStyle35"/>
          <w:i/>
          <w:sz w:val="28"/>
          <w:szCs w:val="28"/>
        </w:rPr>
        <w:t>Объем знаний, умений, навыков, полученных учащимся</w:t>
      </w:r>
    </w:p>
    <w:p w:rsidR="00443C58" w:rsidRPr="00443C58" w:rsidRDefault="005754BB" w:rsidP="009E04F9">
      <w:pPr>
        <w:pStyle w:val="Style4"/>
        <w:widowControl/>
        <w:spacing w:line="276" w:lineRule="auto"/>
        <w:ind w:left="426" w:firstLine="709"/>
        <w:rPr>
          <w:rStyle w:val="FontStyle35"/>
          <w:i/>
          <w:sz w:val="28"/>
          <w:szCs w:val="28"/>
        </w:rPr>
      </w:pPr>
      <w:r w:rsidRPr="00443C58">
        <w:rPr>
          <w:rStyle w:val="FontStyle35"/>
          <w:i/>
          <w:sz w:val="28"/>
          <w:szCs w:val="28"/>
        </w:rPr>
        <w:t>4-5-6 года обучения</w:t>
      </w:r>
      <w:r w:rsidR="00443C58">
        <w:rPr>
          <w:rStyle w:val="FontStyle35"/>
          <w:i/>
          <w:sz w:val="28"/>
          <w:szCs w:val="28"/>
        </w:rPr>
        <w:t>.</w:t>
      </w:r>
    </w:p>
    <w:p w:rsidR="005754BB" w:rsidRPr="005D1BB2" w:rsidRDefault="005754BB" w:rsidP="009E04F9">
      <w:pPr>
        <w:pStyle w:val="Style13"/>
        <w:widowControl/>
        <w:numPr>
          <w:ilvl w:val="0"/>
          <w:numId w:val="11"/>
        </w:numPr>
        <w:spacing w:line="276" w:lineRule="auto"/>
        <w:ind w:left="426" w:firstLine="709"/>
        <w:rPr>
          <w:rStyle w:val="FontStyle34"/>
          <w:sz w:val="28"/>
          <w:szCs w:val="28"/>
        </w:rPr>
      </w:pPr>
      <w:r w:rsidRPr="005D1BB2">
        <w:rPr>
          <w:rStyle w:val="FontStyle34"/>
          <w:sz w:val="28"/>
          <w:szCs w:val="28"/>
        </w:rPr>
        <w:t xml:space="preserve">Умение видеть отношениями, владение приемом «расфокусированного» зрения. Анализ влияния одного цвета на другой. </w:t>
      </w:r>
      <w:r w:rsidRPr="005D1BB2">
        <w:rPr>
          <w:rStyle w:val="FontStyle34"/>
          <w:sz w:val="28"/>
          <w:szCs w:val="28"/>
        </w:rPr>
        <w:lastRenderedPageBreak/>
        <w:t>Умение передать изменение цвета предмета в зависимости от окружающей среды и освещенности.</w:t>
      </w:r>
    </w:p>
    <w:p w:rsidR="005754BB" w:rsidRPr="005D1BB2" w:rsidRDefault="005754BB" w:rsidP="009E04F9">
      <w:pPr>
        <w:pStyle w:val="Style13"/>
        <w:widowControl/>
        <w:numPr>
          <w:ilvl w:val="0"/>
          <w:numId w:val="11"/>
        </w:numPr>
        <w:spacing w:line="276" w:lineRule="auto"/>
        <w:ind w:left="426" w:firstLine="709"/>
        <w:rPr>
          <w:rStyle w:val="FontStyle34"/>
          <w:sz w:val="28"/>
          <w:szCs w:val="28"/>
        </w:rPr>
      </w:pPr>
      <w:r w:rsidRPr="005D1BB2">
        <w:rPr>
          <w:rStyle w:val="FontStyle34"/>
          <w:sz w:val="28"/>
          <w:szCs w:val="28"/>
        </w:rPr>
        <w:t>Умение последовательно вести этюд, брать большие цвето</w:t>
      </w:r>
      <w:r>
        <w:rPr>
          <w:rStyle w:val="FontStyle34"/>
          <w:sz w:val="28"/>
          <w:szCs w:val="28"/>
        </w:rPr>
        <w:t>вые отношения, передавать свето</w:t>
      </w:r>
      <w:r w:rsidRPr="005D1BB2">
        <w:rPr>
          <w:rStyle w:val="FontStyle34"/>
          <w:sz w:val="28"/>
          <w:szCs w:val="28"/>
        </w:rPr>
        <w:t>воздушную среду, ставить творческие задачи.</w:t>
      </w:r>
    </w:p>
    <w:p w:rsidR="005754BB" w:rsidRPr="005D1BB2" w:rsidRDefault="005754BB" w:rsidP="009E04F9">
      <w:pPr>
        <w:pStyle w:val="Style13"/>
        <w:widowControl/>
        <w:numPr>
          <w:ilvl w:val="0"/>
          <w:numId w:val="11"/>
        </w:numPr>
        <w:spacing w:line="276" w:lineRule="auto"/>
        <w:ind w:left="426" w:firstLine="709"/>
        <w:rPr>
          <w:rStyle w:val="FontStyle34"/>
          <w:sz w:val="28"/>
          <w:szCs w:val="28"/>
        </w:rPr>
      </w:pPr>
      <w:r>
        <w:rPr>
          <w:rStyle w:val="FontStyle34"/>
          <w:sz w:val="28"/>
          <w:szCs w:val="28"/>
        </w:rPr>
        <w:t>Владение навыками передачи объё</w:t>
      </w:r>
      <w:r w:rsidRPr="005D1BB2">
        <w:rPr>
          <w:rStyle w:val="FontStyle34"/>
          <w:sz w:val="28"/>
          <w:szCs w:val="28"/>
        </w:rPr>
        <w:t>ма и формы, четкой конструкции предметов, передачи их материальности, фактуры с выявлением планов, на которых они расположены.</w:t>
      </w:r>
    </w:p>
    <w:p w:rsidR="005754BB" w:rsidRPr="005D1BB2" w:rsidRDefault="005754BB" w:rsidP="009E04F9">
      <w:pPr>
        <w:pStyle w:val="Style13"/>
        <w:widowControl/>
        <w:numPr>
          <w:ilvl w:val="0"/>
          <w:numId w:val="11"/>
        </w:numPr>
        <w:spacing w:line="276" w:lineRule="auto"/>
        <w:ind w:left="426" w:firstLine="709"/>
        <w:rPr>
          <w:rStyle w:val="FontStyle34"/>
          <w:sz w:val="28"/>
          <w:szCs w:val="28"/>
        </w:rPr>
      </w:pPr>
      <w:r w:rsidRPr="005D1BB2">
        <w:rPr>
          <w:rStyle w:val="FontStyle34"/>
          <w:sz w:val="28"/>
          <w:szCs w:val="28"/>
        </w:rPr>
        <w:t>Знакомство работами мастеров акварели: Герасимова, Фонвизина, Остроумовой-Лебедевой, Врубеля и др. Знание репродукции мастеров натюрморта: Шардена, Сезанна, Ван-Гога, малых голландцев, Кончаловского и др.</w:t>
      </w:r>
    </w:p>
    <w:p w:rsidR="005754BB" w:rsidRPr="005D1BB2" w:rsidRDefault="005754BB" w:rsidP="009E04F9">
      <w:pPr>
        <w:pStyle w:val="Style13"/>
        <w:widowControl/>
        <w:numPr>
          <w:ilvl w:val="0"/>
          <w:numId w:val="11"/>
        </w:numPr>
        <w:spacing w:line="276" w:lineRule="auto"/>
        <w:ind w:left="426" w:firstLine="709"/>
        <w:rPr>
          <w:rStyle w:val="FontStyle34"/>
          <w:sz w:val="28"/>
          <w:szCs w:val="28"/>
        </w:rPr>
      </w:pPr>
      <w:r w:rsidRPr="005D1BB2">
        <w:rPr>
          <w:rStyle w:val="FontStyle34"/>
          <w:sz w:val="28"/>
          <w:szCs w:val="28"/>
        </w:rPr>
        <w:t>Умение выразить свое индивидуальное отношение к изображаемому, передать меру условности, «режиссуру» видения работы. При этом техническая сторона должна соответствовать творческой.</w:t>
      </w:r>
    </w:p>
    <w:p w:rsidR="005754BB" w:rsidRPr="008673F3" w:rsidRDefault="005754BB" w:rsidP="009E04F9">
      <w:pPr>
        <w:spacing w:line="276" w:lineRule="auto"/>
        <w:ind w:firstLine="709"/>
        <w:rPr>
          <w:i/>
          <w:sz w:val="28"/>
          <w:szCs w:val="28"/>
        </w:rPr>
      </w:pPr>
      <w:r w:rsidRPr="008673F3">
        <w:rPr>
          <w:b/>
          <w:i/>
          <w:sz w:val="28"/>
          <w:szCs w:val="28"/>
        </w:rPr>
        <w:t>Критерии оценки</w:t>
      </w:r>
      <w:r w:rsidRPr="008673F3">
        <w:rPr>
          <w:i/>
          <w:sz w:val="28"/>
          <w:szCs w:val="28"/>
        </w:rPr>
        <w:t>:</w:t>
      </w:r>
    </w:p>
    <w:p w:rsidR="005754BB" w:rsidRPr="00477B38" w:rsidRDefault="005754BB" w:rsidP="009E04F9">
      <w:pPr>
        <w:spacing w:line="276" w:lineRule="auto"/>
        <w:ind w:firstLine="709"/>
        <w:jc w:val="both"/>
        <w:rPr>
          <w:sz w:val="28"/>
          <w:szCs w:val="28"/>
        </w:rPr>
      </w:pPr>
      <w:r w:rsidRPr="00477B38">
        <w:rPr>
          <w:sz w:val="28"/>
          <w:szCs w:val="28"/>
        </w:rPr>
        <w:t>1. Изображение натюрморта в избранном формате листа должно быть скомпоновано и построено так, чтобы у зрителя не возникало желание переместить натюрморт или отдельные предметы в какую-либо сторону, увеличить или уменьшить его.</w:t>
      </w:r>
    </w:p>
    <w:p w:rsidR="005754BB" w:rsidRPr="00477B38" w:rsidRDefault="005754BB" w:rsidP="009E04F9">
      <w:pPr>
        <w:spacing w:line="276" w:lineRule="auto"/>
        <w:ind w:firstLine="709"/>
        <w:jc w:val="both"/>
        <w:rPr>
          <w:sz w:val="28"/>
          <w:szCs w:val="28"/>
        </w:rPr>
      </w:pPr>
      <w:r w:rsidRPr="00477B38">
        <w:rPr>
          <w:sz w:val="28"/>
          <w:szCs w:val="28"/>
        </w:rPr>
        <w:t>2. Живописное изображение натюрморта должно отличаться цветовым единством и быть решено в соответствии с особенностями натуры и по законам цветовой гармонии.</w:t>
      </w:r>
    </w:p>
    <w:p w:rsidR="005754BB" w:rsidRPr="00477B38" w:rsidRDefault="005754BB" w:rsidP="009E04F9">
      <w:pPr>
        <w:spacing w:line="276" w:lineRule="auto"/>
        <w:ind w:firstLine="709"/>
        <w:jc w:val="both"/>
        <w:rPr>
          <w:sz w:val="28"/>
          <w:szCs w:val="28"/>
        </w:rPr>
      </w:pPr>
      <w:r w:rsidRPr="00477B38">
        <w:rPr>
          <w:sz w:val="28"/>
          <w:szCs w:val="28"/>
        </w:rPr>
        <w:t>3. В изображении натюрморта должно быть продемонстрировано понимание учеником особенностей его живописного строя, основанного</w:t>
      </w:r>
      <w:r>
        <w:rPr>
          <w:sz w:val="28"/>
          <w:szCs w:val="28"/>
        </w:rPr>
        <w:t xml:space="preserve"> на выявлении отношений т.н. «тё</w:t>
      </w:r>
      <w:r w:rsidRPr="00477B38">
        <w:rPr>
          <w:sz w:val="28"/>
          <w:szCs w:val="28"/>
        </w:rPr>
        <w:t>плых» и «холодных» цветов.</w:t>
      </w:r>
    </w:p>
    <w:p w:rsidR="005754BB" w:rsidRPr="00477B38" w:rsidRDefault="005754BB" w:rsidP="009E04F9">
      <w:pPr>
        <w:spacing w:line="276" w:lineRule="auto"/>
        <w:ind w:firstLine="709"/>
        <w:jc w:val="both"/>
        <w:rPr>
          <w:sz w:val="28"/>
          <w:szCs w:val="28"/>
        </w:rPr>
      </w:pPr>
      <w:r w:rsidRPr="00477B38">
        <w:rPr>
          <w:sz w:val="28"/>
          <w:szCs w:val="28"/>
        </w:rPr>
        <w:t>4.  В работе следует решить задачу изобразительного согласования контрастных и сближенных цветов способом их взаимного соподчинения, определяющего цветовое (колористическое) единство живописи в целом.</w:t>
      </w:r>
    </w:p>
    <w:p w:rsidR="005754BB" w:rsidRPr="00477B38" w:rsidRDefault="005754BB" w:rsidP="009E04F9">
      <w:pPr>
        <w:spacing w:line="276" w:lineRule="auto"/>
        <w:ind w:firstLine="709"/>
        <w:jc w:val="both"/>
        <w:rPr>
          <w:sz w:val="28"/>
          <w:szCs w:val="28"/>
        </w:rPr>
      </w:pPr>
      <w:r w:rsidRPr="00477B38">
        <w:rPr>
          <w:sz w:val="28"/>
          <w:szCs w:val="28"/>
        </w:rPr>
        <w:t>5. Необходимо выявить предметные (локальные) цвета, особенности освещения, характер светотени (т. н. собственные и падающие тени), а также световые и цветовых рефлексы на предметах,  являющиеся результатом соответствующего влияния поверхностей соседних к ним форм.</w:t>
      </w:r>
    </w:p>
    <w:p w:rsidR="00A916CF" w:rsidRDefault="005754BB" w:rsidP="009E04F9">
      <w:pPr>
        <w:spacing w:line="276" w:lineRule="auto"/>
        <w:ind w:firstLine="709"/>
        <w:jc w:val="both"/>
        <w:rPr>
          <w:sz w:val="28"/>
          <w:szCs w:val="28"/>
        </w:rPr>
      </w:pPr>
      <w:r w:rsidRPr="00477B38">
        <w:rPr>
          <w:sz w:val="28"/>
          <w:szCs w:val="28"/>
        </w:rPr>
        <w:t>6. Следует изобразить материальность составляющих натюрморт предметов и особенности их фактуры (керамика, металл, стекло, дерево, ткань и др.).</w:t>
      </w:r>
    </w:p>
    <w:p w:rsidR="009E04F9" w:rsidRDefault="009E04F9" w:rsidP="009E04F9">
      <w:pPr>
        <w:spacing w:line="276" w:lineRule="auto"/>
        <w:ind w:firstLine="709"/>
        <w:jc w:val="both"/>
        <w:rPr>
          <w:sz w:val="28"/>
          <w:szCs w:val="28"/>
        </w:rPr>
      </w:pPr>
    </w:p>
    <w:p w:rsidR="00C65B12" w:rsidRDefault="00C65B12" w:rsidP="009E04F9">
      <w:pPr>
        <w:spacing w:line="360" w:lineRule="auto"/>
        <w:ind w:firstLine="709"/>
        <w:jc w:val="both"/>
        <w:rPr>
          <w:sz w:val="28"/>
          <w:szCs w:val="28"/>
        </w:rPr>
      </w:pPr>
    </w:p>
    <w:p w:rsidR="00C65B12" w:rsidRDefault="00C65B12" w:rsidP="009E04F9">
      <w:pPr>
        <w:spacing w:line="360" w:lineRule="auto"/>
        <w:ind w:firstLine="709"/>
        <w:jc w:val="both"/>
        <w:rPr>
          <w:sz w:val="28"/>
          <w:szCs w:val="28"/>
        </w:rPr>
      </w:pPr>
    </w:p>
    <w:p w:rsidR="00A916CF" w:rsidRDefault="00AC2A7F" w:rsidP="009E04F9">
      <w:pPr>
        <w:spacing w:line="360" w:lineRule="auto"/>
        <w:ind w:firstLine="709"/>
        <w:jc w:val="both"/>
        <w:rPr>
          <w:b/>
          <w:bCs/>
          <w:sz w:val="28"/>
          <w:szCs w:val="28"/>
        </w:rPr>
      </w:pPr>
      <w:r>
        <w:rPr>
          <w:sz w:val="28"/>
          <w:szCs w:val="28"/>
        </w:rPr>
        <w:lastRenderedPageBreak/>
        <w:t>Оценивание проводится по 5-ти бальной системе.</w:t>
      </w:r>
    </w:p>
    <w:p w:rsidR="00AC2A7F" w:rsidRDefault="00AC2A7F" w:rsidP="009E04F9">
      <w:pPr>
        <w:spacing w:line="276" w:lineRule="auto"/>
        <w:ind w:firstLine="709"/>
        <w:jc w:val="both"/>
        <w:rPr>
          <w:sz w:val="28"/>
          <w:szCs w:val="28"/>
        </w:rPr>
      </w:pPr>
      <w:r w:rsidRPr="00A916CF">
        <w:rPr>
          <w:i/>
          <w:sz w:val="28"/>
          <w:szCs w:val="28"/>
        </w:rPr>
        <w:t>5 баллов</w:t>
      </w:r>
      <w:r>
        <w:rPr>
          <w:sz w:val="28"/>
          <w:szCs w:val="28"/>
        </w:rPr>
        <w:t xml:space="preserve"> — особые успехи, отлично, задание выполнено полностью без ошибок; уровень художественной грамотности соответствует этапу обучения, и учебная задача полностью выполнена.</w:t>
      </w:r>
    </w:p>
    <w:p w:rsidR="00AC2A7F" w:rsidRDefault="00AC2A7F" w:rsidP="009E04F9">
      <w:pPr>
        <w:pStyle w:val="af1"/>
        <w:spacing w:before="0" w:beforeAutospacing="0" w:after="0" w:afterAutospacing="0" w:line="276" w:lineRule="auto"/>
        <w:ind w:firstLine="709"/>
        <w:jc w:val="both"/>
        <w:rPr>
          <w:sz w:val="28"/>
          <w:szCs w:val="28"/>
        </w:rPr>
      </w:pPr>
      <w:r w:rsidRPr="00A916CF">
        <w:rPr>
          <w:i/>
          <w:sz w:val="28"/>
          <w:szCs w:val="28"/>
        </w:rPr>
        <w:t>4 балла</w:t>
      </w:r>
      <w:r>
        <w:rPr>
          <w:sz w:val="28"/>
          <w:szCs w:val="28"/>
        </w:rPr>
        <w:t xml:space="preserve"> — полное выполнение работы, но с небольшими пробелами; уровень живописной грамотности соответствует этапу обучения, допускаются незначительные отклонения, учебная задача выполнена. Ученик хорошо справляется с палитрой цветов, но допускает незначительные ошибки в тональном решении.</w:t>
      </w:r>
    </w:p>
    <w:p w:rsidR="00AC2A7F" w:rsidRDefault="00AC2A7F" w:rsidP="009E04F9">
      <w:pPr>
        <w:pStyle w:val="af1"/>
        <w:spacing w:before="0" w:beforeAutospacing="0" w:after="0" w:afterAutospacing="0" w:line="276" w:lineRule="auto"/>
        <w:ind w:firstLine="709"/>
        <w:jc w:val="both"/>
        <w:rPr>
          <w:sz w:val="28"/>
          <w:szCs w:val="28"/>
        </w:rPr>
      </w:pPr>
      <w:r w:rsidRPr="00A916CF">
        <w:rPr>
          <w:i/>
          <w:sz w:val="28"/>
          <w:szCs w:val="28"/>
        </w:rPr>
        <w:t>3 балла</w:t>
      </w:r>
      <w:r>
        <w:rPr>
          <w:sz w:val="28"/>
          <w:szCs w:val="28"/>
        </w:rPr>
        <w:t xml:space="preserve"> — при выполнении задания есть несоответствия требованиям; </w:t>
      </w:r>
    </w:p>
    <w:p w:rsidR="00AC2A7F" w:rsidRDefault="00AC2A7F" w:rsidP="009E04F9">
      <w:pPr>
        <w:pStyle w:val="af1"/>
        <w:spacing w:before="0" w:beforeAutospacing="0" w:after="0" w:afterAutospacing="0" w:line="276" w:lineRule="auto"/>
        <w:ind w:firstLine="709"/>
        <w:jc w:val="both"/>
        <w:rPr>
          <w:sz w:val="28"/>
          <w:szCs w:val="28"/>
        </w:rPr>
      </w:pPr>
      <w:r>
        <w:rPr>
          <w:sz w:val="28"/>
          <w:szCs w:val="28"/>
        </w:rPr>
        <w:t>уровень художественной грамотности в основном соответствует этапу обучения, и учебная задача в основном выполнена (или выполнена не полностью). Ученик допускает г</w:t>
      </w:r>
      <w:r w:rsidR="00A916CF">
        <w:rPr>
          <w:sz w:val="28"/>
          <w:szCs w:val="28"/>
        </w:rPr>
        <w:t xml:space="preserve">рубые ошибки в композиционном, </w:t>
      </w:r>
      <w:r>
        <w:rPr>
          <w:sz w:val="28"/>
          <w:szCs w:val="28"/>
        </w:rPr>
        <w:t>цветовом</w:t>
      </w:r>
      <w:r w:rsidR="00A916CF">
        <w:rPr>
          <w:sz w:val="28"/>
          <w:szCs w:val="28"/>
        </w:rPr>
        <w:t>, колористическом</w:t>
      </w:r>
      <w:r w:rsidR="00300CC6">
        <w:rPr>
          <w:sz w:val="28"/>
          <w:szCs w:val="28"/>
        </w:rPr>
        <w:t xml:space="preserve">, пространственном </w:t>
      </w:r>
      <w:r>
        <w:rPr>
          <w:sz w:val="28"/>
          <w:szCs w:val="28"/>
        </w:rPr>
        <w:t xml:space="preserve"> решении натюрморта.</w:t>
      </w:r>
    </w:p>
    <w:p w:rsidR="00AC2A7F" w:rsidRDefault="00AC2A7F" w:rsidP="009E04F9">
      <w:pPr>
        <w:pStyle w:val="af1"/>
        <w:spacing w:before="0" w:beforeAutospacing="0" w:after="0" w:afterAutospacing="0" w:line="276" w:lineRule="auto"/>
        <w:ind w:firstLine="709"/>
        <w:jc w:val="both"/>
        <w:rPr>
          <w:sz w:val="28"/>
          <w:szCs w:val="28"/>
        </w:rPr>
      </w:pPr>
      <w:r w:rsidRPr="00A916CF">
        <w:rPr>
          <w:i/>
          <w:sz w:val="28"/>
          <w:szCs w:val="28"/>
        </w:rPr>
        <w:t>2 балла</w:t>
      </w:r>
      <w:r>
        <w:rPr>
          <w:sz w:val="28"/>
          <w:szCs w:val="28"/>
        </w:rPr>
        <w:t xml:space="preserve"> — полное несоответствие требованиям; уровень живописной грамотности не соответствует этапу обучения, и учебная задача не выполнена. Но такую оценку лучше не ставить, так как это только оттолкнет учащихся от творческой деятельности, а учителю стоит присмотреться к креативности данного ученика и продумать посильность следующих заданий для него.</w:t>
      </w:r>
    </w:p>
    <w:p w:rsidR="00300CC6" w:rsidRDefault="00300CC6" w:rsidP="009E04F9">
      <w:pPr>
        <w:spacing w:line="276" w:lineRule="auto"/>
        <w:ind w:firstLine="709"/>
        <w:jc w:val="both"/>
        <w:rPr>
          <w:b/>
          <w:i/>
          <w:sz w:val="28"/>
          <w:szCs w:val="28"/>
        </w:rPr>
      </w:pPr>
    </w:p>
    <w:p w:rsidR="00C65B12" w:rsidRPr="008673F3" w:rsidRDefault="00C65B12" w:rsidP="009E04F9">
      <w:pPr>
        <w:spacing w:line="276" w:lineRule="auto"/>
        <w:ind w:firstLine="709"/>
        <w:jc w:val="both"/>
        <w:rPr>
          <w:b/>
          <w:i/>
          <w:sz w:val="28"/>
          <w:szCs w:val="28"/>
        </w:rPr>
      </w:pPr>
    </w:p>
    <w:p w:rsidR="00477B38" w:rsidRDefault="005754BB" w:rsidP="009E04F9">
      <w:pPr>
        <w:spacing w:line="276" w:lineRule="auto"/>
        <w:ind w:firstLine="709"/>
        <w:jc w:val="center"/>
        <w:rPr>
          <w:b/>
          <w:sz w:val="36"/>
          <w:szCs w:val="36"/>
        </w:rPr>
      </w:pPr>
      <w:r>
        <w:rPr>
          <w:b/>
          <w:sz w:val="36"/>
          <w:szCs w:val="36"/>
          <w:lang w:val="en-US"/>
        </w:rPr>
        <w:t>VI</w:t>
      </w:r>
      <w:r>
        <w:rPr>
          <w:b/>
          <w:sz w:val="36"/>
          <w:szCs w:val="36"/>
        </w:rPr>
        <w:t>.МЕТОДИЧЕСКОЕ ОБЕСПЕЧЕНИЕ ПРОГРАММЫ</w:t>
      </w:r>
    </w:p>
    <w:p w:rsidR="005754BB" w:rsidRPr="005754BB" w:rsidRDefault="005754BB" w:rsidP="009E04F9">
      <w:pPr>
        <w:spacing w:line="276" w:lineRule="auto"/>
        <w:ind w:firstLine="709"/>
        <w:jc w:val="center"/>
        <w:rPr>
          <w:b/>
          <w:sz w:val="36"/>
          <w:szCs w:val="36"/>
        </w:rPr>
      </w:pPr>
    </w:p>
    <w:p w:rsidR="005754BB" w:rsidRDefault="005754BB" w:rsidP="009E04F9">
      <w:pPr>
        <w:spacing w:line="276" w:lineRule="auto"/>
        <w:ind w:firstLine="709"/>
        <w:jc w:val="center"/>
        <w:rPr>
          <w:sz w:val="28"/>
          <w:szCs w:val="28"/>
        </w:rPr>
      </w:pPr>
      <w:r>
        <w:rPr>
          <w:sz w:val="28"/>
          <w:szCs w:val="28"/>
        </w:rPr>
        <w:t>МЕТОДИЧЕСКИЕ РЕКОМЕНДАЦИИ</w:t>
      </w:r>
    </w:p>
    <w:p w:rsidR="005754BB" w:rsidRPr="005754BB" w:rsidRDefault="005754BB" w:rsidP="009E04F9">
      <w:pPr>
        <w:spacing w:line="276" w:lineRule="auto"/>
        <w:ind w:firstLine="709"/>
        <w:jc w:val="both"/>
        <w:rPr>
          <w:sz w:val="28"/>
          <w:szCs w:val="28"/>
        </w:rPr>
      </w:pPr>
    </w:p>
    <w:p w:rsidR="005754BB" w:rsidRPr="00DC2644" w:rsidRDefault="005754BB" w:rsidP="009E04F9">
      <w:pPr>
        <w:widowControl w:val="0"/>
        <w:shd w:val="clear" w:color="auto" w:fill="FFFFFF"/>
        <w:autoSpaceDE w:val="0"/>
        <w:autoSpaceDN w:val="0"/>
        <w:adjustRightInd w:val="0"/>
        <w:spacing w:line="276" w:lineRule="auto"/>
        <w:ind w:firstLine="709"/>
        <w:jc w:val="both"/>
        <w:rPr>
          <w:rFonts w:eastAsiaTheme="minorEastAsia"/>
          <w:sz w:val="28"/>
          <w:szCs w:val="28"/>
        </w:rPr>
      </w:pPr>
      <w:r w:rsidRPr="00DC2644">
        <w:rPr>
          <w:color w:val="000000"/>
          <w:spacing w:val="-1"/>
          <w:sz w:val="28"/>
          <w:szCs w:val="28"/>
        </w:rPr>
        <w:t>В основу программы положены:</w:t>
      </w:r>
    </w:p>
    <w:p w:rsidR="005754BB" w:rsidRPr="00DC2644" w:rsidRDefault="005754BB" w:rsidP="009E04F9">
      <w:pPr>
        <w:widowControl w:val="0"/>
        <w:shd w:val="clear" w:color="auto" w:fill="FFFFFF"/>
        <w:autoSpaceDE w:val="0"/>
        <w:autoSpaceDN w:val="0"/>
        <w:adjustRightInd w:val="0"/>
        <w:spacing w:line="276" w:lineRule="auto"/>
        <w:ind w:firstLine="709"/>
        <w:jc w:val="both"/>
        <w:rPr>
          <w:rFonts w:eastAsiaTheme="minorEastAsia"/>
          <w:sz w:val="28"/>
          <w:szCs w:val="28"/>
        </w:rPr>
      </w:pPr>
      <w:r>
        <w:rPr>
          <w:color w:val="000000"/>
          <w:spacing w:val="5"/>
          <w:sz w:val="28"/>
          <w:szCs w:val="28"/>
        </w:rPr>
        <w:t xml:space="preserve">- </w:t>
      </w:r>
      <w:r w:rsidRPr="00DC2644">
        <w:rPr>
          <w:color w:val="000000"/>
          <w:spacing w:val="5"/>
          <w:sz w:val="28"/>
          <w:szCs w:val="28"/>
        </w:rPr>
        <w:t>т</w:t>
      </w:r>
      <w:r>
        <w:rPr>
          <w:color w:val="000000"/>
          <w:spacing w:val="5"/>
          <w:sz w:val="28"/>
          <w:szCs w:val="28"/>
        </w:rPr>
        <w:t>ематический принцип планирования</w:t>
      </w:r>
      <w:r w:rsidRPr="00DC2644">
        <w:rPr>
          <w:color w:val="000000"/>
          <w:spacing w:val="5"/>
          <w:sz w:val="28"/>
          <w:szCs w:val="28"/>
        </w:rPr>
        <w:t xml:space="preserve"> учебного материала, что </w:t>
      </w:r>
      <w:r w:rsidRPr="00DC2644">
        <w:rPr>
          <w:color w:val="000000"/>
          <w:spacing w:val="7"/>
          <w:sz w:val="28"/>
          <w:szCs w:val="28"/>
        </w:rPr>
        <w:t xml:space="preserve">отвечает задачам нравственного, трудового и эстетического </w:t>
      </w:r>
      <w:r w:rsidRPr="00DC2644">
        <w:rPr>
          <w:color w:val="000000"/>
          <w:sz w:val="28"/>
          <w:szCs w:val="28"/>
        </w:rPr>
        <w:t xml:space="preserve">воспитания школьников, учитывает интересы детей, их возрастные </w:t>
      </w:r>
      <w:r w:rsidRPr="00DC2644">
        <w:rPr>
          <w:color w:val="000000"/>
          <w:spacing w:val="-2"/>
          <w:sz w:val="28"/>
          <w:szCs w:val="28"/>
        </w:rPr>
        <w:t>особенности;</w:t>
      </w:r>
    </w:p>
    <w:p w:rsidR="005754BB" w:rsidRDefault="005754BB" w:rsidP="009E04F9">
      <w:pPr>
        <w:widowControl w:val="0"/>
        <w:shd w:val="clear" w:color="auto" w:fill="FFFFFF"/>
        <w:autoSpaceDE w:val="0"/>
        <w:autoSpaceDN w:val="0"/>
        <w:adjustRightInd w:val="0"/>
        <w:spacing w:line="276" w:lineRule="auto"/>
        <w:ind w:firstLine="709"/>
        <w:jc w:val="both"/>
        <w:rPr>
          <w:color w:val="000000"/>
          <w:spacing w:val="-1"/>
          <w:sz w:val="28"/>
          <w:szCs w:val="28"/>
        </w:rPr>
      </w:pPr>
      <w:r>
        <w:rPr>
          <w:color w:val="000000"/>
          <w:spacing w:val="6"/>
          <w:sz w:val="28"/>
          <w:szCs w:val="28"/>
        </w:rPr>
        <w:t xml:space="preserve">- </w:t>
      </w:r>
      <w:r w:rsidRPr="00DC2644">
        <w:rPr>
          <w:color w:val="000000"/>
          <w:spacing w:val="6"/>
          <w:sz w:val="28"/>
          <w:szCs w:val="28"/>
        </w:rPr>
        <w:t xml:space="preserve">единство воспитания и образования, обучения в творческой </w:t>
      </w:r>
      <w:r>
        <w:rPr>
          <w:color w:val="000000"/>
          <w:spacing w:val="-1"/>
          <w:sz w:val="28"/>
          <w:szCs w:val="28"/>
        </w:rPr>
        <w:t>деятельности учащихся;</w:t>
      </w:r>
    </w:p>
    <w:p w:rsidR="005754BB" w:rsidRDefault="005754BB" w:rsidP="009E04F9">
      <w:pPr>
        <w:widowControl w:val="0"/>
        <w:shd w:val="clear" w:color="auto" w:fill="FFFFFF"/>
        <w:autoSpaceDE w:val="0"/>
        <w:autoSpaceDN w:val="0"/>
        <w:adjustRightInd w:val="0"/>
        <w:spacing w:line="276" w:lineRule="auto"/>
        <w:ind w:firstLine="709"/>
        <w:jc w:val="both"/>
        <w:rPr>
          <w:color w:val="000000"/>
          <w:spacing w:val="-2"/>
          <w:sz w:val="28"/>
          <w:szCs w:val="28"/>
        </w:rPr>
      </w:pPr>
      <w:r>
        <w:rPr>
          <w:color w:val="000000"/>
          <w:spacing w:val="-1"/>
          <w:sz w:val="28"/>
          <w:szCs w:val="28"/>
        </w:rPr>
        <w:t xml:space="preserve">- </w:t>
      </w:r>
      <w:r w:rsidRPr="00DC2644">
        <w:rPr>
          <w:color w:val="000000"/>
          <w:spacing w:val="-1"/>
          <w:sz w:val="28"/>
          <w:szCs w:val="28"/>
        </w:rPr>
        <w:t xml:space="preserve">сочетание практической работы с развитием </w:t>
      </w:r>
      <w:r w:rsidRPr="00DC2644">
        <w:rPr>
          <w:color w:val="000000"/>
          <w:sz w:val="28"/>
          <w:szCs w:val="28"/>
        </w:rPr>
        <w:t xml:space="preserve">способности воспринимать и понимать произведения искусства, </w:t>
      </w:r>
      <w:r w:rsidRPr="00DC2644">
        <w:rPr>
          <w:color w:val="000000"/>
          <w:spacing w:val="3"/>
          <w:sz w:val="28"/>
          <w:szCs w:val="28"/>
        </w:rPr>
        <w:t xml:space="preserve">прекрасное и безобразное в окружающей действительности и в </w:t>
      </w:r>
      <w:r w:rsidRPr="00DC2644">
        <w:rPr>
          <w:color w:val="000000"/>
          <w:spacing w:val="-2"/>
          <w:sz w:val="28"/>
          <w:szCs w:val="28"/>
        </w:rPr>
        <w:t>искусстве;</w:t>
      </w:r>
    </w:p>
    <w:p w:rsidR="005754BB" w:rsidRPr="009B56EF" w:rsidRDefault="005754BB" w:rsidP="009E04F9">
      <w:pPr>
        <w:widowControl w:val="0"/>
        <w:shd w:val="clear" w:color="auto" w:fill="FFFFFF"/>
        <w:autoSpaceDE w:val="0"/>
        <w:autoSpaceDN w:val="0"/>
        <w:adjustRightInd w:val="0"/>
        <w:spacing w:line="276" w:lineRule="auto"/>
        <w:ind w:firstLine="709"/>
        <w:jc w:val="both"/>
        <w:rPr>
          <w:rFonts w:eastAsiaTheme="minorEastAsia"/>
          <w:sz w:val="20"/>
          <w:szCs w:val="20"/>
        </w:rPr>
      </w:pPr>
      <w:r w:rsidRPr="009B56EF">
        <w:rPr>
          <w:color w:val="000000"/>
          <w:spacing w:val="1"/>
          <w:sz w:val="28"/>
          <w:szCs w:val="28"/>
        </w:rPr>
        <w:t xml:space="preserve">За время обучения учащиеся должны усвоить сведения из </w:t>
      </w:r>
      <w:r w:rsidRPr="009B56EF">
        <w:rPr>
          <w:color w:val="000000"/>
          <w:spacing w:val="-1"/>
          <w:sz w:val="28"/>
          <w:szCs w:val="28"/>
        </w:rPr>
        <w:t xml:space="preserve">области цветоведения: понятие о спектре, основных и дополнительных цветах, </w:t>
      </w:r>
      <w:r>
        <w:rPr>
          <w:color w:val="000000"/>
          <w:sz w:val="28"/>
          <w:szCs w:val="28"/>
        </w:rPr>
        <w:t>тё</w:t>
      </w:r>
      <w:r w:rsidRPr="009B56EF">
        <w:rPr>
          <w:color w:val="000000"/>
          <w:sz w:val="28"/>
          <w:szCs w:val="28"/>
        </w:rPr>
        <w:t xml:space="preserve">плых и </w:t>
      </w:r>
      <w:r w:rsidRPr="009B56EF">
        <w:rPr>
          <w:color w:val="000000"/>
          <w:sz w:val="28"/>
          <w:szCs w:val="28"/>
        </w:rPr>
        <w:lastRenderedPageBreak/>
        <w:t xml:space="preserve">холодных, контрастных и сближенных, понятие „локальный цвет" и </w:t>
      </w:r>
      <w:r>
        <w:rPr>
          <w:color w:val="000000"/>
          <w:spacing w:val="-3"/>
          <w:sz w:val="28"/>
          <w:szCs w:val="28"/>
        </w:rPr>
        <w:t>влияние на него света, роль тон</w:t>
      </w:r>
      <w:r w:rsidRPr="009B56EF">
        <w:rPr>
          <w:color w:val="000000"/>
          <w:spacing w:val="-3"/>
          <w:sz w:val="28"/>
          <w:szCs w:val="28"/>
        </w:rPr>
        <w:t xml:space="preserve">а в передаче формы и материальности предмета, </w:t>
      </w:r>
      <w:r w:rsidRPr="009B56EF">
        <w:rPr>
          <w:color w:val="000000"/>
          <w:spacing w:val="-1"/>
          <w:sz w:val="28"/>
          <w:szCs w:val="28"/>
        </w:rPr>
        <w:t>светосила цвета в воздушной среде, взаимодействие цветов, рефлекс.</w:t>
      </w:r>
    </w:p>
    <w:p w:rsidR="00300CC6" w:rsidRDefault="005754BB" w:rsidP="009E04F9">
      <w:pPr>
        <w:widowControl w:val="0"/>
        <w:shd w:val="clear" w:color="auto" w:fill="FFFFFF"/>
        <w:autoSpaceDE w:val="0"/>
        <w:autoSpaceDN w:val="0"/>
        <w:adjustRightInd w:val="0"/>
        <w:spacing w:line="276" w:lineRule="auto"/>
        <w:ind w:firstLine="709"/>
        <w:jc w:val="both"/>
        <w:rPr>
          <w:color w:val="000000"/>
          <w:spacing w:val="-1"/>
          <w:sz w:val="28"/>
          <w:szCs w:val="28"/>
        </w:rPr>
      </w:pPr>
      <w:r w:rsidRPr="009B56EF">
        <w:rPr>
          <w:color w:val="000000"/>
          <w:spacing w:val="-3"/>
          <w:sz w:val="28"/>
          <w:szCs w:val="28"/>
        </w:rPr>
        <w:t xml:space="preserve">Требования, предъявляемые к учебным </w:t>
      </w:r>
      <w:r w:rsidRPr="009B56EF">
        <w:rPr>
          <w:color w:val="000000"/>
          <w:spacing w:val="-1"/>
          <w:sz w:val="28"/>
          <w:szCs w:val="28"/>
        </w:rPr>
        <w:t xml:space="preserve">постановкам, следующие: </w:t>
      </w:r>
    </w:p>
    <w:p w:rsidR="005754BB" w:rsidRDefault="00300CC6" w:rsidP="009E04F9">
      <w:pPr>
        <w:widowControl w:val="0"/>
        <w:shd w:val="clear" w:color="auto" w:fill="FFFFFF"/>
        <w:autoSpaceDE w:val="0"/>
        <w:autoSpaceDN w:val="0"/>
        <w:adjustRightInd w:val="0"/>
        <w:spacing w:line="276" w:lineRule="auto"/>
        <w:ind w:firstLine="709"/>
        <w:jc w:val="both"/>
        <w:rPr>
          <w:color w:val="000000"/>
          <w:spacing w:val="-1"/>
          <w:sz w:val="28"/>
          <w:szCs w:val="28"/>
        </w:rPr>
      </w:pPr>
      <w:r>
        <w:rPr>
          <w:color w:val="000000"/>
          <w:spacing w:val="-1"/>
          <w:sz w:val="28"/>
          <w:szCs w:val="28"/>
        </w:rPr>
        <w:t xml:space="preserve">          - </w:t>
      </w:r>
      <w:r w:rsidR="005754BB" w:rsidRPr="009B56EF">
        <w:rPr>
          <w:color w:val="000000"/>
          <w:spacing w:val="-1"/>
          <w:sz w:val="28"/>
          <w:szCs w:val="28"/>
        </w:rPr>
        <w:t xml:space="preserve">выявление выразительных особенностей натуры, </w:t>
      </w:r>
    </w:p>
    <w:p w:rsidR="005754BB" w:rsidRPr="00851D36" w:rsidRDefault="005754BB" w:rsidP="009E04F9">
      <w:pPr>
        <w:widowControl w:val="0"/>
        <w:shd w:val="clear" w:color="auto" w:fill="FFFFFF"/>
        <w:autoSpaceDE w:val="0"/>
        <w:autoSpaceDN w:val="0"/>
        <w:adjustRightInd w:val="0"/>
        <w:spacing w:line="276" w:lineRule="auto"/>
        <w:ind w:firstLine="709"/>
        <w:jc w:val="both"/>
        <w:rPr>
          <w:color w:val="000000"/>
          <w:spacing w:val="6"/>
          <w:sz w:val="28"/>
          <w:szCs w:val="28"/>
        </w:rPr>
      </w:pPr>
      <w:r>
        <w:rPr>
          <w:color w:val="000000"/>
          <w:spacing w:val="6"/>
          <w:sz w:val="28"/>
          <w:szCs w:val="28"/>
        </w:rPr>
        <w:t xml:space="preserve">- </w:t>
      </w:r>
      <w:r w:rsidRPr="00851D36">
        <w:rPr>
          <w:color w:val="000000"/>
          <w:spacing w:val="6"/>
          <w:sz w:val="28"/>
          <w:szCs w:val="28"/>
        </w:rPr>
        <w:t xml:space="preserve">ясность поставленной задачи при прямом, боковом свете, против света; </w:t>
      </w:r>
    </w:p>
    <w:p w:rsidR="005754BB" w:rsidRPr="00851D36" w:rsidRDefault="005754BB" w:rsidP="009E04F9">
      <w:pPr>
        <w:widowControl w:val="0"/>
        <w:shd w:val="clear" w:color="auto" w:fill="FFFFFF"/>
        <w:autoSpaceDE w:val="0"/>
        <w:autoSpaceDN w:val="0"/>
        <w:adjustRightInd w:val="0"/>
        <w:spacing w:line="276" w:lineRule="auto"/>
        <w:ind w:firstLine="709"/>
        <w:jc w:val="both"/>
        <w:rPr>
          <w:color w:val="000000"/>
          <w:spacing w:val="-3"/>
          <w:sz w:val="28"/>
          <w:szCs w:val="28"/>
        </w:rPr>
      </w:pPr>
      <w:r>
        <w:rPr>
          <w:color w:val="000000"/>
          <w:spacing w:val="-3"/>
          <w:sz w:val="28"/>
          <w:szCs w:val="28"/>
        </w:rPr>
        <w:t xml:space="preserve">          - </w:t>
      </w:r>
      <w:r w:rsidRPr="00851D36">
        <w:rPr>
          <w:color w:val="000000"/>
          <w:spacing w:val="-3"/>
          <w:sz w:val="28"/>
          <w:szCs w:val="28"/>
        </w:rPr>
        <w:t>решение</w:t>
      </w:r>
      <w:r>
        <w:rPr>
          <w:color w:val="000000"/>
          <w:spacing w:val="-3"/>
          <w:sz w:val="28"/>
          <w:szCs w:val="28"/>
        </w:rPr>
        <w:t xml:space="preserve"> большого силуэта (светлое на тёмном и тё</w:t>
      </w:r>
      <w:r w:rsidRPr="00851D36">
        <w:rPr>
          <w:color w:val="000000"/>
          <w:spacing w:val="-3"/>
          <w:sz w:val="28"/>
          <w:szCs w:val="28"/>
        </w:rPr>
        <w:t xml:space="preserve">мное на светлом); </w:t>
      </w:r>
    </w:p>
    <w:p w:rsidR="005754BB" w:rsidRPr="00851D36" w:rsidRDefault="005754BB" w:rsidP="009E04F9">
      <w:pPr>
        <w:widowControl w:val="0"/>
        <w:shd w:val="clear" w:color="auto" w:fill="FFFFFF"/>
        <w:autoSpaceDE w:val="0"/>
        <w:autoSpaceDN w:val="0"/>
        <w:adjustRightInd w:val="0"/>
        <w:spacing w:line="276" w:lineRule="auto"/>
        <w:ind w:firstLine="709"/>
        <w:jc w:val="both"/>
        <w:rPr>
          <w:color w:val="000000"/>
          <w:spacing w:val="-3"/>
          <w:sz w:val="28"/>
          <w:szCs w:val="28"/>
        </w:rPr>
      </w:pPr>
      <w:r>
        <w:rPr>
          <w:color w:val="000000"/>
          <w:spacing w:val="-3"/>
          <w:sz w:val="28"/>
          <w:szCs w:val="28"/>
        </w:rPr>
        <w:t xml:space="preserve">          - </w:t>
      </w:r>
      <w:r w:rsidRPr="00851D36">
        <w:rPr>
          <w:color w:val="000000"/>
          <w:spacing w:val="-3"/>
          <w:sz w:val="28"/>
          <w:szCs w:val="28"/>
        </w:rPr>
        <w:t>связь со средой (фоном, интерьером);</w:t>
      </w:r>
    </w:p>
    <w:p w:rsidR="005754BB" w:rsidRPr="00851D36" w:rsidRDefault="005754BB" w:rsidP="009E04F9">
      <w:pPr>
        <w:widowControl w:val="0"/>
        <w:shd w:val="clear" w:color="auto" w:fill="FFFFFF"/>
        <w:autoSpaceDE w:val="0"/>
        <w:autoSpaceDN w:val="0"/>
        <w:adjustRightInd w:val="0"/>
        <w:spacing w:line="276" w:lineRule="auto"/>
        <w:ind w:firstLine="709"/>
        <w:jc w:val="both"/>
        <w:rPr>
          <w:color w:val="000000"/>
          <w:spacing w:val="-3"/>
          <w:sz w:val="28"/>
          <w:szCs w:val="28"/>
        </w:rPr>
      </w:pPr>
      <w:r>
        <w:rPr>
          <w:color w:val="000000"/>
          <w:spacing w:val="-3"/>
          <w:sz w:val="28"/>
          <w:szCs w:val="28"/>
        </w:rPr>
        <w:t xml:space="preserve">          - </w:t>
      </w:r>
      <w:r w:rsidRPr="00851D36">
        <w:rPr>
          <w:color w:val="000000"/>
          <w:spacing w:val="-3"/>
          <w:sz w:val="28"/>
          <w:szCs w:val="28"/>
        </w:rPr>
        <w:t xml:space="preserve">пластическое решение формы; </w:t>
      </w:r>
    </w:p>
    <w:p w:rsidR="005754BB" w:rsidRPr="00851D36" w:rsidRDefault="005754BB" w:rsidP="009E04F9">
      <w:pPr>
        <w:widowControl w:val="0"/>
        <w:shd w:val="clear" w:color="auto" w:fill="FFFFFF"/>
        <w:autoSpaceDE w:val="0"/>
        <w:autoSpaceDN w:val="0"/>
        <w:adjustRightInd w:val="0"/>
        <w:spacing w:line="276" w:lineRule="auto"/>
        <w:ind w:firstLine="709"/>
        <w:jc w:val="both"/>
        <w:rPr>
          <w:color w:val="000000"/>
          <w:spacing w:val="-3"/>
          <w:sz w:val="28"/>
          <w:szCs w:val="28"/>
        </w:rPr>
      </w:pPr>
      <w:r>
        <w:rPr>
          <w:color w:val="000000"/>
          <w:spacing w:val="-3"/>
          <w:sz w:val="28"/>
          <w:szCs w:val="28"/>
        </w:rPr>
        <w:t xml:space="preserve">- </w:t>
      </w:r>
      <w:r w:rsidRPr="00851D36">
        <w:rPr>
          <w:color w:val="000000"/>
          <w:spacing w:val="-3"/>
          <w:sz w:val="28"/>
          <w:szCs w:val="28"/>
        </w:rPr>
        <w:t xml:space="preserve">общая живописная тональность. </w:t>
      </w:r>
    </w:p>
    <w:p w:rsidR="005754BB" w:rsidRPr="00873D61" w:rsidRDefault="005754BB" w:rsidP="009E04F9">
      <w:pPr>
        <w:widowControl w:val="0"/>
        <w:shd w:val="clear" w:color="auto" w:fill="FFFFFF"/>
        <w:autoSpaceDE w:val="0"/>
        <w:autoSpaceDN w:val="0"/>
        <w:adjustRightInd w:val="0"/>
        <w:spacing w:line="276" w:lineRule="auto"/>
        <w:ind w:firstLine="709"/>
        <w:jc w:val="both"/>
        <w:rPr>
          <w:rFonts w:eastAsiaTheme="minorEastAsia"/>
          <w:sz w:val="20"/>
          <w:szCs w:val="20"/>
        </w:rPr>
      </w:pPr>
      <w:r w:rsidRPr="009B56EF">
        <w:rPr>
          <w:color w:val="000000"/>
          <w:spacing w:val="-3"/>
          <w:sz w:val="28"/>
          <w:szCs w:val="28"/>
        </w:rPr>
        <w:t xml:space="preserve">Постановка должна содержать и колористическую задачу (то есть </w:t>
      </w:r>
      <w:r w:rsidRPr="009B56EF">
        <w:rPr>
          <w:color w:val="000000"/>
          <w:spacing w:val="8"/>
          <w:sz w:val="28"/>
          <w:szCs w:val="28"/>
        </w:rPr>
        <w:t xml:space="preserve">натюрморт должна отличать цветовая и тональная согласованность, </w:t>
      </w:r>
      <w:r w:rsidRPr="009B56EF">
        <w:rPr>
          <w:color w:val="000000"/>
          <w:spacing w:val="-9"/>
          <w:sz w:val="28"/>
          <w:szCs w:val="28"/>
        </w:rPr>
        <w:t>определенный колорит, цельность).</w:t>
      </w:r>
    </w:p>
    <w:p w:rsidR="005754BB" w:rsidRPr="009B56EF" w:rsidRDefault="005754BB" w:rsidP="009E04F9">
      <w:pPr>
        <w:widowControl w:val="0"/>
        <w:shd w:val="clear" w:color="auto" w:fill="FFFFFF"/>
        <w:autoSpaceDE w:val="0"/>
        <w:autoSpaceDN w:val="0"/>
        <w:adjustRightInd w:val="0"/>
        <w:spacing w:line="276" w:lineRule="auto"/>
        <w:ind w:firstLine="709"/>
        <w:jc w:val="both"/>
        <w:rPr>
          <w:rFonts w:eastAsiaTheme="minorEastAsia"/>
          <w:sz w:val="20"/>
          <w:szCs w:val="20"/>
        </w:rPr>
      </w:pPr>
      <w:r w:rsidRPr="009B56EF">
        <w:rPr>
          <w:color w:val="000000"/>
          <w:spacing w:val="1"/>
          <w:sz w:val="28"/>
          <w:szCs w:val="28"/>
        </w:rPr>
        <w:t>Постановки должны быть разнообразны по характеру и содержанию -</w:t>
      </w:r>
      <w:r w:rsidRPr="009B56EF">
        <w:rPr>
          <w:color w:val="000000"/>
          <w:spacing w:val="-4"/>
          <w:sz w:val="28"/>
          <w:szCs w:val="28"/>
        </w:rPr>
        <w:t xml:space="preserve">тогда учащиеся будут работать с большей заинтересованностью, и стремиться к </w:t>
      </w:r>
      <w:r w:rsidRPr="009B56EF">
        <w:rPr>
          <w:color w:val="000000"/>
          <w:spacing w:val="-1"/>
          <w:sz w:val="28"/>
          <w:szCs w:val="28"/>
        </w:rPr>
        <w:t>творческому решению поста</w:t>
      </w:r>
      <w:r>
        <w:rPr>
          <w:color w:val="000000"/>
          <w:spacing w:val="-1"/>
          <w:sz w:val="28"/>
          <w:szCs w:val="28"/>
        </w:rPr>
        <w:t>вленных задач. В этом случае у н</w:t>
      </w:r>
      <w:r w:rsidRPr="009B56EF">
        <w:rPr>
          <w:color w:val="000000"/>
          <w:spacing w:val="-1"/>
          <w:sz w:val="28"/>
          <w:szCs w:val="28"/>
        </w:rPr>
        <w:t xml:space="preserve">их появится </w:t>
      </w:r>
      <w:r w:rsidRPr="009B56EF">
        <w:rPr>
          <w:color w:val="000000"/>
          <w:spacing w:val="6"/>
          <w:sz w:val="28"/>
          <w:szCs w:val="28"/>
        </w:rPr>
        <w:t xml:space="preserve">возможность проявить себя с разных сторон, выявить свои природные </w:t>
      </w:r>
      <w:r w:rsidRPr="009B56EF">
        <w:rPr>
          <w:color w:val="000000"/>
          <w:spacing w:val="-12"/>
          <w:sz w:val="28"/>
          <w:szCs w:val="28"/>
        </w:rPr>
        <w:t>склонности и дарования.</w:t>
      </w:r>
    </w:p>
    <w:p w:rsidR="005754BB" w:rsidRPr="009B56EF" w:rsidRDefault="005754BB" w:rsidP="009E04F9">
      <w:pPr>
        <w:widowControl w:val="0"/>
        <w:shd w:val="clear" w:color="auto" w:fill="FFFFFF"/>
        <w:autoSpaceDE w:val="0"/>
        <w:autoSpaceDN w:val="0"/>
        <w:adjustRightInd w:val="0"/>
        <w:spacing w:line="276" w:lineRule="auto"/>
        <w:ind w:firstLine="709"/>
        <w:jc w:val="both"/>
        <w:rPr>
          <w:rFonts w:eastAsiaTheme="minorEastAsia"/>
          <w:sz w:val="20"/>
          <w:szCs w:val="20"/>
        </w:rPr>
      </w:pPr>
      <w:r w:rsidRPr="009B56EF">
        <w:rPr>
          <w:color w:val="000000"/>
          <w:sz w:val="28"/>
          <w:szCs w:val="28"/>
        </w:rPr>
        <w:t xml:space="preserve">Хорошо продуманная, ясная по цели постановка с удачно подобранной натурой воспитывает художественный вкус учащегося и во многом помогает </w:t>
      </w:r>
      <w:r w:rsidRPr="009B56EF">
        <w:rPr>
          <w:color w:val="000000"/>
          <w:spacing w:val="-6"/>
          <w:sz w:val="28"/>
          <w:szCs w:val="28"/>
        </w:rPr>
        <w:t>ему в раскрытии художественного образа.</w:t>
      </w:r>
    </w:p>
    <w:p w:rsidR="005754BB" w:rsidRPr="009B56EF" w:rsidRDefault="005754BB" w:rsidP="009E04F9">
      <w:pPr>
        <w:widowControl w:val="0"/>
        <w:shd w:val="clear" w:color="auto" w:fill="FFFFFF"/>
        <w:autoSpaceDE w:val="0"/>
        <w:autoSpaceDN w:val="0"/>
        <w:adjustRightInd w:val="0"/>
        <w:spacing w:line="276" w:lineRule="auto"/>
        <w:ind w:firstLine="709"/>
        <w:jc w:val="both"/>
        <w:rPr>
          <w:rFonts w:eastAsiaTheme="minorEastAsia"/>
          <w:sz w:val="20"/>
          <w:szCs w:val="20"/>
        </w:rPr>
      </w:pPr>
      <w:r w:rsidRPr="009B56EF">
        <w:rPr>
          <w:color w:val="000000"/>
          <w:spacing w:val="1"/>
          <w:sz w:val="28"/>
          <w:szCs w:val="28"/>
        </w:rPr>
        <w:t xml:space="preserve">Особое     внимание     должно     уделяться     завершению     работы </w:t>
      </w:r>
      <w:r>
        <w:rPr>
          <w:color w:val="000000"/>
          <w:spacing w:val="1"/>
          <w:sz w:val="28"/>
          <w:szCs w:val="28"/>
        </w:rPr>
        <w:t xml:space="preserve"> - </w:t>
      </w:r>
      <w:r w:rsidRPr="009B56EF">
        <w:rPr>
          <w:color w:val="000000"/>
          <w:spacing w:val="6"/>
          <w:sz w:val="28"/>
          <w:szCs w:val="28"/>
        </w:rPr>
        <w:t xml:space="preserve">ответственному и сложному моменту. Подлинная законченность состоит в </w:t>
      </w:r>
      <w:r w:rsidRPr="009B56EF">
        <w:rPr>
          <w:color w:val="000000"/>
          <w:spacing w:val="-2"/>
          <w:sz w:val="28"/>
          <w:szCs w:val="28"/>
        </w:rPr>
        <w:t xml:space="preserve">достижении цветовой гармонии </w:t>
      </w:r>
      <w:r w:rsidRPr="009B56EF">
        <w:rPr>
          <w:i/>
          <w:iCs/>
          <w:color w:val="000000"/>
          <w:spacing w:val="-2"/>
          <w:sz w:val="28"/>
          <w:szCs w:val="28"/>
        </w:rPr>
        <w:t xml:space="preserve">- </w:t>
      </w:r>
      <w:r w:rsidRPr="009B56EF">
        <w:rPr>
          <w:color w:val="000000"/>
          <w:spacing w:val="-2"/>
          <w:sz w:val="28"/>
          <w:szCs w:val="28"/>
        </w:rPr>
        <w:t>то есть, приведен</w:t>
      </w:r>
      <w:r>
        <w:rPr>
          <w:color w:val="000000"/>
          <w:spacing w:val="-2"/>
          <w:sz w:val="28"/>
          <w:szCs w:val="28"/>
        </w:rPr>
        <w:t>ие к единству всех деталей и  подчинение</w:t>
      </w:r>
      <w:r w:rsidRPr="009B56EF">
        <w:rPr>
          <w:color w:val="000000"/>
          <w:spacing w:val="-2"/>
          <w:sz w:val="28"/>
          <w:szCs w:val="28"/>
        </w:rPr>
        <w:t xml:space="preserve"> всех элементов основному замыслу, поставленной задаче.</w:t>
      </w:r>
    </w:p>
    <w:p w:rsidR="005754BB" w:rsidRPr="009B56EF" w:rsidRDefault="005754BB" w:rsidP="009E04F9">
      <w:pPr>
        <w:widowControl w:val="0"/>
        <w:shd w:val="clear" w:color="auto" w:fill="FFFFFF"/>
        <w:autoSpaceDE w:val="0"/>
        <w:autoSpaceDN w:val="0"/>
        <w:adjustRightInd w:val="0"/>
        <w:spacing w:line="276" w:lineRule="auto"/>
        <w:ind w:firstLine="709"/>
        <w:jc w:val="both"/>
        <w:rPr>
          <w:rFonts w:eastAsiaTheme="minorEastAsia"/>
          <w:sz w:val="20"/>
          <w:szCs w:val="20"/>
        </w:rPr>
      </w:pPr>
      <w:r w:rsidRPr="009B56EF">
        <w:rPr>
          <w:color w:val="000000"/>
          <w:spacing w:val="8"/>
          <w:sz w:val="28"/>
          <w:szCs w:val="28"/>
        </w:rPr>
        <w:t xml:space="preserve">В работе над интерьером, пейзажем, головой и фигурой человека </w:t>
      </w:r>
      <w:r w:rsidRPr="009B56EF">
        <w:rPr>
          <w:color w:val="000000"/>
          <w:spacing w:val="-2"/>
          <w:sz w:val="28"/>
          <w:szCs w:val="28"/>
        </w:rPr>
        <w:t>учащийся должен руководствоваться теми же правилами, что и в работе с натюрмортом. Это - установление больших цветовых и тональных отношений, постепенная их разработка и подчинение всех деталей этим отношениям.</w:t>
      </w:r>
    </w:p>
    <w:p w:rsidR="008816F2" w:rsidRPr="005754BB" w:rsidRDefault="008816F2" w:rsidP="009E04F9">
      <w:pPr>
        <w:spacing w:line="276" w:lineRule="auto"/>
        <w:ind w:firstLine="709"/>
        <w:jc w:val="both"/>
        <w:rPr>
          <w:sz w:val="28"/>
          <w:szCs w:val="28"/>
        </w:rPr>
      </w:pPr>
    </w:p>
    <w:p w:rsidR="00477B38" w:rsidRPr="00F42570" w:rsidRDefault="00477B38" w:rsidP="009E04F9">
      <w:pPr>
        <w:spacing w:line="276" w:lineRule="auto"/>
        <w:ind w:firstLine="709"/>
        <w:jc w:val="center"/>
        <w:rPr>
          <w:sz w:val="36"/>
          <w:szCs w:val="36"/>
        </w:rPr>
      </w:pPr>
      <w:r w:rsidRPr="005754BB">
        <w:rPr>
          <w:sz w:val="28"/>
          <w:szCs w:val="28"/>
        </w:rPr>
        <w:t>МАТЕРИАЛЬНОЕ ОБЕСПЕЧЕНИЕ</w:t>
      </w:r>
      <w:r w:rsidRPr="00F42570">
        <w:rPr>
          <w:b/>
          <w:sz w:val="36"/>
          <w:szCs w:val="36"/>
        </w:rPr>
        <w:br/>
      </w:r>
    </w:p>
    <w:p w:rsidR="00477B38" w:rsidRPr="003778A6" w:rsidRDefault="00477B38" w:rsidP="009E04F9">
      <w:pPr>
        <w:spacing w:line="276" w:lineRule="auto"/>
        <w:ind w:firstLine="709"/>
        <w:rPr>
          <w:sz w:val="28"/>
        </w:rPr>
      </w:pPr>
      <w:r w:rsidRPr="003778A6">
        <w:rPr>
          <w:sz w:val="28"/>
        </w:rPr>
        <w:t>Материальное обеспечение процесса изучения дисциплины«</w:t>
      </w:r>
      <w:r>
        <w:rPr>
          <w:sz w:val="28"/>
        </w:rPr>
        <w:t xml:space="preserve">Живопись </w:t>
      </w:r>
      <w:r w:rsidRPr="003778A6">
        <w:rPr>
          <w:sz w:val="28"/>
        </w:rPr>
        <w:t>» включает:</w:t>
      </w:r>
    </w:p>
    <w:p w:rsidR="00477B38" w:rsidRPr="003778A6" w:rsidRDefault="00477B38" w:rsidP="009E04F9">
      <w:pPr>
        <w:spacing w:line="276" w:lineRule="auto"/>
        <w:ind w:firstLine="709"/>
        <w:rPr>
          <w:sz w:val="28"/>
        </w:rPr>
      </w:pPr>
      <w:r>
        <w:rPr>
          <w:sz w:val="28"/>
        </w:rPr>
        <w:t>1</w:t>
      </w:r>
      <w:r w:rsidRPr="003778A6">
        <w:rPr>
          <w:sz w:val="28"/>
        </w:rPr>
        <w:t xml:space="preserve">) печатные пособия: репродукции картин, фотографии, книги по истории изобразительного искусства, </w:t>
      </w:r>
      <w:r>
        <w:rPr>
          <w:sz w:val="28"/>
        </w:rPr>
        <w:t xml:space="preserve"> видоискатели</w:t>
      </w:r>
      <w:r w:rsidRPr="003778A6">
        <w:rPr>
          <w:sz w:val="28"/>
        </w:rPr>
        <w:t>;</w:t>
      </w:r>
    </w:p>
    <w:p w:rsidR="00477B38" w:rsidRPr="003778A6" w:rsidRDefault="00477B38" w:rsidP="009E04F9">
      <w:pPr>
        <w:spacing w:line="276" w:lineRule="auto"/>
        <w:ind w:firstLine="709"/>
        <w:rPr>
          <w:sz w:val="28"/>
        </w:rPr>
      </w:pPr>
      <w:r>
        <w:rPr>
          <w:sz w:val="28"/>
        </w:rPr>
        <w:lastRenderedPageBreak/>
        <w:t>2</w:t>
      </w:r>
      <w:r w:rsidRPr="003778A6">
        <w:rPr>
          <w:sz w:val="28"/>
        </w:rPr>
        <w:t>) информационно-коммуникационные средства: электронные библиотеки по искусству;</w:t>
      </w:r>
    </w:p>
    <w:p w:rsidR="00477B38" w:rsidRPr="003778A6" w:rsidRDefault="00477B38" w:rsidP="009E04F9">
      <w:pPr>
        <w:spacing w:line="276" w:lineRule="auto"/>
        <w:ind w:firstLine="709"/>
        <w:rPr>
          <w:sz w:val="28"/>
        </w:rPr>
      </w:pPr>
      <w:r>
        <w:rPr>
          <w:sz w:val="28"/>
        </w:rPr>
        <w:t>3</w:t>
      </w:r>
      <w:r w:rsidRPr="003778A6">
        <w:rPr>
          <w:sz w:val="28"/>
        </w:rPr>
        <w:t>) технические средства обучения: компьютер с программным обеспечением, мультимедиа проектор, доска с магнитной поверхностью и набором приспособлений для крепления таблиц и репродукций;</w:t>
      </w:r>
    </w:p>
    <w:p w:rsidR="00477B38" w:rsidRPr="003778A6" w:rsidRDefault="00477B38" w:rsidP="009E04F9">
      <w:pPr>
        <w:spacing w:line="276" w:lineRule="auto"/>
        <w:ind w:firstLine="709"/>
        <w:rPr>
          <w:sz w:val="28"/>
        </w:rPr>
      </w:pPr>
      <w:r>
        <w:rPr>
          <w:sz w:val="28"/>
        </w:rPr>
        <w:t>4</w:t>
      </w:r>
      <w:r w:rsidRPr="003778A6">
        <w:rPr>
          <w:sz w:val="28"/>
        </w:rPr>
        <w:t>) учебно-практическое оборудование: мольберты, выставочные штативы, художественные принадлежности;</w:t>
      </w:r>
    </w:p>
    <w:p w:rsidR="00477B38" w:rsidRDefault="00477B38" w:rsidP="009E04F9">
      <w:pPr>
        <w:spacing w:line="276" w:lineRule="auto"/>
        <w:ind w:firstLine="709"/>
        <w:rPr>
          <w:sz w:val="28"/>
        </w:rPr>
      </w:pPr>
      <w:r>
        <w:rPr>
          <w:sz w:val="28"/>
        </w:rPr>
        <w:t>5</w:t>
      </w:r>
      <w:r w:rsidRPr="003778A6">
        <w:rPr>
          <w:sz w:val="28"/>
        </w:rPr>
        <w:t>) специализированная учебная мебель: стулья, парты, с</w:t>
      </w:r>
      <w:r>
        <w:rPr>
          <w:sz w:val="28"/>
        </w:rPr>
        <w:t>теллажи для книг и оборудования;</w:t>
      </w:r>
    </w:p>
    <w:p w:rsidR="00477B38" w:rsidRDefault="00477B38" w:rsidP="009E04F9">
      <w:pPr>
        <w:spacing w:line="276" w:lineRule="auto"/>
        <w:ind w:firstLine="709"/>
        <w:rPr>
          <w:sz w:val="28"/>
        </w:rPr>
      </w:pPr>
      <w:r>
        <w:rPr>
          <w:sz w:val="28"/>
        </w:rPr>
        <w:t>6) натюрмортный фонд;</w:t>
      </w:r>
    </w:p>
    <w:p w:rsidR="00477B38" w:rsidRDefault="00477B38" w:rsidP="009E04F9">
      <w:pPr>
        <w:spacing w:line="276" w:lineRule="auto"/>
        <w:ind w:firstLine="709"/>
        <w:rPr>
          <w:sz w:val="28"/>
        </w:rPr>
      </w:pPr>
      <w:r>
        <w:rPr>
          <w:sz w:val="28"/>
        </w:rPr>
        <w:t>7) методические разработки;</w:t>
      </w:r>
    </w:p>
    <w:p w:rsidR="00477B38" w:rsidRDefault="00477B38" w:rsidP="009E04F9">
      <w:pPr>
        <w:spacing w:line="276" w:lineRule="auto"/>
        <w:ind w:firstLine="709"/>
        <w:rPr>
          <w:sz w:val="28"/>
        </w:rPr>
      </w:pPr>
      <w:r>
        <w:rPr>
          <w:sz w:val="28"/>
        </w:rPr>
        <w:t>8)</w:t>
      </w:r>
      <w:r w:rsidR="00BD6677">
        <w:rPr>
          <w:sz w:val="28"/>
        </w:rPr>
        <w:t xml:space="preserve"> фонд лучших работ учеников школы искусств и студентов художественного техникума.</w:t>
      </w:r>
    </w:p>
    <w:p w:rsidR="003C6442" w:rsidRDefault="003C6442" w:rsidP="009E04F9">
      <w:pPr>
        <w:spacing w:line="276" w:lineRule="auto"/>
        <w:ind w:firstLine="709"/>
        <w:rPr>
          <w:sz w:val="28"/>
        </w:rPr>
      </w:pPr>
    </w:p>
    <w:p w:rsidR="00F42570" w:rsidRDefault="00F42570" w:rsidP="00300CC6">
      <w:pPr>
        <w:spacing w:line="276" w:lineRule="auto"/>
        <w:rPr>
          <w:sz w:val="28"/>
        </w:rPr>
      </w:pPr>
    </w:p>
    <w:p w:rsidR="00F42570" w:rsidRDefault="00F42570" w:rsidP="00300CC6">
      <w:pPr>
        <w:spacing w:line="276" w:lineRule="auto"/>
        <w:rPr>
          <w:sz w:val="28"/>
        </w:rPr>
      </w:pPr>
    </w:p>
    <w:p w:rsidR="003204E8" w:rsidRDefault="003204E8" w:rsidP="00300CC6">
      <w:pPr>
        <w:spacing w:line="276" w:lineRule="auto"/>
        <w:rPr>
          <w:sz w:val="28"/>
        </w:rPr>
      </w:pPr>
    </w:p>
    <w:p w:rsidR="003204E8" w:rsidRDefault="003204E8" w:rsidP="00AA7C45">
      <w:pPr>
        <w:spacing w:line="276" w:lineRule="auto"/>
        <w:jc w:val="both"/>
        <w:rPr>
          <w:sz w:val="28"/>
        </w:rPr>
      </w:pPr>
    </w:p>
    <w:p w:rsidR="003204E8" w:rsidRDefault="003204E8" w:rsidP="00AA7C45">
      <w:pPr>
        <w:spacing w:line="276" w:lineRule="auto"/>
        <w:jc w:val="both"/>
        <w:rPr>
          <w:sz w:val="28"/>
        </w:rPr>
      </w:pPr>
    </w:p>
    <w:p w:rsidR="003204E8" w:rsidRDefault="003204E8" w:rsidP="00AA7C45">
      <w:pPr>
        <w:spacing w:line="276" w:lineRule="auto"/>
        <w:jc w:val="both"/>
        <w:rPr>
          <w:sz w:val="28"/>
        </w:rPr>
      </w:pPr>
    </w:p>
    <w:p w:rsidR="00300CC6" w:rsidRDefault="00300CC6" w:rsidP="00AA7C45">
      <w:pPr>
        <w:spacing w:line="276" w:lineRule="auto"/>
        <w:jc w:val="both"/>
        <w:rPr>
          <w:sz w:val="28"/>
        </w:rPr>
      </w:pPr>
    </w:p>
    <w:p w:rsidR="00300CC6" w:rsidRDefault="00300CC6" w:rsidP="00AA7C45">
      <w:pPr>
        <w:spacing w:line="276" w:lineRule="auto"/>
        <w:jc w:val="both"/>
        <w:rPr>
          <w:sz w:val="28"/>
        </w:rPr>
      </w:pPr>
    </w:p>
    <w:p w:rsidR="00300CC6" w:rsidRDefault="00300CC6" w:rsidP="00AA7C45">
      <w:pPr>
        <w:spacing w:line="276" w:lineRule="auto"/>
        <w:jc w:val="both"/>
        <w:rPr>
          <w:sz w:val="28"/>
        </w:rPr>
      </w:pPr>
    </w:p>
    <w:p w:rsidR="00300CC6" w:rsidRPr="000E0B92" w:rsidRDefault="00300CC6" w:rsidP="00AA7C45">
      <w:pPr>
        <w:spacing w:line="276" w:lineRule="auto"/>
        <w:jc w:val="both"/>
        <w:rPr>
          <w:sz w:val="28"/>
        </w:rPr>
      </w:pPr>
    </w:p>
    <w:p w:rsidR="003C6442" w:rsidRPr="00F156C5" w:rsidRDefault="003C6442" w:rsidP="00C25A51">
      <w:pPr>
        <w:pStyle w:val="Style4"/>
        <w:widowControl/>
        <w:spacing w:line="276" w:lineRule="auto"/>
        <w:ind w:firstLine="567"/>
        <w:rPr>
          <w:rStyle w:val="FontStyle35"/>
          <w:sz w:val="28"/>
          <w:szCs w:val="28"/>
        </w:rPr>
      </w:pPr>
    </w:p>
    <w:p w:rsidR="00300CC6" w:rsidRDefault="00300CC6" w:rsidP="00C25A51">
      <w:pPr>
        <w:pStyle w:val="Style4"/>
        <w:widowControl/>
        <w:spacing w:line="276" w:lineRule="auto"/>
        <w:ind w:firstLine="567"/>
        <w:rPr>
          <w:rStyle w:val="FontStyle35"/>
          <w:sz w:val="36"/>
          <w:szCs w:val="36"/>
        </w:rPr>
      </w:pPr>
    </w:p>
    <w:p w:rsidR="00300CC6" w:rsidRDefault="00300CC6" w:rsidP="00C25A51">
      <w:pPr>
        <w:pStyle w:val="Style4"/>
        <w:widowControl/>
        <w:spacing w:line="276" w:lineRule="auto"/>
        <w:ind w:firstLine="567"/>
        <w:rPr>
          <w:rStyle w:val="FontStyle35"/>
          <w:sz w:val="36"/>
          <w:szCs w:val="36"/>
        </w:rPr>
      </w:pPr>
    </w:p>
    <w:p w:rsidR="009E04F9" w:rsidRDefault="009E04F9" w:rsidP="00C25A51">
      <w:pPr>
        <w:pStyle w:val="Style4"/>
        <w:widowControl/>
        <w:spacing w:line="276" w:lineRule="auto"/>
        <w:ind w:firstLine="567"/>
        <w:rPr>
          <w:rStyle w:val="FontStyle35"/>
          <w:sz w:val="36"/>
          <w:szCs w:val="36"/>
        </w:rPr>
      </w:pPr>
    </w:p>
    <w:p w:rsidR="009E04F9" w:rsidRDefault="009E04F9" w:rsidP="00C25A51">
      <w:pPr>
        <w:pStyle w:val="Style4"/>
        <w:widowControl/>
        <w:spacing w:line="276" w:lineRule="auto"/>
        <w:ind w:firstLine="567"/>
        <w:rPr>
          <w:rStyle w:val="FontStyle35"/>
          <w:sz w:val="36"/>
          <w:szCs w:val="36"/>
        </w:rPr>
      </w:pPr>
    </w:p>
    <w:p w:rsidR="009E04F9" w:rsidRDefault="009E04F9" w:rsidP="00C25A51">
      <w:pPr>
        <w:pStyle w:val="Style4"/>
        <w:widowControl/>
        <w:spacing w:line="276" w:lineRule="auto"/>
        <w:ind w:firstLine="567"/>
        <w:rPr>
          <w:rStyle w:val="FontStyle35"/>
          <w:sz w:val="36"/>
          <w:szCs w:val="36"/>
        </w:rPr>
      </w:pPr>
    </w:p>
    <w:p w:rsidR="009E04F9" w:rsidRDefault="009E04F9" w:rsidP="00C25A51">
      <w:pPr>
        <w:pStyle w:val="Style4"/>
        <w:widowControl/>
        <w:spacing w:line="276" w:lineRule="auto"/>
        <w:ind w:firstLine="567"/>
        <w:rPr>
          <w:rStyle w:val="FontStyle35"/>
          <w:sz w:val="36"/>
          <w:szCs w:val="36"/>
        </w:rPr>
      </w:pPr>
    </w:p>
    <w:p w:rsidR="009E04F9" w:rsidRDefault="009E04F9" w:rsidP="00C25A51">
      <w:pPr>
        <w:pStyle w:val="Style4"/>
        <w:widowControl/>
        <w:spacing w:line="276" w:lineRule="auto"/>
        <w:ind w:firstLine="567"/>
        <w:rPr>
          <w:rStyle w:val="FontStyle35"/>
          <w:sz w:val="36"/>
          <w:szCs w:val="36"/>
        </w:rPr>
      </w:pPr>
    </w:p>
    <w:p w:rsidR="009E04F9" w:rsidRDefault="009E04F9" w:rsidP="00C25A51">
      <w:pPr>
        <w:pStyle w:val="Style4"/>
        <w:widowControl/>
        <w:spacing w:line="276" w:lineRule="auto"/>
        <w:ind w:firstLine="567"/>
        <w:rPr>
          <w:rStyle w:val="FontStyle35"/>
          <w:sz w:val="36"/>
          <w:szCs w:val="36"/>
        </w:rPr>
      </w:pPr>
    </w:p>
    <w:p w:rsidR="009E04F9" w:rsidRDefault="009E04F9" w:rsidP="00C25A51">
      <w:pPr>
        <w:pStyle w:val="Style4"/>
        <w:widowControl/>
        <w:spacing w:line="276" w:lineRule="auto"/>
        <w:ind w:firstLine="567"/>
        <w:rPr>
          <w:rStyle w:val="FontStyle35"/>
          <w:sz w:val="36"/>
          <w:szCs w:val="36"/>
        </w:rPr>
      </w:pPr>
    </w:p>
    <w:p w:rsidR="009E04F9" w:rsidRDefault="009E04F9" w:rsidP="00C25A51">
      <w:pPr>
        <w:pStyle w:val="Style4"/>
        <w:widowControl/>
        <w:spacing w:line="276" w:lineRule="auto"/>
        <w:ind w:firstLine="567"/>
        <w:rPr>
          <w:rStyle w:val="FontStyle35"/>
          <w:sz w:val="36"/>
          <w:szCs w:val="36"/>
        </w:rPr>
      </w:pPr>
    </w:p>
    <w:p w:rsidR="009E04F9" w:rsidRDefault="009E04F9" w:rsidP="00C25A51">
      <w:pPr>
        <w:pStyle w:val="Style4"/>
        <w:widowControl/>
        <w:spacing w:line="276" w:lineRule="auto"/>
        <w:ind w:firstLine="567"/>
        <w:rPr>
          <w:rStyle w:val="FontStyle35"/>
          <w:sz w:val="36"/>
          <w:szCs w:val="36"/>
        </w:rPr>
      </w:pPr>
    </w:p>
    <w:p w:rsidR="009E04F9" w:rsidRDefault="009E04F9" w:rsidP="00C25A51">
      <w:pPr>
        <w:pStyle w:val="Style4"/>
        <w:widowControl/>
        <w:spacing w:line="276" w:lineRule="auto"/>
        <w:ind w:firstLine="567"/>
        <w:rPr>
          <w:rStyle w:val="FontStyle35"/>
          <w:sz w:val="36"/>
          <w:szCs w:val="36"/>
        </w:rPr>
      </w:pPr>
    </w:p>
    <w:p w:rsidR="00BD6677" w:rsidRPr="00F42570" w:rsidRDefault="003C6442" w:rsidP="00300CC6">
      <w:pPr>
        <w:pStyle w:val="Style4"/>
        <w:widowControl/>
        <w:spacing w:line="276" w:lineRule="auto"/>
        <w:ind w:firstLine="567"/>
        <w:rPr>
          <w:rStyle w:val="FontStyle35"/>
          <w:sz w:val="36"/>
          <w:szCs w:val="36"/>
        </w:rPr>
      </w:pPr>
      <w:r w:rsidRPr="00F42570">
        <w:rPr>
          <w:rStyle w:val="FontStyle35"/>
          <w:sz w:val="36"/>
          <w:szCs w:val="36"/>
          <w:lang w:val="en-US"/>
        </w:rPr>
        <w:t>VI</w:t>
      </w:r>
      <w:r w:rsidR="00D531DE">
        <w:rPr>
          <w:rStyle w:val="FontStyle35"/>
          <w:sz w:val="36"/>
          <w:szCs w:val="36"/>
          <w:lang w:val="en-US"/>
        </w:rPr>
        <w:t>I</w:t>
      </w:r>
      <w:r w:rsidRPr="00F42570">
        <w:rPr>
          <w:rStyle w:val="FontStyle35"/>
          <w:sz w:val="36"/>
          <w:szCs w:val="36"/>
          <w:lang w:val="en-US"/>
        </w:rPr>
        <w:t xml:space="preserve">. </w:t>
      </w:r>
      <w:r w:rsidR="00BD6677" w:rsidRPr="00F42570">
        <w:rPr>
          <w:rStyle w:val="FontStyle35"/>
          <w:sz w:val="36"/>
          <w:szCs w:val="36"/>
        </w:rPr>
        <w:t>СПИСОК ЛИТЕРАТУРЫ</w:t>
      </w:r>
    </w:p>
    <w:p w:rsidR="00BD6677" w:rsidRPr="005D1BB2" w:rsidRDefault="00BD6677" w:rsidP="00300CC6">
      <w:pPr>
        <w:pStyle w:val="Style4"/>
        <w:widowControl/>
        <w:spacing w:line="276" w:lineRule="auto"/>
        <w:jc w:val="left"/>
        <w:rPr>
          <w:rStyle w:val="FontStyle35"/>
          <w:sz w:val="28"/>
          <w:szCs w:val="28"/>
        </w:rPr>
      </w:pPr>
    </w:p>
    <w:p w:rsidR="00BD6677" w:rsidRDefault="00BD6677" w:rsidP="00300CC6">
      <w:pPr>
        <w:pStyle w:val="Style16"/>
        <w:widowControl/>
        <w:numPr>
          <w:ilvl w:val="0"/>
          <w:numId w:val="12"/>
        </w:numPr>
        <w:tabs>
          <w:tab w:val="left" w:pos="274"/>
        </w:tabs>
        <w:spacing w:line="276" w:lineRule="auto"/>
        <w:ind w:firstLine="0"/>
        <w:rPr>
          <w:rStyle w:val="FontStyle34"/>
          <w:sz w:val="28"/>
          <w:szCs w:val="28"/>
        </w:rPr>
      </w:pPr>
      <w:r>
        <w:rPr>
          <w:rStyle w:val="FontStyle34"/>
          <w:sz w:val="28"/>
          <w:szCs w:val="28"/>
        </w:rPr>
        <w:t>Аксенов Ю.Г. Рисунок и Живопись</w:t>
      </w:r>
      <w:r w:rsidR="00A17421">
        <w:rPr>
          <w:rStyle w:val="FontStyle34"/>
          <w:sz w:val="28"/>
          <w:szCs w:val="28"/>
        </w:rPr>
        <w:t>. М. Искусство, 1961 .</w:t>
      </w:r>
    </w:p>
    <w:p w:rsidR="00BD6677" w:rsidRPr="005D1BB2" w:rsidRDefault="00BD6677" w:rsidP="00300CC6">
      <w:pPr>
        <w:pStyle w:val="Style16"/>
        <w:widowControl/>
        <w:numPr>
          <w:ilvl w:val="0"/>
          <w:numId w:val="12"/>
        </w:numPr>
        <w:tabs>
          <w:tab w:val="left" w:pos="274"/>
        </w:tabs>
        <w:spacing w:line="276" w:lineRule="auto"/>
        <w:ind w:firstLine="0"/>
        <w:rPr>
          <w:rStyle w:val="FontStyle34"/>
          <w:sz w:val="28"/>
          <w:szCs w:val="28"/>
        </w:rPr>
      </w:pPr>
      <w:r w:rsidRPr="005D1BB2">
        <w:rPr>
          <w:rStyle w:val="FontStyle34"/>
          <w:sz w:val="28"/>
          <w:szCs w:val="28"/>
        </w:rPr>
        <w:t>Алексеев С. С. О колорите. М.: Изобразительное искусство, 1974.</w:t>
      </w:r>
    </w:p>
    <w:p w:rsidR="00BD6677" w:rsidRPr="005D1BB2" w:rsidRDefault="00BD6677" w:rsidP="00300CC6">
      <w:pPr>
        <w:pStyle w:val="Style16"/>
        <w:widowControl/>
        <w:numPr>
          <w:ilvl w:val="0"/>
          <w:numId w:val="12"/>
        </w:numPr>
        <w:tabs>
          <w:tab w:val="left" w:pos="274"/>
        </w:tabs>
        <w:spacing w:line="276" w:lineRule="auto"/>
        <w:ind w:firstLine="0"/>
        <w:rPr>
          <w:rStyle w:val="FontStyle34"/>
          <w:sz w:val="28"/>
          <w:szCs w:val="28"/>
        </w:rPr>
      </w:pPr>
      <w:r w:rsidRPr="005D1BB2">
        <w:rPr>
          <w:rStyle w:val="FontStyle34"/>
          <w:sz w:val="28"/>
          <w:szCs w:val="28"/>
        </w:rPr>
        <w:t>Виннер А. В. Как пользоваться акварелью и гуашью. М.: Искусство, 1951.</w:t>
      </w:r>
    </w:p>
    <w:p w:rsidR="00BD6677" w:rsidRDefault="00BD6677" w:rsidP="00300CC6">
      <w:pPr>
        <w:pStyle w:val="Style16"/>
        <w:widowControl/>
        <w:numPr>
          <w:ilvl w:val="0"/>
          <w:numId w:val="12"/>
        </w:numPr>
        <w:tabs>
          <w:tab w:val="left" w:pos="274"/>
        </w:tabs>
        <w:spacing w:line="276" w:lineRule="auto"/>
        <w:ind w:firstLine="0"/>
        <w:rPr>
          <w:rStyle w:val="FontStyle34"/>
          <w:sz w:val="28"/>
          <w:szCs w:val="28"/>
        </w:rPr>
      </w:pPr>
      <w:r w:rsidRPr="005D1BB2">
        <w:rPr>
          <w:rStyle w:val="FontStyle34"/>
          <w:sz w:val="28"/>
          <w:szCs w:val="28"/>
        </w:rPr>
        <w:t>Виннер А. Как работают мастера живописи. М.: Советская Россия, 1965.</w:t>
      </w:r>
    </w:p>
    <w:p w:rsidR="00BD6677" w:rsidRDefault="00BD6677" w:rsidP="00300CC6">
      <w:pPr>
        <w:pStyle w:val="a3"/>
        <w:numPr>
          <w:ilvl w:val="0"/>
          <w:numId w:val="12"/>
        </w:numPr>
        <w:spacing w:line="276" w:lineRule="auto"/>
        <w:ind w:left="0"/>
        <w:rPr>
          <w:sz w:val="28"/>
        </w:rPr>
      </w:pPr>
      <w:r w:rsidRPr="00BD6677">
        <w:rPr>
          <w:sz w:val="28"/>
        </w:rPr>
        <w:t>Визер, В. В. Живопи</w:t>
      </w:r>
      <w:r w:rsidR="00A17421">
        <w:rPr>
          <w:sz w:val="28"/>
        </w:rPr>
        <w:t xml:space="preserve">сная грамота. Основы пейзажа. </w:t>
      </w:r>
      <w:r w:rsidRPr="00BD6677">
        <w:rPr>
          <w:sz w:val="28"/>
        </w:rPr>
        <w:t xml:space="preserve">СПб.: Питер, </w:t>
      </w:r>
      <w:r w:rsidR="00A17421">
        <w:rPr>
          <w:sz w:val="28"/>
        </w:rPr>
        <w:t>2006.</w:t>
      </w:r>
    </w:p>
    <w:p w:rsidR="00BD6677" w:rsidRPr="005D1BB2" w:rsidRDefault="00BD6677" w:rsidP="00300CC6">
      <w:pPr>
        <w:pStyle w:val="Style16"/>
        <w:widowControl/>
        <w:numPr>
          <w:ilvl w:val="0"/>
          <w:numId w:val="12"/>
        </w:numPr>
        <w:tabs>
          <w:tab w:val="left" w:pos="274"/>
        </w:tabs>
        <w:spacing w:line="276" w:lineRule="auto"/>
        <w:ind w:firstLine="0"/>
        <w:rPr>
          <w:rStyle w:val="FontStyle34"/>
          <w:sz w:val="28"/>
          <w:szCs w:val="28"/>
        </w:rPr>
      </w:pPr>
      <w:r w:rsidRPr="005D1BB2">
        <w:rPr>
          <w:rStyle w:val="FontStyle34"/>
          <w:sz w:val="28"/>
          <w:szCs w:val="28"/>
        </w:rPr>
        <w:t>Волков Н. Н. Композиция в живописи. М.: Искусство, 1977.</w:t>
      </w:r>
    </w:p>
    <w:p w:rsidR="00BD6677" w:rsidRPr="005D1BB2" w:rsidRDefault="00BD6677" w:rsidP="00300CC6">
      <w:pPr>
        <w:pStyle w:val="Style16"/>
        <w:widowControl/>
        <w:numPr>
          <w:ilvl w:val="0"/>
          <w:numId w:val="12"/>
        </w:numPr>
        <w:tabs>
          <w:tab w:val="left" w:pos="274"/>
        </w:tabs>
        <w:spacing w:line="276" w:lineRule="auto"/>
        <w:ind w:firstLine="0"/>
        <w:rPr>
          <w:rStyle w:val="FontStyle34"/>
          <w:sz w:val="28"/>
          <w:szCs w:val="28"/>
        </w:rPr>
      </w:pPr>
      <w:r w:rsidRPr="005D1BB2">
        <w:rPr>
          <w:rStyle w:val="FontStyle34"/>
          <w:sz w:val="28"/>
          <w:szCs w:val="28"/>
        </w:rPr>
        <w:t>Дмитриева Н. А. Михаил Врубель: Жизнь и творчество. М.: Детская литература, 1988.</w:t>
      </w:r>
    </w:p>
    <w:p w:rsidR="00BD6677" w:rsidRPr="005D1BB2" w:rsidRDefault="00BD6677" w:rsidP="00300CC6">
      <w:pPr>
        <w:pStyle w:val="Style16"/>
        <w:widowControl/>
        <w:numPr>
          <w:ilvl w:val="0"/>
          <w:numId w:val="12"/>
        </w:numPr>
        <w:tabs>
          <w:tab w:val="left" w:pos="274"/>
        </w:tabs>
        <w:spacing w:line="276" w:lineRule="auto"/>
        <w:ind w:firstLine="0"/>
        <w:rPr>
          <w:rStyle w:val="FontStyle34"/>
          <w:sz w:val="28"/>
          <w:szCs w:val="28"/>
        </w:rPr>
      </w:pPr>
      <w:r w:rsidRPr="005D1BB2">
        <w:rPr>
          <w:rStyle w:val="FontStyle34"/>
          <w:sz w:val="28"/>
          <w:szCs w:val="28"/>
        </w:rPr>
        <w:t>Зернова Е. С. Будущему художнику об искусстве живописи: Заметки преподавателя. М.: Советский художник, 1976.</w:t>
      </w:r>
    </w:p>
    <w:p w:rsidR="00BD6677" w:rsidRDefault="00BD6677" w:rsidP="00300CC6">
      <w:pPr>
        <w:pStyle w:val="Style16"/>
        <w:widowControl/>
        <w:numPr>
          <w:ilvl w:val="0"/>
          <w:numId w:val="12"/>
        </w:numPr>
        <w:tabs>
          <w:tab w:val="left" w:pos="274"/>
        </w:tabs>
        <w:spacing w:line="276" w:lineRule="auto"/>
        <w:ind w:firstLine="0"/>
        <w:rPr>
          <w:rStyle w:val="FontStyle34"/>
          <w:sz w:val="28"/>
          <w:szCs w:val="28"/>
        </w:rPr>
      </w:pPr>
      <w:r w:rsidRPr="005D1BB2">
        <w:rPr>
          <w:rStyle w:val="FontStyle34"/>
          <w:sz w:val="28"/>
          <w:szCs w:val="28"/>
        </w:rPr>
        <w:t>Лабунская</w:t>
      </w:r>
      <w:r w:rsidRPr="005D1BB2">
        <w:rPr>
          <w:rStyle w:val="FontStyle34"/>
          <w:spacing w:val="-20"/>
          <w:sz w:val="28"/>
          <w:szCs w:val="28"/>
        </w:rPr>
        <w:t>Г.</w:t>
      </w:r>
      <w:r w:rsidRPr="005D1BB2">
        <w:rPr>
          <w:rStyle w:val="FontStyle34"/>
          <w:sz w:val="28"/>
          <w:szCs w:val="28"/>
        </w:rPr>
        <w:t xml:space="preserve"> В. Беседы о живописи. М.: Знание, 1966.</w:t>
      </w:r>
    </w:p>
    <w:p w:rsidR="00BF0C84" w:rsidRDefault="00BD6677" w:rsidP="00300CC6">
      <w:pPr>
        <w:pStyle w:val="a3"/>
        <w:numPr>
          <w:ilvl w:val="0"/>
          <w:numId w:val="12"/>
        </w:numPr>
        <w:spacing w:line="276" w:lineRule="auto"/>
        <w:ind w:left="0"/>
        <w:contextualSpacing w:val="0"/>
        <w:rPr>
          <w:sz w:val="28"/>
        </w:rPr>
      </w:pPr>
      <w:r w:rsidRPr="00BD6677">
        <w:rPr>
          <w:sz w:val="28"/>
        </w:rPr>
        <w:t>Морозов, Е. М. Живопись и</w:t>
      </w:r>
      <w:r w:rsidR="00BF0C84">
        <w:rPr>
          <w:sz w:val="28"/>
        </w:rPr>
        <w:t xml:space="preserve"> рисунок гуашью. Самоучитель. Москва:</w:t>
      </w:r>
    </w:p>
    <w:p w:rsidR="00BD6677" w:rsidRPr="00BD6677" w:rsidRDefault="00BD6677" w:rsidP="00300CC6">
      <w:pPr>
        <w:pStyle w:val="a3"/>
        <w:spacing w:line="276" w:lineRule="auto"/>
        <w:ind w:left="0"/>
        <w:contextualSpacing w:val="0"/>
        <w:rPr>
          <w:sz w:val="28"/>
        </w:rPr>
      </w:pPr>
      <w:r w:rsidRPr="00BD6677">
        <w:rPr>
          <w:sz w:val="28"/>
        </w:rPr>
        <w:t>Эксмо, 2006;</w:t>
      </w:r>
    </w:p>
    <w:p w:rsidR="00A17421" w:rsidRDefault="00BD6677" w:rsidP="00300CC6">
      <w:pPr>
        <w:pStyle w:val="Style16"/>
        <w:widowControl/>
        <w:numPr>
          <w:ilvl w:val="0"/>
          <w:numId w:val="12"/>
        </w:numPr>
        <w:tabs>
          <w:tab w:val="left" w:pos="274"/>
        </w:tabs>
        <w:spacing w:line="276" w:lineRule="auto"/>
        <w:ind w:firstLine="0"/>
        <w:rPr>
          <w:rStyle w:val="FontStyle34"/>
          <w:sz w:val="28"/>
          <w:szCs w:val="28"/>
        </w:rPr>
      </w:pPr>
      <w:r w:rsidRPr="005D1BB2">
        <w:rPr>
          <w:rStyle w:val="FontStyle34"/>
          <w:sz w:val="28"/>
          <w:szCs w:val="28"/>
        </w:rPr>
        <w:t xml:space="preserve">Островский </w:t>
      </w:r>
      <w:r w:rsidRPr="005D1BB2">
        <w:rPr>
          <w:rStyle w:val="FontStyle34"/>
          <w:spacing w:val="-20"/>
          <w:sz w:val="28"/>
          <w:szCs w:val="28"/>
        </w:rPr>
        <w:t>Г.</w:t>
      </w:r>
      <w:r w:rsidRPr="005D1BB2">
        <w:rPr>
          <w:rStyle w:val="FontStyle34"/>
          <w:sz w:val="28"/>
          <w:szCs w:val="28"/>
        </w:rPr>
        <w:t xml:space="preserve"> Как создается картина. М.: Изобразительное искусство, 1976.</w:t>
      </w:r>
    </w:p>
    <w:p w:rsidR="00A17421" w:rsidRPr="005D1BB2" w:rsidRDefault="00A17421" w:rsidP="00300CC6">
      <w:pPr>
        <w:pStyle w:val="Style16"/>
        <w:widowControl/>
        <w:numPr>
          <w:ilvl w:val="0"/>
          <w:numId w:val="12"/>
        </w:numPr>
        <w:tabs>
          <w:tab w:val="left" w:pos="274"/>
        </w:tabs>
        <w:spacing w:line="276" w:lineRule="auto"/>
        <w:ind w:firstLine="0"/>
        <w:rPr>
          <w:rStyle w:val="FontStyle34"/>
          <w:sz w:val="28"/>
          <w:szCs w:val="28"/>
        </w:rPr>
      </w:pPr>
      <w:r>
        <w:rPr>
          <w:rStyle w:val="FontStyle34"/>
          <w:sz w:val="28"/>
          <w:szCs w:val="28"/>
        </w:rPr>
        <w:t>Паранюшкин Р., Хандова Г. Цветоведение для художников. Колористика. Феникс, 2007 г.</w:t>
      </w:r>
    </w:p>
    <w:p w:rsidR="00BD6677" w:rsidRPr="005D1BB2" w:rsidRDefault="00BD6677" w:rsidP="00300CC6">
      <w:pPr>
        <w:pStyle w:val="Style16"/>
        <w:widowControl/>
        <w:numPr>
          <w:ilvl w:val="0"/>
          <w:numId w:val="12"/>
        </w:numPr>
        <w:tabs>
          <w:tab w:val="left" w:pos="274"/>
        </w:tabs>
        <w:spacing w:line="276" w:lineRule="auto"/>
        <w:ind w:firstLine="0"/>
        <w:rPr>
          <w:rStyle w:val="FontStyle34"/>
          <w:sz w:val="28"/>
          <w:szCs w:val="28"/>
        </w:rPr>
      </w:pPr>
      <w:r w:rsidRPr="005D1BB2">
        <w:rPr>
          <w:rStyle w:val="FontStyle34"/>
          <w:sz w:val="28"/>
          <w:szCs w:val="28"/>
        </w:rPr>
        <w:t>«Юный художник», ежемесячный журнал, 1978—</w:t>
      </w:r>
      <w:r>
        <w:rPr>
          <w:rStyle w:val="FontStyle34"/>
          <w:sz w:val="28"/>
          <w:szCs w:val="28"/>
        </w:rPr>
        <w:t>2012гг</w:t>
      </w:r>
      <w:r w:rsidRPr="005D1BB2">
        <w:rPr>
          <w:rStyle w:val="FontStyle34"/>
          <w:sz w:val="28"/>
          <w:szCs w:val="28"/>
        </w:rPr>
        <w:t>.</w:t>
      </w:r>
    </w:p>
    <w:p w:rsidR="00BD6677" w:rsidRPr="003778A6" w:rsidRDefault="00BD6677" w:rsidP="00300CC6">
      <w:pPr>
        <w:spacing w:line="276" w:lineRule="auto"/>
        <w:rPr>
          <w:sz w:val="28"/>
        </w:rPr>
      </w:pPr>
    </w:p>
    <w:p w:rsidR="00477B38" w:rsidRPr="00477B38" w:rsidRDefault="00477B38" w:rsidP="00C25A51">
      <w:pPr>
        <w:spacing w:line="276" w:lineRule="auto"/>
        <w:jc w:val="both"/>
        <w:rPr>
          <w:b/>
          <w:sz w:val="28"/>
          <w:szCs w:val="28"/>
        </w:rPr>
      </w:pPr>
    </w:p>
    <w:sectPr w:rsidR="00477B38" w:rsidRPr="00477B38" w:rsidSect="00203C5E">
      <w:footerReference w:type="default" r:id="rId9"/>
      <w:pgSz w:w="11906" w:h="16838"/>
      <w:pgMar w:top="1134" w:right="849" w:bottom="709"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F74" w:rsidRDefault="00406F74" w:rsidP="00FC0DE9">
      <w:r>
        <w:separator/>
      </w:r>
    </w:p>
  </w:endnote>
  <w:endnote w:type="continuationSeparator" w:id="0">
    <w:p w:rsidR="00406F74" w:rsidRDefault="00406F74" w:rsidP="00FC0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4255605"/>
      <w:docPartObj>
        <w:docPartGallery w:val="Page Numbers (Bottom of Page)"/>
        <w:docPartUnique/>
      </w:docPartObj>
    </w:sdtPr>
    <w:sdtEndPr/>
    <w:sdtContent>
      <w:p w:rsidR="00A01002" w:rsidRDefault="003A1535">
        <w:pPr>
          <w:pStyle w:val="ad"/>
          <w:jc w:val="right"/>
        </w:pPr>
        <w:r>
          <w:fldChar w:fldCharType="begin"/>
        </w:r>
        <w:r w:rsidR="00C65B12">
          <w:instrText>PAGE   \* MERGEFORMAT</w:instrText>
        </w:r>
        <w:r>
          <w:fldChar w:fldCharType="separate"/>
        </w:r>
        <w:r w:rsidR="00BD0F9B">
          <w:rPr>
            <w:noProof/>
          </w:rPr>
          <w:t>2</w:t>
        </w:r>
        <w:r>
          <w:rPr>
            <w:noProof/>
          </w:rPr>
          <w:fldChar w:fldCharType="end"/>
        </w:r>
      </w:p>
    </w:sdtContent>
  </w:sdt>
  <w:p w:rsidR="00A01002" w:rsidRDefault="00A0100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F74" w:rsidRDefault="00406F74" w:rsidP="00FC0DE9">
      <w:r>
        <w:separator/>
      </w:r>
    </w:p>
  </w:footnote>
  <w:footnote w:type="continuationSeparator" w:id="0">
    <w:p w:rsidR="00406F74" w:rsidRDefault="00406F74" w:rsidP="00FC0D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60" w:hanging="360"/>
      </w:pPr>
    </w:lvl>
  </w:abstractNum>
  <w:abstractNum w:abstractNumId="1">
    <w:nsid w:val="00000004"/>
    <w:multiLevelType w:val="singleLevel"/>
    <w:tmpl w:val="00000004"/>
    <w:name w:val="WW8Num4"/>
    <w:lvl w:ilvl="0">
      <w:start w:val="1"/>
      <w:numFmt w:val="decimal"/>
      <w:lvlText w:val="%1."/>
      <w:lvlJc w:val="left"/>
      <w:pPr>
        <w:tabs>
          <w:tab w:val="num" w:pos="360"/>
        </w:tabs>
        <w:ind w:left="340" w:hanging="340"/>
      </w:pPr>
      <w:rPr>
        <w:rFonts w:ascii="Calibri" w:eastAsia="Calibri" w:hAnsi="Calibri" w:cs="Times New Roman"/>
      </w:rPr>
    </w:lvl>
  </w:abstractNum>
  <w:abstractNum w:abstractNumId="2">
    <w:nsid w:val="00000006"/>
    <w:multiLevelType w:val="singleLevel"/>
    <w:tmpl w:val="00000006"/>
    <w:lvl w:ilvl="0">
      <w:start w:val="1"/>
      <w:numFmt w:val="decimal"/>
      <w:lvlText w:val="%1."/>
      <w:lvlJc w:val="left"/>
      <w:pPr>
        <w:tabs>
          <w:tab w:val="num" w:pos="0"/>
        </w:tabs>
        <w:ind w:left="420" w:hanging="360"/>
      </w:pPr>
    </w:lvl>
  </w:abstractNum>
  <w:abstractNum w:abstractNumId="3">
    <w:nsid w:val="04DF0B01"/>
    <w:multiLevelType w:val="hybridMultilevel"/>
    <w:tmpl w:val="C098299E"/>
    <w:lvl w:ilvl="0" w:tplc="F73A02D4">
      <w:start w:val="1"/>
      <w:numFmt w:val="none"/>
      <w:lvlText w:val=""/>
      <w:lvlJc w:val="left"/>
      <w:pPr>
        <w:tabs>
          <w:tab w:val="num" w:pos="397"/>
        </w:tabs>
        <w:ind w:left="397" w:hanging="397"/>
      </w:pPr>
      <w:rPr>
        <w:rFonts w:ascii="Symbol" w:hAnsi="Symbol" w:hint="default"/>
      </w:rPr>
    </w:lvl>
    <w:lvl w:ilvl="1" w:tplc="F73A02D4">
      <w:start w:val="1"/>
      <w:numFmt w:val="none"/>
      <w:lvlText w:val=""/>
      <w:lvlJc w:val="left"/>
      <w:pPr>
        <w:tabs>
          <w:tab w:val="num" w:pos="1477"/>
        </w:tabs>
        <w:ind w:left="1477" w:hanging="397"/>
      </w:pPr>
      <w:rPr>
        <w:rFonts w:ascii="Symbol" w:hAnsi="Symbol"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74C2364"/>
    <w:multiLevelType w:val="hybridMultilevel"/>
    <w:tmpl w:val="264EC13A"/>
    <w:lvl w:ilvl="0" w:tplc="A69056E0">
      <w:start w:val="1"/>
      <w:numFmt w:val="decimal"/>
      <w:lvlText w:val="%1."/>
      <w:lvlJc w:val="left"/>
      <w:pPr>
        <w:ind w:left="1070" w:hanging="360"/>
      </w:pPr>
      <w:rPr>
        <w:rFonts w:hint="default"/>
      </w:rPr>
    </w:lvl>
    <w:lvl w:ilvl="1" w:tplc="04190019" w:tentative="1">
      <w:start w:val="1"/>
      <w:numFmt w:val="lowerLetter"/>
      <w:lvlText w:val="%2."/>
      <w:lvlJc w:val="left"/>
      <w:pPr>
        <w:ind w:left="1721" w:hanging="360"/>
      </w:pPr>
    </w:lvl>
    <w:lvl w:ilvl="2" w:tplc="0419001B" w:tentative="1">
      <w:start w:val="1"/>
      <w:numFmt w:val="lowerRoman"/>
      <w:lvlText w:val="%3."/>
      <w:lvlJc w:val="right"/>
      <w:pPr>
        <w:ind w:left="2441" w:hanging="180"/>
      </w:pPr>
    </w:lvl>
    <w:lvl w:ilvl="3" w:tplc="0419000F" w:tentative="1">
      <w:start w:val="1"/>
      <w:numFmt w:val="decimal"/>
      <w:lvlText w:val="%4."/>
      <w:lvlJc w:val="left"/>
      <w:pPr>
        <w:ind w:left="3161" w:hanging="360"/>
      </w:pPr>
    </w:lvl>
    <w:lvl w:ilvl="4" w:tplc="04190019" w:tentative="1">
      <w:start w:val="1"/>
      <w:numFmt w:val="lowerLetter"/>
      <w:lvlText w:val="%5."/>
      <w:lvlJc w:val="left"/>
      <w:pPr>
        <w:ind w:left="3881" w:hanging="360"/>
      </w:pPr>
    </w:lvl>
    <w:lvl w:ilvl="5" w:tplc="0419001B" w:tentative="1">
      <w:start w:val="1"/>
      <w:numFmt w:val="lowerRoman"/>
      <w:lvlText w:val="%6."/>
      <w:lvlJc w:val="right"/>
      <w:pPr>
        <w:ind w:left="4601" w:hanging="180"/>
      </w:pPr>
    </w:lvl>
    <w:lvl w:ilvl="6" w:tplc="0419000F" w:tentative="1">
      <w:start w:val="1"/>
      <w:numFmt w:val="decimal"/>
      <w:lvlText w:val="%7."/>
      <w:lvlJc w:val="left"/>
      <w:pPr>
        <w:ind w:left="5321" w:hanging="360"/>
      </w:pPr>
    </w:lvl>
    <w:lvl w:ilvl="7" w:tplc="04190019" w:tentative="1">
      <w:start w:val="1"/>
      <w:numFmt w:val="lowerLetter"/>
      <w:lvlText w:val="%8."/>
      <w:lvlJc w:val="left"/>
      <w:pPr>
        <w:ind w:left="6041" w:hanging="360"/>
      </w:pPr>
    </w:lvl>
    <w:lvl w:ilvl="8" w:tplc="0419001B" w:tentative="1">
      <w:start w:val="1"/>
      <w:numFmt w:val="lowerRoman"/>
      <w:lvlText w:val="%9."/>
      <w:lvlJc w:val="right"/>
      <w:pPr>
        <w:ind w:left="6761" w:hanging="180"/>
      </w:pPr>
    </w:lvl>
  </w:abstractNum>
  <w:abstractNum w:abstractNumId="5">
    <w:nsid w:val="16712284"/>
    <w:multiLevelType w:val="hybridMultilevel"/>
    <w:tmpl w:val="C6180E64"/>
    <w:lvl w:ilvl="0" w:tplc="7DC20658">
      <w:start w:val="4"/>
      <w:numFmt w:val="decimal"/>
      <w:lvlText w:val="%1."/>
      <w:lvlJc w:val="left"/>
      <w:pPr>
        <w:ind w:left="107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1A822B9C"/>
    <w:multiLevelType w:val="hybridMultilevel"/>
    <w:tmpl w:val="836657DE"/>
    <w:lvl w:ilvl="0" w:tplc="F918CF60">
      <w:start w:val="1"/>
      <w:numFmt w:val="decimal"/>
      <w:lvlText w:val="%1."/>
      <w:legacy w:legacy="1" w:legacySpace="0" w:legacyIndent="274"/>
      <w:lvlJc w:val="left"/>
      <w:rPr>
        <w:rFonts w:ascii="Times New Roman" w:hAnsi="Times New Roman" w:cs="Times New Roman"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44B357EE"/>
    <w:multiLevelType w:val="singleLevel"/>
    <w:tmpl w:val="554A69B8"/>
    <w:lvl w:ilvl="0">
      <w:start w:val="1"/>
      <w:numFmt w:val="decimal"/>
      <w:lvlText w:val="%1."/>
      <w:legacy w:legacy="1" w:legacySpace="0" w:legacyIndent="197"/>
      <w:lvlJc w:val="left"/>
      <w:rPr>
        <w:rFonts w:ascii="Times New Roman" w:hAnsi="Times New Roman" w:cs="Times New Roman" w:hint="default"/>
      </w:rPr>
    </w:lvl>
  </w:abstractNum>
  <w:abstractNum w:abstractNumId="8">
    <w:nsid w:val="46A85DF5"/>
    <w:multiLevelType w:val="singleLevel"/>
    <w:tmpl w:val="8C9837CE"/>
    <w:lvl w:ilvl="0">
      <w:start w:val="5"/>
      <w:numFmt w:val="decimal"/>
      <w:lvlText w:val="%1."/>
      <w:legacy w:legacy="1" w:legacySpace="0" w:legacyIndent="202"/>
      <w:lvlJc w:val="left"/>
      <w:rPr>
        <w:rFonts w:ascii="Times New Roman" w:hAnsi="Times New Roman" w:cs="Times New Roman" w:hint="default"/>
        <w:b w:val="0"/>
      </w:rPr>
    </w:lvl>
  </w:abstractNum>
  <w:abstractNum w:abstractNumId="9">
    <w:nsid w:val="498E1ADC"/>
    <w:multiLevelType w:val="singleLevel"/>
    <w:tmpl w:val="554A69B8"/>
    <w:lvl w:ilvl="0">
      <w:start w:val="1"/>
      <w:numFmt w:val="decimal"/>
      <w:lvlText w:val="%1."/>
      <w:legacy w:legacy="1" w:legacySpace="0" w:legacyIndent="274"/>
      <w:lvlJc w:val="left"/>
      <w:rPr>
        <w:rFonts w:ascii="Times New Roman" w:hAnsi="Times New Roman" w:cs="Times New Roman" w:hint="default"/>
      </w:rPr>
    </w:lvl>
  </w:abstractNum>
  <w:abstractNum w:abstractNumId="10">
    <w:nsid w:val="75EB7A01"/>
    <w:multiLevelType w:val="hybridMultilevel"/>
    <w:tmpl w:val="DC8ED368"/>
    <w:lvl w:ilvl="0" w:tplc="9DEE447C">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9F5AE2"/>
    <w:multiLevelType w:val="singleLevel"/>
    <w:tmpl w:val="F918CF60"/>
    <w:lvl w:ilvl="0">
      <w:start w:val="1"/>
      <w:numFmt w:val="decimal"/>
      <w:lvlText w:val="%1."/>
      <w:legacy w:legacy="1" w:legacySpace="0" w:legacyIndent="274"/>
      <w:lvlJc w:val="left"/>
      <w:rPr>
        <w:rFonts w:ascii="Times New Roman" w:hAnsi="Times New Roman" w:cs="Times New Roman" w:hint="default"/>
      </w:rPr>
    </w:lvl>
  </w:abstractNum>
  <w:num w:numId="1">
    <w:abstractNumId w:val="4"/>
  </w:num>
  <w:num w:numId="2">
    <w:abstractNumId w:val="5"/>
  </w:num>
  <w:num w:numId="3">
    <w:abstractNumId w:val="2"/>
  </w:num>
  <w:num w:numId="4">
    <w:abstractNumId w:val="1"/>
  </w:num>
  <w:num w:numId="5">
    <w:abstractNumId w:val="0"/>
  </w:num>
  <w:num w:numId="6">
    <w:abstractNumId w:val="8"/>
  </w:num>
  <w:num w:numId="7">
    <w:abstractNumId w:val="11"/>
  </w:num>
  <w:num w:numId="8">
    <w:abstractNumId w:val="10"/>
  </w:num>
  <w:num w:numId="9">
    <w:abstractNumId w:val="3"/>
  </w:num>
  <w:num w:numId="10">
    <w:abstractNumId w:val="6"/>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26F5E"/>
    <w:rsid w:val="00035B46"/>
    <w:rsid w:val="000565EE"/>
    <w:rsid w:val="00062750"/>
    <w:rsid w:val="00077399"/>
    <w:rsid w:val="000A1981"/>
    <w:rsid w:val="000A6E00"/>
    <w:rsid w:val="000B7599"/>
    <w:rsid w:val="000E0B92"/>
    <w:rsid w:val="000E51EC"/>
    <w:rsid w:val="000F2DC8"/>
    <w:rsid w:val="00133495"/>
    <w:rsid w:val="00151E89"/>
    <w:rsid w:val="0017626F"/>
    <w:rsid w:val="00176DB6"/>
    <w:rsid w:val="00191E75"/>
    <w:rsid w:val="001D3F6A"/>
    <w:rsid w:val="001E3D33"/>
    <w:rsid w:val="00203C5E"/>
    <w:rsid w:val="00215F2A"/>
    <w:rsid w:val="00216920"/>
    <w:rsid w:val="00232153"/>
    <w:rsid w:val="00242AC1"/>
    <w:rsid w:val="00262502"/>
    <w:rsid w:val="002628D1"/>
    <w:rsid w:val="002E1537"/>
    <w:rsid w:val="002F5A6F"/>
    <w:rsid w:val="00300CC6"/>
    <w:rsid w:val="00313710"/>
    <w:rsid w:val="003204E8"/>
    <w:rsid w:val="003308DD"/>
    <w:rsid w:val="003337AE"/>
    <w:rsid w:val="003924D4"/>
    <w:rsid w:val="00392C38"/>
    <w:rsid w:val="003A1535"/>
    <w:rsid w:val="003A79DE"/>
    <w:rsid w:val="003B73A8"/>
    <w:rsid w:val="003C6442"/>
    <w:rsid w:val="00405B40"/>
    <w:rsid w:val="00406F74"/>
    <w:rsid w:val="00430C31"/>
    <w:rsid w:val="00443C58"/>
    <w:rsid w:val="00462747"/>
    <w:rsid w:val="00466E62"/>
    <w:rsid w:val="00477B38"/>
    <w:rsid w:val="004951B0"/>
    <w:rsid w:val="00497E3A"/>
    <w:rsid w:val="004A69F0"/>
    <w:rsid w:val="004B6220"/>
    <w:rsid w:val="004C1077"/>
    <w:rsid w:val="004D3202"/>
    <w:rsid w:val="004E01F6"/>
    <w:rsid w:val="004E4D9A"/>
    <w:rsid w:val="0052352D"/>
    <w:rsid w:val="0052616D"/>
    <w:rsid w:val="005436B5"/>
    <w:rsid w:val="00547505"/>
    <w:rsid w:val="005530D1"/>
    <w:rsid w:val="0055326D"/>
    <w:rsid w:val="005754BB"/>
    <w:rsid w:val="00597F5B"/>
    <w:rsid w:val="005D0E54"/>
    <w:rsid w:val="005D0ECB"/>
    <w:rsid w:val="00616946"/>
    <w:rsid w:val="00634DED"/>
    <w:rsid w:val="006551BC"/>
    <w:rsid w:val="006774E5"/>
    <w:rsid w:val="0068335F"/>
    <w:rsid w:val="006D08F7"/>
    <w:rsid w:val="006F0C1E"/>
    <w:rsid w:val="00706F80"/>
    <w:rsid w:val="00714B52"/>
    <w:rsid w:val="00723566"/>
    <w:rsid w:val="007310A9"/>
    <w:rsid w:val="007C26B6"/>
    <w:rsid w:val="007D3C0A"/>
    <w:rsid w:val="008058FD"/>
    <w:rsid w:val="008219AA"/>
    <w:rsid w:val="00826F5E"/>
    <w:rsid w:val="00851D36"/>
    <w:rsid w:val="008673F3"/>
    <w:rsid w:val="00873D61"/>
    <w:rsid w:val="008816F2"/>
    <w:rsid w:val="00883B2F"/>
    <w:rsid w:val="008A72C5"/>
    <w:rsid w:val="008B3D98"/>
    <w:rsid w:val="008F63AB"/>
    <w:rsid w:val="0090444F"/>
    <w:rsid w:val="009562D2"/>
    <w:rsid w:val="00981982"/>
    <w:rsid w:val="009A751B"/>
    <w:rsid w:val="009B56EF"/>
    <w:rsid w:val="009C5324"/>
    <w:rsid w:val="009D1A7D"/>
    <w:rsid w:val="009E04F9"/>
    <w:rsid w:val="009E4E66"/>
    <w:rsid w:val="00A00754"/>
    <w:rsid w:val="00A01002"/>
    <w:rsid w:val="00A12EDF"/>
    <w:rsid w:val="00A17421"/>
    <w:rsid w:val="00A23957"/>
    <w:rsid w:val="00A37043"/>
    <w:rsid w:val="00A43BEF"/>
    <w:rsid w:val="00A542A2"/>
    <w:rsid w:val="00A74435"/>
    <w:rsid w:val="00A76858"/>
    <w:rsid w:val="00A916CF"/>
    <w:rsid w:val="00AA276E"/>
    <w:rsid w:val="00AA7C45"/>
    <w:rsid w:val="00AC2A7F"/>
    <w:rsid w:val="00AE29ED"/>
    <w:rsid w:val="00B32836"/>
    <w:rsid w:val="00B616C6"/>
    <w:rsid w:val="00B81564"/>
    <w:rsid w:val="00BB213F"/>
    <w:rsid w:val="00BD0F9B"/>
    <w:rsid w:val="00BD6677"/>
    <w:rsid w:val="00BE4B90"/>
    <w:rsid w:val="00BE6D98"/>
    <w:rsid w:val="00BF0C84"/>
    <w:rsid w:val="00C061AF"/>
    <w:rsid w:val="00C25A51"/>
    <w:rsid w:val="00C42FDA"/>
    <w:rsid w:val="00C4645E"/>
    <w:rsid w:val="00C65B12"/>
    <w:rsid w:val="00C9272E"/>
    <w:rsid w:val="00CC3E92"/>
    <w:rsid w:val="00D05C4D"/>
    <w:rsid w:val="00D21AF8"/>
    <w:rsid w:val="00D531DE"/>
    <w:rsid w:val="00D60C5F"/>
    <w:rsid w:val="00D82E64"/>
    <w:rsid w:val="00D905D2"/>
    <w:rsid w:val="00D92DC0"/>
    <w:rsid w:val="00DC2644"/>
    <w:rsid w:val="00DC540B"/>
    <w:rsid w:val="00E012FB"/>
    <w:rsid w:val="00E06076"/>
    <w:rsid w:val="00E101E5"/>
    <w:rsid w:val="00E11627"/>
    <w:rsid w:val="00E3653B"/>
    <w:rsid w:val="00E54B73"/>
    <w:rsid w:val="00E60C86"/>
    <w:rsid w:val="00E87941"/>
    <w:rsid w:val="00EF5138"/>
    <w:rsid w:val="00EF60B7"/>
    <w:rsid w:val="00F14625"/>
    <w:rsid w:val="00F151E9"/>
    <w:rsid w:val="00F156C5"/>
    <w:rsid w:val="00F42570"/>
    <w:rsid w:val="00F61FDF"/>
    <w:rsid w:val="00F6349A"/>
    <w:rsid w:val="00F65A0E"/>
    <w:rsid w:val="00F85156"/>
    <w:rsid w:val="00F94262"/>
    <w:rsid w:val="00FB30F7"/>
    <w:rsid w:val="00FC0DE9"/>
    <w:rsid w:val="00FF3F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5C4D"/>
    <w:rPr>
      <w:sz w:val="24"/>
      <w:szCs w:val="24"/>
    </w:rPr>
  </w:style>
  <w:style w:type="paragraph" w:styleId="3">
    <w:name w:val="heading 3"/>
    <w:basedOn w:val="a"/>
    <w:next w:val="a"/>
    <w:link w:val="30"/>
    <w:qFormat/>
    <w:rsid w:val="00EF513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0">
    <w:name w:val="Style10"/>
    <w:basedOn w:val="a"/>
    <w:rsid w:val="00826F5E"/>
    <w:pPr>
      <w:widowControl w:val="0"/>
      <w:autoSpaceDE w:val="0"/>
      <w:autoSpaceDN w:val="0"/>
      <w:adjustRightInd w:val="0"/>
      <w:spacing w:line="238" w:lineRule="exact"/>
      <w:ind w:firstLine="533"/>
      <w:jc w:val="both"/>
    </w:pPr>
  </w:style>
  <w:style w:type="character" w:customStyle="1" w:styleId="FontStyle34">
    <w:name w:val="Font Style34"/>
    <w:rsid w:val="00826F5E"/>
    <w:rPr>
      <w:rFonts w:ascii="Times New Roman" w:hAnsi="Times New Roman" w:cs="Times New Roman"/>
      <w:sz w:val="16"/>
      <w:szCs w:val="16"/>
    </w:rPr>
  </w:style>
  <w:style w:type="paragraph" w:styleId="a3">
    <w:name w:val="List Paragraph"/>
    <w:basedOn w:val="a"/>
    <w:uiPriority w:val="34"/>
    <w:qFormat/>
    <w:rsid w:val="009B56EF"/>
    <w:pPr>
      <w:ind w:left="720"/>
      <w:contextualSpacing/>
    </w:pPr>
  </w:style>
  <w:style w:type="paragraph" w:customStyle="1" w:styleId="Style13">
    <w:name w:val="Style13"/>
    <w:basedOn w:val="a"/>
    <w:rsid w:val="00E06076"/>
    <w:pPr>
      <w:widowControl w:val="0"/>
      <w:autoSpaceDE w:val="0"/>
      <w:autoSpaceDN w:val="0"/>
      <w:adjustRightInd w:val="0"/>
      <w:spacing w:line="232" w:lineRule="exact"/>
      <w:ind w:firstLine="552"/>
      <w:jc w:val="both"/>
    </w:pPr>
  </w:style>
  <w:style w:type="table" w:styleId="a4">
    <w:name w:val="Table Grid"/>
    <w:basedOn w:val="a1"/>
    <w:rsid w:val="003A79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242AC1"/>
    <w:pPr>
      <w:widowControl w:val="0"/>
      <w:autoSpaceDE w:val="0"/>
      <w:autoSpaceDN w:val="0"/>
      <w:adjustRightInd w:val="0"/>
      <w:spacing w:line="227" w:lineRule="exact"/>
    </w:pPr>
  </w:style>
  <w:style w:type="paragraph" w:customStyle="1" w:styleId="Style6">
    <w:name w:val="Style6"/>
    <w:basedOn w:val="a"/>
    <w:rsid w:val="00D60C5F"/>
    <w:pPr>
      <w:widowControl w:val="0"/>
      <w:autoSpaceDE w:val="0"/>
      <w:autoSpaceDN w:val="0"/>
      <w:adjustRightInd w:val="0"/>
      <w:spacing w:line="229" w:lineRule="exact"/>
      <w:jc w:val="both"/>
    </w:pPr>
  </w:style>
  <w:style w:type="character" w:customStyle="1" w:styleId="30">
    <w:name w:val="Заголовок 3 Знак"/>
    <w:basedOn w:val="a0"/>
    <w:link w:val="3"/>
    <w:rsid w:val="00EF5138"/>
    <w:rPr>
      <w:rFonts w:ascii="Arial" w:hAnsi="Arial" w:cs="Arial"/>
      <w:b/>
      <w:bCs/>
      <w:sz w:val="26"/>
      <w:szCs w:val="26"/>
    </w:rPr>
  </w:style>
  <w:style w:type="paragraph" w:customStyle="1" w:styleId="Style26">
    <w:name w:val="Style26"/>
    <w:basedOn w:val="a"/>
    <w:rsid w:val="008058FD"/>
    <w:pPr>
      <w:widowControl w:val="0"/>
      <w:autoSpaceDE w:val="0"/>
      <w:autoSpaceDN w:val="0"/>
      <w:adjustRightInd w:val="0"/>
      <w:spacing w:line="229" w:lineRule="exact"/>
      <w:jc w:val="both"/>
    </w:pPr>
  </w:style>
  <w:style w:type="character" w:customStyle="1" w:styleId="FontStyle37">
    <w:name w:val="Font Style37"/>
    <w:rsid w:val="00C061AF"/>
    <w:rPr>
      <w:rFonts w:ascii="Times New Roman" w:hAnsi="Times New Roman" w:cs="Times New Roman"/>
      <w:i/>
      <w:iCs/>
      <w:sz w:val="16"/>
      <w:szCs w:val="16"/>
    </w:rPr>
  </w:style>
  <w:style w:type="paragraph" w:customStyle="1" w:styleId="Style22">
    <w:name w:val="Style22"/>
    <w:basedOn w:val="a"/>
    <w:rsid w:val="00F61FDF"/>
    <w:pPr>
      <w:widowControl w:val="0"/>
      <w:autoSpaceDE w:val="0"/>
      <w:autoSpaceDN w:val="0"/>
      <w:adjustRightInd w:val="0"/>
      <w:spacing w:line="230" w:lineRule="exact"/>
      <w:jc w:val="center"/>
    </w:pPr>
  </w:style>
  <w:style w:type="paragraph" w:styleId="a5">
    <w:name w:val="Title"/>
    <w:basedOn w:val="a"/>
    <w:next w:val="a"/>
    <w:link w:val="a6"/>
    <w:qFormat/>
    <w:rsid w:val="00191E7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rsid w:val="00191E75"/>
    <w:rPr>
      <w:rFonts w:asciiTheme="majorHAnsi" w:eastAsiaTheme="majorEastAsia" w:hAnsiTheme="majorHAnsi" w:cstheme="majorBidi"/>
      <w:color w:val="17365D" w:themeColor="text2" w:themeShade="BF"/>
      <w:spacing w:val="5"/>
      <w:kern w:val="28"/>
      <w:sz w:val="52"/>
      <w:szCs w:val="52"/>
    </w:rPr>
  </w:style>
  <w:style w:type="paragraph" w:styleId="a7">
    <w:name w:val="Intense Quote"/>
    <w:basedOn w:val="a"/>
    <w:next w:val="a"/>
    <w:link w:val="a8"/>
    <w:uiPriority w:val="30"/>
    <w:qFormat/>
    <w:rsid w:val="00191E75"/>
    <w:pPr>
      <w:pBdr>
        <w:bottom w:val="single" w:sz="4" w:space="4" w:color="4F81BD" w:themeColor="accent1"/>
      </w:pBdr>
      <w:spacing w:before="200" w:after="280"/>
      <w:ind w:left="936" w:right="936"/>
    </w:pPr>
    <w:rPr>
      <w:b/>
      <w:bCs/>
      <w:i/>
      <w:iCs/>
      <w:color w:val="4F81BD" w:themeColor="accent1"/>
    </w:rPr>
  </w:style>
  <w:style w:type="character" w:customStyle="1" w:styleId="a8">
    <w:name w:val="Выделенная цитата Знак"/>
    <w:basedOn w:val="a0"/>
    <w:link w:val="a7"/>
    <w:uiPriority w:val="30"/>
    <w:rsid w:val="00191E75"/>
    <w:rPr>
      <w:b/>
      <w:bCs/>
      <w:i/>
      <w:iCs/>
      <w:color w:val="4F81BD" w:themeColor="accent1"/>
      <w:sz w:val="24"/>
      <w:szCs w:val="24"/>
    </w:rPr>
  </w:style>
  <w:style w:type="character" w:styleId="a9">
    <w:name w:val="Subtle Emphasis"/>
    <w:basedOn w:val="a0"/>
    <w:uiPriority w:val="19"/>
    <w:qFormat/>
    <w:rsid w:val="00191E75"/>
    <w:rPr>
      <w:i/>
      <w:iCs/>
      <w:color w:val="808080" w:themeColor="text1" w:themeTint="7F"/>
    </w:rPr>
  </w:style>
  <w:style w:type="paragraph" w:customStyle="1" w:styleId="Style25">
    <w:name w:val="Style25"/>
    <w:basedOn w:val="a"/>
    <w:rsid w:val="001E3D33"/>
    <w:pPr>
      <w:widowControl w:val="0"/>
      <w:autoSpaceDE w:val="0"/>
      <w:autoSpaceDN w:val="0"/>
      <w:adjustRightInd w:val="0"/>
    </w:pPr>
  </w:style>
  <w:style w:type="character" w:customStyle="1" w:styleId="FontStyle45">
    <w:name w:val="Font Style45"/>
    <w:rsid w:val="001E3D33"/>
    <w:rPr>
      <w:rFonts w:ascii="Times New Roman" w:hAnsi="Times New Roman" w:cs="Times New Roman"/>
      <w:b/>
      <w:bCs/>
      <w:spacing w:val="10"/>
      <w:sz w:val="16"/>
      <w:szCs w:val="16"/>
    </w:rPr>
  </w:style>
  <w:style w:type="paragraph" w:customStyle="1" w:styleId="Style3">
    <w:name w:val="Style3"/>
    <w:basedOn w:val="a"/>
    <w:rsid w:val="003308DD"/>
    <w:pPr>
      <w:widowControl w:val="0"/>
      <w:autoSpaceDE w:val="0"/>
      <w:autoSpaceDN w:val="0"/>
      <w:adjustRightInd w:val="0"/>
      <w:spacing w:line="245" w:lineRule="exact"/>
    </w:pPr>
  </w:style>
  <w:style w:type="paragraph" w:customStyle="1" w:styleId="Style15">
    <w:name w:val="Style15"/>
    <w:basedOn w:val="a"/>
    <w:rsid w:val="003308DD"/>
    <w:pPr>
      <w:widowControl w:val="0"/>
      <w:autoSpaceDE w:val="0"/>
      <w:autoSpaceDN w:val="0"/>
      <w:adjustRightInd w:val="0"/>
      <w:spacing w:line="235" w:lineRule="exact"/>
      <w:jc w:val="right"/>
    </w:pPr>
  </w:style>
  <w:style w:type="character" w:customStyle="1" w:styleId="FontStyle44">
    <w:name w:val="Font Style44"/>
    <w:rsid w:val="003308DD"/>
    <w:rPr>
      <w:rFonts w:ascii="Times New Roman" w:hAnsi="Times New Roman" w:cs="Times New Roman"/>
      <w:b/>
      <w:bCs/>
      <w:sz w:val="12"/>
      <w:szCs w:val="12"/>
    </w:rPr>
  </w:style>
  <w:style w:type="character" w:customStyle="1" w:styleId="FontStyle11">
    <w:name w:val="Font Style11"/>
    <w:rsid w:val="003308DD"/>
    <w:rPr>
      <w:rFonts w:ascii="Times New Roman" w:hAnsi="Times New Roman" w:cs="Times New Roman"/>
      <w:spacing w:val="10"/>
      <w:sz w:val="18"/>
      <w:szCs w:val="18"/>
    </w:rPr>
  </w:style>
  <w:style w:type="character" w:customStyle="1" w:styleId="FontStyle12">
    <w:name w:val="Font Style12"/>
    <w:rsid w:val="004E01F6"/>
    <w:rPr>
      <w:rFonts w:ascii="Times New Roman" w:hAnsi="Times New Roman" w:cs="Times New Roman"/>
      <w:i/>
      <w:iCs/>
      <w:sz w:val="18"/>
      <w:szCs w:val="18"/>
    </w:rPr>
  </w:style>
  <w:style w:type="paragraph" w:customStyle="1" w:styleId="Style2">
    <w:name w:val="Style2"/>
    <w:basedOn w:val="a"/>
    <w:rsid w:val="004E01F6"/>
    <w:pPr>
      <w:widowControl w:val="0"/>
      <w:autoSpaceDE w:val="0"/>
      <w:autoSpaceDN w:val="0"/>
      <w:adjustRightInd w:val="0"/>
    </w:pPr>
  </w:style>
  <w:style w:type="paragraph" w:customStyle="1" w:styleId="1">
    <w:name w:val="Стиль1"/>
    <w:basedOn w:val="a"/>
    <w:link w:val="10"/>
    <w:qFormat/>
    <w:rsid w:val="00FF3FE1"/>
    <w:rPr>
      <w:b/>
      <w:i/>
      <w:sz w:val="28"/>
      <w:szCs w:val="28"/>
    </w:rPr>
  </w:style>
  <w:style w:type="character" w:customStyle="1" w:styleId="FontStyle38">
    <w:name w:val="Font Style38"/>
    <w:rsid w:val="008F63AB"/>
    <w:rPr>
      <w:rFonts w:ascii="Century Gothic" w:hAnsi="Century Gothic" w:cs="Century Gothic"/>
      <w:spacing w:val="-20"/>
      <w:sz w:val="16"/>
      <w:szCs w:val="16"/>
    </w:rPr>
  </w:style>
  <w:style w:type="character" w:customStyle="1" w:styleId="10">
    <w:name w:val="Стиль1 Знак"/>
    <w:basedOn w:val="a0"/>
    <w:link w:val="1"/>
    <w:rsid w:val="00FF3FE1"/>
    <w:rPr>
      <w:b/>
      <w:i/>
      <w:sz w:val="28"/>
      <w:szCs w:val="28"/>
    </w:rPr>
  </w:style>
  <w:style w:type="paragraph" w:customStyle="1" w:styleId="2">
    <w:name w:val="Стиль2"/>
    <w:basedOn w:val="1"/>
    <w:link w:val="20"/>
    <w:qFormat/>
    <w:rsid w:val="005436B5"/>
    <w:rPr>
      <w:b w:val="0"/>
    </w:rPr>
  </w:style>
  <w:style w:type="paragraph" w:customStyle="1" w:styleId="Style4">
    <w:name w:val="Style4"/>
    <w:basedOn w:val="a"/>
    <w:rsid w:val="00477B38"/>
    <w:pPr>
      <w:widowControl w:val="0"/>
      <w:autoSpaceDE w:val="0"/>
      <w:autoSpaceDN w:val="0"/>
      <w:adjustRightInd w:val="0"/>
      <w:spacing w:line="312" w:lineRule="exact"/>
      <w:jc w:val="center"/>
    </w:pPr>
  </w:style>
  <w:style w:type="character" w:customStyle="1" w:styleId="20">
    <w:name w:val="Стиль2 Знак"/>
    <w:basedOn w:val="10"/>
    <w:link w:val="2"/>
    <w:rsid w:val="005436B5"/>
    <w:rPr>
      <w:b w:val="0"/>
      <w:i/>
      <w:sz w:val="28"/>
      <w:szCs w:val="28"/>
    </w:rPr>
  </w:style>
  <w:style w:type="paragraph" w:customStyle="1" w:styleId="Style17">
    <w:name w:val="Style17"/>
    <w:basedOn w:val="a"/>
    <w:rsid w:val="00477B38"/>
    <w:pPr>
      <w:widowControl w:val="0"/>
      <w:autoSpaceDE w:val="0"/>
      <w:autoSpaceDN w:val="0"/>
      <w:adjustRightInd w:val="0"/>
      <w:spacing w:line="226" w:lineRule="exact"/>
      <w:ind w:firstLine="600"/>
    </w:pPr>
  </w:style>
  <w:style w:type="character" w:customStyle="1" w:styleId="FontStyle35">
    <w:name w:val="Font Style35"/>
    <w:rsid w:val="00477B38"/>
    <w:rPr>
      <w:rFonts w:ascii="Times New Roman" w:hAnsi="Times New Roman" w:cs="Times New Roman"/>
      <w:b/>
      <w:bCs/>
      <w:sz w:val="24"/>
      <w:szCs w:val="24"/>
    </w:rPr>
  </w:style>
  <w:style w:type="paragraph" w:customStyle="1" w:styleId="Style16">
    <w:name w:val="Style16"/>
    <w:basedOn w:val="a"/>
    <w:rsid w:val="00BD6677"/>
    <w:pPr>
      <w:widowControl w:val="0"/>
      <w:autoSpaceDE w:val="0"/>
      <w:autoSpaceDN w:val="0"/>
      <w:adjustRightInd w:val="0"/>
      <w:spacing w:line="226" w:lineRule="exact"/>
      <w:ind w:hanging="274"/>
    </w:pPr>
  </w:style>
  <w:style w:type="paragraph" w:customStyle="1" w:styleId="Style7">
    <w:name w:val="Style7"/>
    <w:basedOn w:val="a"/>
    <w:rsid w:val="00F156C5"/>
    <w:pPr>
      <w:widowControl w:val="0"/>
      <w:autoSpaceDE w:val="0"/>
      <w:autoSpaceDN w:val="0"/>
      <w:adjustRightInd w:val="0"/>
      <w:spacing w:line="235" w:lineRule="exact"/>
    </w:pPr>
  </w:style>
  <w:style w:type="character" w:styleId="aa">
    <w:name w:val="line number"/>
    <w:basedOn w:val="a0"/>
    <w:rsid w:val="008673F3"/>
  </w:style>
  <w:style w:type="paragraph" w:styleId="ab">
    <w:name w:val="header"/>
    <w:basedOn w:val="a"/>
    <w:link w:val="ac"/>
    <w:rsid w:val="00FC0DE9"/>
    <w:pPr>
      <w:tabs>
        <w:tab w:val="center" w:pos="4677"/>
        <w:tab w:val="right" w:pos="9355"/>
      </w:tabs>
    </w:pPr>
  </w:style>
  <w:style w:type="character" w:customStyle="1" w:styleId="ac">
    <w:name w:val="Верхний колонтитул Знак"/>
    <w:basedOn w:val="a0"/>
    <w:link w:val="ab"/>
    <w:rsid w:val="00FC0DE9"/>
    <w:rPr>
      <w:sz w:val="24"/>
      <w:szCs w:val="24"/>
    </w:rPr>
  </w:style>
  <w:style w:type="paragraph" w:styleId="ad">
    <w:name w:val="footer"/>
    <w:basedOn w:val="a"/>
    <w:link w:val="ae"/>
    <w:uiPriority w:val="99"/>
    <w:rsid w:val="00FC0DE9"/>
    <w:pPr>
      <w:tabs>
        <w:tab w:val="center" w:pos="4677"/>
        <w:tab w:val="right" w:pos="9355"/>
      </w:tabs>
    </w:pPr>
  </w:style>
  <w:style w:type="character" w:customStyle="1" w:styleId="ae">
    <w:name w:val="Нижний колонтитул Знак"/>
    <w:basedOn w:val="a0"/>
    <w:link w:val="ad"/>
    <w:uiPriority w:val="99"/>
    <w:rsid w:val="00FC0DE9"/>
    <w:rPr>
      <w:sz w:val="24"/>
      <w:szCs w:val="24"/>
    </w:rPr>
  </w:style>
  <w:style w:type="paragraph" w:styleId="af">
    <w:name w:val="Balloon Text"/>
    <w:basedOn w:val="a"/>
    <w:link w:val="af0"/>
    <w:rsid w:val="00FC0DE9"/>
    <w:rPr>
      <w:rFonts w:ascii="Tahoma" w:hAnsi="Tahoma" w:cs="Tahoma"/>
      <w:sz w:val="16"/>
      <w:szCs w:val="16"/>
    </w:rPr>
  </w:style>
  <w:style w:type="character" w:customStyle="1" w:styleId="af0">
    <w:name w:val="Текст выноски Знак"/>
    <w:basedOn w:val="a0"/>
    <w:link w:val="af"/>
    <w:rsid w:val="00FC0DE9"/>
    <w:rPr>
      <w:rFonts w:ascii="Tahoma" w:hAnsi="Tahoma" w:cs="Tahoma"/>
      <w:sz w:val="16"/>
      <w:szCs w:val="16"/>
    </w:rPr>
  </w:style>
  <w:style w:type="paragraph" w:styleId="af1">
    <w:name w:val="Normal (Web)"/>
    <w:basedOn w:val="a"/>
    <w:uiPriority w:val="99"/>
    <w:unhideWhenUsed/>
    <w:rsid w:val="00AC2A7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3">
    <w:name w:val="heading 3"/>
    <w:basedOn w:val="a"/>
    <w:next w:val="a"/>
    <w:link w:val="30"/>
    <w:qFormat/>
    <w:rsid w:val="00EF513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0">
    <w:name w:val="Style10"/>
    <w:basedOn w:val="a"/>
    <w:rsid w:val="00826F5E"/>
    <w:pPr>
      <w:widowControl w:val="0"/>
      <w:autoSpaceDE w:val="0"/>
      <w:autoSpaceDN w:val="0"/>
      <w:adjustRightInd w:val="0"/>
      <w:spacing w:line="238" w:lineRule="exact"/>
      <w:ind w:firstLine="533"/>
      <w:jc w:val="both"/>
    </w:pPr>
  </w:style>
  <w:style w:type="character" w:customStyle="1" w:styleId="FontStyle34">
    <w:name w:val="Font Style34"/>
    <w:rsid w:val="00826F5E"/>
    <w:rPr>
      <w:rFonts w:ascii="Times New Roman" w:hAnsi="Times New Roman" w:cs="Times New Roman"/>
      <w:sz w:val="16"/>
      <w:szCs w:val="16"/>
    </w:rPr>
  </w:style>
  <w:style w:type="paragraph" w:styleId="a3">
    <w:name w:val="List Paragraph"/>
    <w:basedOn w:val="a"/>
    <w:uiPriority w:val="34"/>
    <w:qFormat/>
    <w:rsid w:val="009B56EF"/>
    <w:pPr>
      <w:ind w:left="720"/>
      <w:contextualSpacing/>
    </w:pPr>
  </w:style>
  <w:style w:type="paragraph" w:customStyle="1" w:styleId="Style13">
    <w:name w:val="Style13"/>
    <w:basedOn w:val="a"/>
    <w:rsid w:val="00E06076"/>
    <w:pPr>
      <w:widowControl w:val="0"/>
      <w:autoSpaceDE w:val="0"/>
      <w:autoSpaceDN w:val="0"/>
      <w:adjustRightInd w:val="0"/>
      <w:spacing w:line="232" w:lineRule="exact"/>
      <w:ind w:firstLine="552"/>
      <w:jc w:val="both"/>
    </w:pPr>
  </w:style>
  <w:style w:type="table" w:styleId="a4">
    <w:name w:val="Table Grid"/>
    <w:basedOn w:val="a1"/>
    <w:rsid w:val="003A79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242AC1"/>
    <w:pPr>
      <w:widowControl w:val="0"/>
      <w:autoSpaceDE w:val="0"/>
      <w:autoSpaceDN w:val="0"/>
      <w:adjustRightInd w:val="0"/>
      <w:spacing w:line="227" w:lineRule="exact"/>
    </w:pPr>
  </w:style>
  <w:style w:type="paragraph" w:customStyle="1" w:styleId="Style6">
    <w:name w:val="Style6"/>
    <w:basedOn w:val="a"/>
    <w:rsid w:val="00D60C5F"/>
    <w:pPr>
      <w:widowControl w:val="0"/>
      <w:autoSpaceDE w:val="0"/>
      <w:autoSpaceDN w:val="0"/>
      <w:adjustRightInd w:val="0"/>
      <w:spacing w:line="229" w:lineRule="exact"/>
      <w:jc w:val="both"/>
    </w:pPr>
  </w:style>
  <w:style w:type="character" w:customStyle="1" w:styleId="30">
    <w:name w:val="Заголовок 3 Знак"/>
    <w:basedOn w:val="a0"/>
    <w:link w:val="3"/>
    <w:rsid w:val="00EF5138"/>
    <w:rPr>
      <w:rFonts w:ascii="Arial" w:hAnsi="Arial" w:cs="Arial"/>
      <w:b/>
      <w:bCs/>
      <w:sz w:val="26"/>
      <w:szCs w:val="26"/>
    </w:rPr>
  </w:style>
  <w:style w:type="paragraph" w:customStyle="1" w:styleId="Style26">
    <w:name w:val="Style26"/>
    <w:basedOn w:val="a"/>
    <w:rsid w:val="008058FD"/>
    <w:pPr>
      <w:widowControl w:val="0"/>
      <w:autoSpaceDE w:val="0"/>
      <w:autoSpaceDN w:val="0"/>
      <w:adjustRightInd w:val="0"/>
      <w:spacing w:line="229" w:lineRule="exact"/>
      <w:jc w:val="both"/>
    </w:pPr>
  </w:style>
  <w:style w:type="character" w:customStyle="1" w:styleId="FontStyle37">
    <w:name w:val="Font Style37"/>
    <w:rsid w:val="00C061AF"/>
    <w:rPr>
      <w:rFonts w:ascii="Times New Roman" w:hAnsi="Times New Roman" w:cs="Times New Roman"/>
      <w:i/>
      <w:iCs/>
      <w:sz w:val="16"/>
      <w:szCs w:val="16"/>
    </w:rPr>
  </w:style>
  <w:style w:type="paragraph" w:customStyle="1" w:styleId="Style22">
    <w:name w:val="Style22"/>
    <w:basedOn w:val="a"/>
    <w:rsid w:val="00F61FDF"/>
    <w:pPr>
      <w:widowControl w:val="0"/>
      <w:autoSpaceDE w:val="0"/>
      <w:autoSpaceDN w:val="0"/>
      <w:adjustRightInd w:val="0"/>
      <w:spacing w:line="230" w:lineRule="exact"/>
      <w:jc w:val="center"/>
    </w:pPr>
  </w:style>
  <w:style w:type="paragraph" w:styleId="a5">
    <w:name w:val="Title"/>
    <w:basedOn w:val="a"/>
    <w:next w:val="a"/>
    <w:link w:val="a6"/>
    <w:qFormat/>
    <w:rsid w:val="00191E7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rsid w:val="00191E75"/>
    <w:rPr>
      <w:rFonts w:asciiTheme="majorHAnsi" w:eastAsiaTheme="majorEastAsia" w:hAnsiTheme="majorHAnsi" w:cstheme="majorBidi"/>
      <w:color w:val="17365D" w:themeColor="text2" w:themeShade="BF"/>
      <w:spacing w:val="5"/>
      <w:kern w:val="28"/>
      <w:sz w:val="52"/>
      <w:szCs w:val="52"/>
    </w:rPr>
  </w:style>
  <w:style w:type="paragraph" w:styleId="a7">
    <w:name w:val="Intense Quote"/>
    <w:basedOn w:val="a"/>
    <w:next w:val="a"/>
    <w:link w:val="a8"/>
    <w:uiPriority w:val="30"/>
    <w:qFormat/>
    <w:rsid w:val="00191E75"/>
    <w:pPr>
      <w:pBdr>
        <w:bottom w:val="single" w:sz="4" w:space="4" w:color="4F81BD" w:themeColor="accent1"/>
      </w:pBdr>
      <w:spacing w:before="200" w:after="280"/>
      <w:ind w:left="936" w:right="936"/>
    </w:pPr>
    <w:rPr>
      <w:b/>
      <w:bCs/>
      <w:i/>
      <w:iCs/>
      <w:color w:val="4F81BD" w:themeColor="accent1"/>
    </w:rPr>
  </w:style>
  <w:style w:type="character" w:customStyle="1" w:styleId="a8">
    <w:name w:val="Выделенная цитата Знак"/>
    <w:basedOn w:val="a0"/>
    <w:link w:val="a7"/>
    <w:uiPriority w:val="30"/>
    <w:rsid w:val="00191E75"/>
    <w:rPr>
      <w:b/>
      <w:bCs/>
      <w:i/>
      <w:iCs/>
      <w:color w:val="4F81BD" w:themeColor="accent1"/>
      <w:sz w:val="24"/>
      <w:szCs w:val="24"/>
    </w:rPr>
  </w:style>
  <w:style w:type="character" w:styleId="a9">
    <w:name w:val="Subtle Emphasis"/>
    <w:basedOn w:val="a0"/>
    <w:uiPriority w:val="19"/>
    <w:qFormat/>
    <w:rsid w:val="00191E75"/>
    <w:rPr>
      <w:i/>
      <w:iCs/>
      <w:color w:val="808080" w:themeColor="text1" w:themeTint="7F"/>
    </w:rPr>
  </w:style>
  <w:style w:type="paragraph" w:customStyle="1" w:styleId="Style25">
    <w:name w:val="Style25"/>
    <w:basedOn w:val="a"/>
    <w:rsid w:val="001E3D33"/>
    <w:pPr>
      <w:widowControl w:val="0"/>
      <w:autoSpaceDE w:val="0"/>
      <w:autoSpaceDN w:val="0"/>
      <w:adjustRightInd w:val="0"/>
    </w:pPr>
  </w:style>
  <w:style w:type="character" w:customStyle="1" w:styleId="FontStyle45">
    <w:name w:val="Font Style45"/>
    <w:rsid w:val="001E3D33"/>
    <w:rPr>
      <w:rFonts w:ascii="Times New Roman" w:hAnsi="Times New Roman" w:cs="Times New Roman"/>
      <w:b/>
      <w:bCs/>
      <w:spacing w:val="10"/>
      <w:sz w:val="16"/>
      <w:szCs w:val="16"/>
    </w:rPr>
  </w:style>
  <w:style w:type="paragraph" w:customStyle="1" w:styleId="Style3">
    <w:name w:val="Style3"/>
    <w:basedOn w:val="a"/>
    <w:rsid w:val="003308DD"/>
    <w:pPr>
      <w:widowControl w:val="0"/>
      <w:autoSpaceDE w:val="0"/>
      <w:autoSpaceDN w:val="0"/>
      <w:adjustRightInd w:val="0"/>
      <w:spacing w:line="245" w:lineRule="exact"/>
    </w:pPr>
  </w:style>
  <w:style w:type="paragraph" w:customStyle="1" w:styleId="Style15">
    <w:name w:val="Style15"/>
    <w:basedOn w:val="a"/>
    <w:rsid w:val="003308DD"/>
    <w:pPr>
      <w:widowControl w:val="0"/>
      <w:autoSpaceDE w:val="0"/>
      <w:autoSpaceDN w:val="0"/>
      <w:adjustRightInd w:val="0"/>
      <w:spacing w:line="235" w:lineRule="exact"/>
      <w:jc w:val="right"/>
    </w:pPr>
  </w:style>
  <w:style w:type="character" w:customStyle="1" w:styleId="FontStyle44">
    <w:name w:val="Font Style44"/>
    <w:rsid w:val="003308DD"/>
    <w:rPr>
      <w:rFonts w:ascii="Times New Roman" w:hAnsi="Times New Roman" w:cs="Times New Roman"/>
      <w:b/>
      <w:bCs/>
      <w:sz w:val="12"/>
      <w:szCs w:val="12"/>
    </w:rPr>
  </w:style>
  <w:style w:type="character" w:customStyle="1" w:styleId="FontStyle11">
    <w:name w:val="Font Style11"/>
    <w:rsid w:val="003308DD"/>
    <w:rPr>
      <w:rFonts w:ascii="Times New Roman" w:hAnsi="Times New Roman" w:cs="Times New Roman"/>
      <w:spacing w:val="10"/>
      <w:sz w:val="18"/>
      <w:szCs w:val="18"/>
    </w:rPr>
  </w:style>
  <w:style w:type="character" w:customStyle="1" w:styleId="FontStyle12">
    <w:name w:val="Font Style12"/>
    <w:rsid w:val="004E01F6"/>
    <w:rPr>
      <w:rFonts w:ascii="Times New Roman" w:hAnsi="Times New Roman" w:cs="Times New Roman"/>
      <w:i/>
      <w:iCs/>
      <w:sz w:val="18"/>
      <w:szCs w:val="18"/>
    </w:rPr>
  </w:style>
  <w:style w:type="paragraph" w:customStyle="1" w:styleId="Style2">
    <w:name w:val="Style2"/>
    <w:basedOn w:val="a"/>
    <w:rsid w:val="004E01F6"/>
    <w:pPr>
      <w:widowControl w:val="0"/>
      <w:autoSpaceDE w:val="0"/>
      <w:autoSpaceDN w:val="0"/>
      <w:adjustRightInd w:val="0"/>
    </w:pPr>
  </w:style>
  <w:style w:type="paragraph" w:customStyle="1" w:styleId="1">
    <w:name w:val="Стиль1"/>
    <w:basedOn w:val="a"/>
    <w:link w:val="10"/>
    <w:qFormat/>
    <w:rsid w:val="00FF3FE1"/>
    <w:rPr>
      <w:b/>
      <w:i/>
      <w:sz w:val="28"/>
      <w:szCs w:val="28"/>
    </w:rPr>
  </w:style>
  <w:style w:type="character" w:customStyle="1" w:styleId="FontStyle38">
    <w:name w:val="Font Style38"/>
    <w:rsid w:val="008F63AB"/>
    <w:rPr>
      <w:rFonts w:ascii="Century Gothic" w:hAnsi="Century Gothic" w:cs="Century Gothic"/>
      <w:spacing w:val="-20"/>
      <w:sz w:val="16"/>
      <w:szCs w:val="16"/>
    </w:rPr>
  </w:style>
  <w:style w:type="character" w:customStyle="1" w:styleId="10">
    <w:name w:val="Стиль1 Знак"/>
    <w:basedOn w:val="a0"/>
    <w:link w:val="1"/>
    <w:rsid w:val="00FF3FE1"/>
    <w:rPr>
      <w:b/>
      <w:i/>
      <w:sz w:val="28"/>
      <w:szCs w:val="28"/>
    </w:rPr>
  </w:style>
  <w:style w:type="paragraph" w:customStyle="1" w:styleId="2">
    <w:name w:val="Стиль2"/>
    <w:basedOn w:val="1"/>
    <w:link w:val="20"/>
    <w:qFormat/>
    <w:rsid w:val="005436B5"/>
    <w:rPr>
      <w:b w:val="0"/>
    </w:rPr>
  </w:style>
  <w:style w:type="paragraph" w:customStyle="1" w:styleId="Style4">
    <w:name w:val="Style4"/>
    <w:basedOn w:val="a"/>
    <w:rsid w:val="00477B38"/>
    <w:pPr>
      <w:widowControl w:val="0"/>
      <w:autoSpaceDE w:val="0"/>
      <w:autoSpaceDN w:val="0"/>
      <w:adjustRightInd w:val="0"/>
      <w:spacing w:line="312" w:lineRule="exact"/>
      <w:jc w:val="center"/>
    </w:pPr>
  </w:style>
  <w:style w:type="character" w:customStyle="1" w:styleId="20">
    <w:name w:val="Стиль2 Знак"/>
    <w:basedOn w:val="10"/>
    <w:link w:val="2"/>
    <w:rsid w:val="005436B5"/>
    <w:rPr>
      <w:b w:val="0"/>
      <w:i/>
      <w:sz w:val="28"/>
      <w:szCs w:val="28"/>
    </w:rPr>
  </w:style>
  <w:style w:type="paragraph" w:customStyle="1" w:styleId="Style17">
    <w:name w:val="Style17"/>
    <w:basedOn w:val="a"/>
    <w:rsid w:val="00477B38"/>
    <w:pPr>
      <w:widowControl w:val="0"/>
      <w:autoSpaceDE w:val="0"/>
      <w:autoSpaceDN w:val="0"/>
      <w:adjustRightInd w:val="0"/>
      <w:spacing w:line="226" w:lineRule="exact"/>
      <w:ind w:firstLine="600"/>
    </w:pPr>
  </w:style>
  <w:style w:type="character" w:customStyle="1" w:styleId="FontStyle35">
    <w:name w:val="Font Style35"/>
    <w:rsid w:val="00477B38"/>
    <w:rPr>
      <w:rFonts w:ascii="Times New Roman" w:hAnsi="Times New Roman" w:cs="Times New Roman"/>
      <w:b/>
      <w:bCs/>
      <w:sz w:val="24"/>
      <w:szCs w:val="24"/>
    </w:rPr>
  </w:style>
  <w:style w:type="paragraph" w:customStyle="1" w:styleId="Style16">
    <w:name w:val="Style16"/>
    <w:basedOn w:val="a"/>
    <w:rsid w:val="00BD6677"/>
    <w:pPr>
      <w:widowControl w:val="0"/>
      <w:autoSpaceDE w:val="0"/>
      <w:autoSpaceDN w:val="0"/>
      <w:adjustRightInd w:val="0"/>
      <w:spacing w:line="226" w:lineRule="exact"/>
      <w:ind w:hanging="274"/>
    </w:pPr>
  </w:style>
  <w:style w:type="paragraph" w:customStyle="1" w:styleId="Style7">
    <w:name w:val="Style7"/>
    <w:basedOn w:val="a"/>
    <w:rsid w:val="00F156C5"/>
    <w:pPr>
      <w:widowControl w:val="0"/>
      <w:autoSpaceDE w:val="0"/>
      <w:autoSpaceDN w:val="0"/>
      <w:adjustRightInd w:val="0"/>
      <w:spacing w:line="235" w:lineRule="exact"/>
    </w:pPr>
  </w:style>
  <w:style w:type="character" w:styleId="aa">
    <w:name w:val="line number"/>
    <w:basedOn w:val="a0"/>
    <w:rsid w:val="008673F3"/>
  </w:style>
  <w:style w:type="paragraph" w:styleId="ab">
    <w:name w:val="header"/>
    <w:basedOn w:val="a"/>
    <w:link w:val="ac"/>
    <w:rsid w:val="00FC0DE9"/>
    <w:pPr>
      <w:tabs>
        <w:tab w:val="center" w:pos="4677"/>
        <w:tab w:val="right" w:pos="9355"/>
      </w:tabs>
    </w:pPr>
  </w:style>
  <w:style w:type="character" w:customStyle="1" w:styleId="ac">
    <w:name w:val="Верхний колонтитул Знак"/>
    <w:basedOn w:val="a0"/>
    <w:link w:val="ab"/>
    <w:rsid w:val="00FC0DE9"/>
    <w:rPr>
      <w:sz w:val="24"/>
      <w:szCs w:val="24"/>
    </w:rPr>
  </w:style>
  <w:style w:type="paragraph" w:styleId="ad">
    <w:name w:val="footer"/>
    <w:basedOn w:val="a"/>
    <w:link w:val="ae"/>
    <w:uiPriority w:val="99"/>
    <w:rsid w:val="00FC0DE9"/>
    <w:pPr>
      <w:tabs>
        <w:tab w:val="center" w:pos="4677"/>
        <w:tab w:val="right" w:pos="9355"/>
      </w:tabs>
    </w:pPr>
  </w:style>
  <w:style w:type="character" w:customStyle="1" w:styleId="ae">
    <w:name w:val="Нижний колонтитул Знак"/>
    <w:basedOn w:val="a0"/>
    <w:link w:val="ad"/>
    <w:uiPriority w:val="99"/>
    <w:rsid w:val="00FC0DE9"/>
    <w:rPr>
      <w:sz w:val="24"/>
      <w:szCs w:val="24"/>
    </w:rPr>
  </w:style>
  <w:style w:type="paragraph" w:styleId="af">
    <w:name w:val="Balloon Text"/>
    <w:basedOn w:val="a"/>
    <w:link w:val="af0"/>
    <w:rsid w:val="00FC0DE9"/>
    <w:rPr>
      <w:rFonts w:ascii="Tahoma" w:hAnsi="Tahoma" w:cs="Tahoma"/>
      <w:sz w:val="16"/>
      <w:szCs w:val="16"/>
    </w:rPr>
  </w:style>
  <w:style w:type="character" w:customStyle="1" w:styleId="af0">
    <w:name w:val="Текст выноски Знак"/>
    <w:basedOn w:val="a0"/>
    <w:link w:val="af"/>
    <w:rsid w:val="00FC0DE9"/>
    <w:rPr>
      <w:rFonts w:ascii="Tahoma" w:hAnsi="Tahoma" w:cs="Tahoma"/>
      <w:sz w:val="16"/>
      <w:szCs w:val="16"/>
    </w:rPr>
  </w:style>
  <w:style w:type="paragraph" w:styleId="af1">
    <w:name w:val="Normal (Web)"/>
    <w:basedOn w:val="a"/>
    <w:uiPriority w:val="99"/>
    <w:unhideWhenUsed/>
    <w:rsid w:val="00AC2A7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7847879">
      <w:bodyDiv w:val="1"/>
      <w:marLeft w:val="0"/>
      <w:marRight w:val="0"/>
      <w:marTop w:val="0"/>
      <w:marBottom w:val="0"/>
      <w:divBdr>
        <w:top w:val="none" w:sz="0" w:space="0" w:color="auto"/>
        <w:left w:val="none" w:sz="0" w:space="0" w:color="auto"/>
        <w:bottom w:val="none" w:sz="0" w:space="0" w:color="auto"/>
        <w:right w:val="none" w:sz="0" w:space="0" w:color="auto"/>
      </w:divBdr>
    </w:div>
    <w:div w:id="1652562041">
      <w:bodyDiv w:val="1"/>
      <w:marLeft w:val="0"/>
      <w:marRight w:val="0"/>
      <w:marTop w:val="0"/>
      <w:marBottom w:val="0"/>
      <w:divBdr>
        <w:top w:val="none" w:sz="0" w:space="0" w:color="auto"/>
        <w:left w:val="none" w:sz="0" w:space="0" w:color="auto"/>
        <w:bottom w:val="none" w:sz="0" w:space="0" w:color="auto"/>
        <w:right w:val="none" w:sz="0" w:space="0" w:color="auto"/>
      </w:divBdr>
    </w:div>
    <w:div w:id="2059015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C8D23-AD1A-4A3D-8ADF-9AA3F3D6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44</Pages>
  <Words>10922</Words>
  <Characters>62257</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private person</Company>
  <LinksUpToDate>false</LinksUpToDate>
  <CharactersWithSpaces>73033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Коган</dc:creator>
  <cp:keywords/>
  <dc:description/>
  <cp:lastModifiedBy>User</cp:lastModifiedBy>
  <cp:revision>29</cp:revision>
  <cp:lastPrinted>2024-06-26T08:06:00Z</cp:lastPrinted>
  <dcterms:created xsi:type="dcterms:W3CDTF">2012-06-20T20:35:00Z</dcterms:created>
  <dcterms:modified xsi:type="dcterms:W3CDTF">2025-06-16T08:13:00Z</dcterms:modified>
</cp:coreProperties>
</file>